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93A92" w14:textId="77777777" w:rsidR="000902FB" w:rsidRDefault="000902FB" w:rsidP="000902FB">
      <w:pPr>
        <w:rPr>
          <w:sz w:val="56"/>
        </w:rPr>
      </w:pPr>
      <w:bookmarkStart w:id="0" w:name="_Toc175737472"/>
      <w:bookmarkStart w:id="1" w:name="_Toc240433591"/>
    </w:p>
    <w:p w14:paraId="09E8C324" w14:textId="77777777" w:rsidR="000902FB" w:rsidRDefault="000902FB" w:rsidP="000902FB">
      <w:pPr>
        <w:rPr>
          <w:sz w:val="56"/>
        </w:rPr>
      </w:pPr>
    </w:p>
    <w:p w14:paraId="3BCA0B42" w14:textId="44D887A4" w:rsidR="000902FB" w:rsidRPr="00911049" w:rsidRDefault="000902FB" w:rsidP="000902FB">
      <w:pPr>
        <w:rPr>
          <w:rFonts w:cs="Arial"/>
          <w:sz w:val="56"/>
        </w:rPr>
      </w:pPr>
      <w:r>
        <w:rPr>
          <w:sz w:val="56"/>
        </w:rPr>
        <w:t>Bijlagen offerte aanvraag:</w:t>
      </w:r>
    </w:p>
    <w:p w14:paraId="511EAFED" w14:textId="77777777" w:rsidR="000902FB" w:rsidRDefault="000902FB" w:rsidP="000902FB">
      <w:pPr>
        <w:rPr>
          <w:rFonts w:cs="Arial"/>
          <w:sz w:val="56"/>
        </w:rPr>
      </w:pPr>
    </w:p>
    <w:p w14:paraId="038A0CC5" w14:textId="77777777" w:rsidR="000902FB" w:rsidRPr="00911049" w:rsidRDefault="000902FB" w:rsidP="000902FB">
      <w:pPr>
        <w:rPr>
          <w:rFonts w:cs="Arial"/>
          <w:sz w:val="56"/>
        </w:rPr>
      </w:pPr>
    </w:p>
    <w:p w14:paraId="215005D8" w14:textId="77777777" w:rsidR="000902FB" w:rsidRPr="00911049" w:rsidRDefault="000902FB" w:rsidP="000902FB">
      <w:pPr>
        <w:rPr>
          <w:rFonts w:cs="Arial"/>
          <w:sz w:val="44"/>
          <w:szCs w:val="44"/>
        </w:rPr>
      </w:pPr>
      <w:r>
        <w:rPr>
          <w:rFonts w:cs="Arial"/>
          <w:sz w:val="44"/>
          <w:szCs w:val="44"/>
        </w:rPr>
        <w:t xml:space="preserve">Europese aanbesteding mobiele telefonie en mobiele data </w:t>
      </w:r>
    </w:p>
    <w:p w14:paraId="15FCF4C8" w14:textId="77777777" w:rsidR="000902FB" w:rsidRPr="00911049" w:rsidRDefault="000902FB" w:rsidP="000902FB">
      <w:pPr>
        <w:rPr>
          <w:rFonts w:cs="Arial"/>
          <w:sz w:val="32"/>
        </w:rPr>
      </w:pPr>
    </w:p>
    <w:p w14:paraId="244750CF" w14:textId="77777777" w:rsidR="000902FB" w:rsidRPr="00911049" w:rsidRDefault="000902FB" w:rsidP="000902FB">
      <w:pPr>
        <w:rPr>
          <w:rFonts w:cs="Arial"/>
          <w:sz w:val="32"/>
        </w:rPr>
      </w:pPr>
    </w:p>
    <w:p w14:paraId="5EF3D8DC" w14:textId="77777777" w:rsidR="000902FB" w:rsidRPr="00911049" w:rsidRDefault="000902FB" w:rsidP="000902FB">
      <w:pPr>
        <w:rPr>
          <w:rFonts w:cs="Arial"/>
          <w:sz w:val="32"/>
        </w:rPr>
      </w:pPr>
      <w:r>
        <w:rPr>
          <w:rFonts w:cs="Arial"/>
          <w:noProof/>
          <w:sz w:val="32"/>
          <w:lang w:val="en-US"/>
        </w:rPr>
        <w:drawing>
          <wp:inline distT="0" distB="0" distL="0" distR="0" wp14:anchorId="55B32FDD" wp14:editId="56402280">
            <wp:extent cx="1970405" cy="855980"/>
            <wp:effectExtent l="0" t="0" r="0" b="127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0405" cy="855980"/>
                    </a:xfrm>
                    <a:prstGeom prst="rect">
                      <a:avLst/>
                    </a:prstGeom>
                    <a:noFill/>
                    <a:ln>
                      <a:noFill/>
                    </a:ln>
                  </pic:spPr>
                </pic:pic>
              </a:graphicData>
            </a:graphic>
          </wp:inline>
        </w:drawing>
      </w:r>
    </w:p>
    <w:p w14:paraId="4BD34A96" w14:textId="77777777" w:rsidR="000902FB" w:rsidRPr="00911049" w:rsidRDefault="000902FB" w:rsidP="000902FB">
      <w:pPr>
        <w:rPr>
          <w:rFonts w:cs="Arial"/>
          <w:sz w:val="32"/>
        </w:rPr>
      </w:pPr>
    </w:p>
    <w:p w14:paraId="03E12E18" w14:textId="77777777" w:rsidR="000902FB" w:rsidRDefault="000902FB" w:rsidP="000902FB">
      <w:pPr>
        <w:rPr>
          <w:rFonts w:cs="Arial"/>
          <w:sz w:val="32"/>
        </w:rPr>
      </w:pPr>
    </w:p>
    <w:p w14:paraId="70B1FAC6" w14:textId="77777777" w:rsidR="000902FB" w:rsidRPr="00911049" w:rsidRDefault="000902FB" w:rsidP="000902FB">
      <w:pPr>
        <w:rPr>
          <w:rFonts w:cs="Arial"/>
          <w:sz w:val="32"/>
        </w:rPr>
      </w:pPr>
    </w:p>
    <w:p w14:paraId="76EE76A3" w14:textId="4C33D38E" w:rsidR="000902FB" w:rsidRPr="00911049" w:rsidRDefault="000902FB" w:rsidP="000902FB">
      <w:pPr>
        <w:rPr>
          <w:rFonts w:cs="Arial"/>
        </w:rPr>
      </w:pPr>
      <w:r>
        <w:rPr>
          <w:rFonts w:cs="Arial"/>
        </w:rPr>
        <w:t xml:space="preserve">Registratienummer:  </w:t>
      </w:r>
      <w:r w:rsidR="00F215B1">
        <w:rPr>
          <w:rFonts w:cs="Arial"/>
        </w:rPr>
        <w:t>2013.03.29/EUA/A2/</w:t>
      </w:r>
      <w:proofErr w:type="spellStart"/>
      <w:r w:rsidR="00F215B1">
        <w:rPr>
          <w:rFonts w:cs="Arial"/>
        </w:rPr>
        <w:t>MobTel&amp;Data</w:t>
      </w:r>
      <w:proofErr w:type="spellEnd"/>
    </w:p>
    <w:p w14:paraId="354A3D08" w14:textId="77777777" w:rsidR="000902FB" w:rsidRDefault="000902FB" w:rsidP="000902FB">
      <w:pPr>
        <w:rPr>
          <w:rFonts w:cs="Arial"/>
        </w:rPr>
      </w:pPr>
    </w:p>
    <w:p w14:paraId="7C143272" w14:textId="77777777" w:rsidR="000902FB" w:rsidRDefault="000902FB" w:rsidP="000902FB">
      <w:pPr>
        <w:rPr>
          <w:rFonts w:cs="Arial"/>
        </w:rPr>
      </w:pPr>
    </w:p>
    <w:p w14:paraId="2DE037C0" w14:textId="77777777" w:rsidR="000902FB" w:rsidRPr="00911049" w:rsidRDefault="000902FB" w:rsidP="000902FB">
      <w:pPr>
        <w:rPr>
          <w:rFonts w:cs="Arial"/>
        </w:rPr>
      </w:pPr>
    </w:p>
    <w:p w14:paraId="0DC78FCE" w14:textId="77777777" w:rsidR="000902FB" w:rsidRPr="00911049" w:rsidRDefault="000902FB" w:rsidP="000902FB">
      <w:pPr>
        <w:rPr>
          <w:rFonts w:cs="Arial"/>
        </w:rPr>
      </w:pPr>
    </w:p>
    <w:p w14:paraId="3BE47727" w14:textId="77777777" w:rsidR="000902FB" w:rsidRPr="00911049" w:rsidRDefault="000902FB" w:rsidP="000902FB">
      <w:pPr>
        <w:rPr>
          <w:rFonts w:cs="Arial"/>
        </w:rPr>
      </w:pPr>
    </w:p>
    <w:p w14:paraId="2F611B5A" w14:textId="0D714B9A" w:rsidR="000902FB" w:rsidRPr="00911049" w:rsidRDefault="000902FB" w:rsidP="000902FB">
      <w:pPr>
        <w:pStyle w:val="Koptekst"/>
        <w:tabs>
          <w:tab w:val="clear" w:pos="4536"/>
          <w:tab w:val="left" w:pos="3261"/>
        </w:tabs>
        <w:rPr>
          <w:rFonts w:ascii="Arial" w:hAnsi="Arial" w:cs="Arial"/>
        </w:rPr>
      </w:pPr>
    </w:p>
    <w:p w14:paraId="4E6DF855" w14:textId="77777777" w:rsidR="00F65C08" w:rsidRPr="00911049" w:rsidRDefault="00F65C08" w:rsidP="00F65C08">
      <w:pPr>
        <w:pStyle w:val="Koptekst"/>
        <w:tabs>
          <w:tab w:val="clear" w:pos="4536"/>
          <w:tab w:val="left" w:pos="3261"/>
        </w:tabs>
        <w:rPr>
          <w:rFonts w:ascii="Arial" w:hAnsi="Arial" w:cs="Arial"/>
        </w:rPr>
      </w:pPr>
      <w:r>
        <w:rPr>
          <w:rFonts w:ascii="Arial" w:hAnsi="Arial" w:cs="Arial"/>
        </w:rPr>
        <w:t>Auteur(s)</w:t>
      </w:r>
      <w:r w:rsidRPr="00911049">
        <w:rPr>
          <w:rFonts w:ascii="Arial" w:hAnsi="Arial" w:cs="Arial"/>
        </w:rPr>
        <w:tab/>
      </w:r>
      <w:r>
        <w:rPr>
          <w:rFonts w:ascii="Arial" w:hAnsi="Arial" w:cs="Arial"/>
        </w:rPr>
        <w:t>Frans van Kempen en Herold Janssen</w:t>
      </w:r>
    </w:p>
    <w:p w14:paraId="3B631FD7" w14:textId="0D8A3C22" w:rsidR="000902FB" w:rsidRPr="00911049" w:rsidRDefault="00F65C08" w:rsidP="000902FB">
      <w:pPr>
        <w:tabs>
          <w:tab w:val="left" w:pos="3261"/>
        </w:tabs>
        <w:rPr>
          <w:rFonts w:cs="Arial"/>
        </w:rPr>
      </w:pPr>
      <w:r>
        <w:rPr>
          <w:rFonts w:cs="Arial"/>
        </w:rPr>
        <w:t>Datum</w:t>
      </w:r>
      <w:r>
        <w:rPr>
          <w:rFonts w:cs="Arial"/>
        </w:rPr>
        <w:tab/>
      </w:r>
      <w:r w:rsidR="00F215B1">
        <w:rPr>
          <w:rFonts w:cs="Arial"/>
        </w:rPr>
        <w:t>29</w:t>
      </w:r>
      <w:r w:rsidR="000902FB">
        <w:rPr>
          <w:rFonts w:cs="Arial"/>
        </w:rPr>
        <w:t xml:space="preserve"> maart 2013</w:t>
      </w:r>
      <w:r w:rsidR="000902FB" w:rsidRPr="00911049">
        <w:rPr>
          <w:rFonts w:cs="Arial"/>
        </w:rPr>
        <w:t xml:space="preserve"> </w:t>
      </w:r>
    </w:p>
    <w:p w14:paraId="64C95445" w14:textId="09246B7C" w:rsidR="000902FB" w:rsidRPr="00911049" w:rsidRDefault="00F65C08" w:rsidP="000902FB">
      <w:pPr>
        <w:tabs>
          <w:tab w:val="left" w:pos="3261"/>
        </w:tabs>
        <w:rPr>
          <w:rFonts w:cs="Arial"/>
        </w:rPr>
      </w:pPr>
      <w:r>
        <w:rPr>
          <w:rFonts w:cs="Arial"/>
        </w:rPr>
        <w:t>Status</w:t>
      </w:r>
      <w:r>
        <w:rPr>
          <w:rFonts w:cs="Arial"/>
        </w:rPr>
        <w:tab/>
      </w:r>
      <w:r w:rsidR="00F215B1">
        <w:rPr>
          <w:rFonts w:cs="Arial"/>
        </w:rPr>
        <w:t>Definitief</w:t>
      </w:r>
    </w:p>
    <w:p w14:paraId="1AB2BAC1" w14:textId="7ECDDC78" w:rsidR="000902FB" w:rsidRPr="00911049" w:rsidRDefault="00F65C08" w:rsidP="000902FB">
      <w:pPr>
        <w:tabs>
          <w:tab w:val="left" w:pos="3261"/>
        </w:tabs>
        <w:rPr>
          <w:rFonts w:cs="Arial"/>
        </w:rPr>
      </w:pPr>
      <w:r>
        <w:rPr>
          <w:rFonts w:cs="Arial"/>
        </w:rPr>
        <w:t xml:space="preserve">Versie </w:t>
      </w:r>
      <w:r>
        <w:rPr>
          <w:rFonts w:cs="Arial"/>
        </w:rPr>
        <w:tab/>
      </w:r>
      <w:r w:rsidR="000902FB" w:rsidRPr="00911049">
        <w:rPr>
          <w:rFonts w:cs="Arial"/>
        </w:rPr>
        <w:t xml:space="preserve">versie </w:t>
      </w:r>
      <w:r w:rsidR="00F215B1">
        <w:rPr>
          <w:rFonts w:cs="Arial"/>
        </w:rPr>
        <w:t>DEF1.0</w:t>
      </w:r>
    </w:p>
    <w:p w14:paraId="7E486EA7" w14:textId="77777777" w:rsidR="00A056BD" w:rsidRDefault="00A056BD" w:rsidP="00A056BD">
      <w:pPr>
        <w:spacing w:line="240" w:lineRule="auto"/>
        <w:jc w:val="left"/>
        <w:rPr>
          <w:rFonts w:ascii="Univers" w:hAnsi="Univers"/>
        </w:rPr>
      </w:pPr>
    </w:p>
    <w:p w14:paraId="6236B5EE" w14:textId="655FFFD1" w:rsidR="000902FB" w:rsidRDefault="000902FB">
      <w:pPr>
        <w:spacing w:after="200" w:line="276" w:lineRule="auto"/>
        <w:jc w:val="left"/>
        <w:rPr>
          <w:rFonts w:eastAsia="SimSun" w:cs="Arial"/>
          <w:b/>
          <w:bCs/>
          <w:u w:val="single"/>
        </w:rPr>
      </w:pPr>
      <w:r>
        <w:rPr>
          <w:rFonts w:eastAsia="SimSun" w:cs="Arial"/>
          <w:bCs/>
          <w:u w:val="single"/>
        </w:rPr>
        <w:br w:type="page"/>
      </w:r>
    </w:p>
    <w:p w14:paraId="2EE5CFE4" w14:textId="77777777" w:rsidR="00A056BD" w:rsidRDefault="00A056BD" w:rsidP="00A056BD">
      <w:pPr>
        <w:pStyle w:val="Kop1"/>
        <w:numPr>
          <w:ilvl w:val="0"/>
          <w:numId w:val="0"/>
        </w:numPr>
        <w:spacing w:line="276" w:lineRule="auto"/>
        <w:jc w:val="right"/>
        <w:rPr>
          <w:rFonts w:eastAsia="SimSun" w:cs="Arial"/>
          <w:bCs/>
          <w:sz w:val="20"/>
          <w:u w:val="single"/>
          <w:lang w:val="nl-NL"/>
        </w:rPr>
      </w:pPr>
    </w:p>
    <w:p w14:paraId="67EE5A94" w14:textId="2AFE54F1" w:rsidR="00A056BD" w:rsidRPr="00BB1355" w:rsidRDefault="00F215B1" w:rsidP="00A056BD">
      <w:pPr>
        <w:pStyle w:val="Kop1"/>
        <w:numPr>
          <w:ilvl w:val="0"/>
          <w:numId w:val="0"/>
        </w:numPr>
        <w:spacing w:line="276" w:lineRule="auto"/>
        <w:jc w:val="right"/>
        <w:rPr>
          <w:rFonts w:cs="Arial"/>
          <w:iCs/>
          <w:sz w:val="20"/>
        </w:rPr>
      </w:pPr>
      <w:r>
        <w:rPr>
          <w:rFonts w:eastAsia="SimSun" w:cs="Arial"/>
          <w:bCs/>
          <w:sz w:val="20"/>
          <w:u w:val="single"/>
          <w:lang w:val="nl-NL"/>
        </w:rPr>
        <w:t xml:space="preserve">Bijlage </w:t>
      </w:r>
      <w:r w:rsidR="00A056BD">
        <w:rPr>
          <w:rFonts w:eastAsia="SimSun" w:cs="Arial"/>
          <w:bCs/>
          <w:sz w:val="20"/>
          <w:u w:val="single"/>
          <w:lang w:val="nl-NL"/>
        </w:rPr>
        <w:t>1.</w:t>
      </w:r>
      <w:r w:rsidR="00A056BD" w:rsidRPr="00BB1355">
        <w:rPr>
          <w:rFonts w:eastAsia="SimSun" w:cs="Arial"/>
          <w:bCs/>
          <w:sz w:val="20"/>
          <w:u w:val="single"/>
          <w:lang w:val="nl-NL"/>
        </w:rPr>
        <w:t>1</w:t>
      </w:r>
    </w:p>
    <w:bookmarkEnd w:id="0"/>
    <w:bookmarkEnd w:id="1"/>
    <w:p w14:paraId="3E15C7EB" w14:textId="77777777" w:rsidR="00A056BD" w:rsidRDefault="00A056BD" w:rsidP="00A056BD">
      <w:pPr>
        <w:pStyle w:val="Kop2"/>
        <w:rPr>
          <w:rFonts w:ascii="Arial" w:hAnsi="Arial" w:cs="Arial"/>
          <w:sz w:val="24"/>
          <w:szCs w:val="24"/>
        </w:rPr>
      </w:pPr>
      <w:r>
        <w:rPr>
          <w:rFonts w:ascii="Arial" w:hAnsi="Arial" w:cs="Arial"/>
          <w:sz w:val="24"/>
          <w:szCs w:val="24"/>
        </w:rPr>
        <w:t>Programma van eisen en wensen</w:t>
      </w:r>
    </w:p>
    <w:p w14:paraId="64A34847" w14:textId="77777777" w:rsidR="00A056BD" w:rsidRDefault="00A056BD" w:rsidP="00A056BD"/>
    <w:p w14:paraId="6718B7B0" w14:textId="77777777" w:rsidR="00A056BD" w:rsidRDefault="00A056BD" w:rsidP="00A056BD">
      <w:r>
        <w:t>Zie separaat document</w:t>
      </w:r>
    </w:p>
    <w:p w14:paraId="3A4BCA5B" w14:textId="77777777" w:rsidR="00A056BD" w:rsidRPr="00A056BD" w:rsidRDefault="00A056BD" w:rsidP="00A056BD"/>
    <w:p w14:paraId="089EE2B9" w14:textId="77777777" w:rsidR="00A056BD" w:rsidRDefault="00A056BD" w:rsidP="00A056BD">
      <w:pPr>
        <w:pStyle w:val="Eindnoottekst"/>
        <w:spacing w:line="280" w:lineRule="atLeast"/>
        <w:rPr>
          <w:rFonts w:ascii="Arial" w:hAnsi="Arial" w:cs="Arial"/>
          <w:iCs/>
          <w:color w:val="000000"/>
          <w:sz w:val="22"/>
          <w:lang w:eastAsia="nl-NL"/>
        </w:rPr>
      </w:pPr>
    </w:p>
    <w:tbl>
      <w:tblPr>
        <w:tblW w:w="0" w:type="auto"/>
        <w:tblCellMar>
          <w:left w:w="70" w:type="dxa"/>
          <w:right w:w="70" w:type="dxa"/>
        </w:tblCellMar>
        <w:tblLook w:val="0000" w:firstRow="0" w:lastRow="0" w:firstColumn="0" w:lastColumn="0" w:noHBand="0" w:noVBand="0"/>
      </w:tblPr>
      <w:tblGrid>
        <w:gridCol w:w="1204"/>
        <w:gridCol w:w="7838"/>
      </w:tblGrid>
      <w:tr w:rsidR="00A056BD" w14:paraId="4731406F" w14:textId="77777777" w:rsidTr="00C6235B">
        <w:tc>
          <w:tcPr>
            <w:tcW w:w="1204" w:type="dxa"/>
          </w:tcPr>
          <w:p w14:paraId="526C88A1" w14:textId="77777777" w:rsidR="00A056BD" w:rsidRDefault="00A056BD" w:rsidP="00C6235B">
            <w:pPr>
              <w:spacing w:line="240" w:lineRule="auto"/>
              <w:jc w:val="left"/>
              <w:rPr>
                <w:rFonts w:cs="Arial"/>
                <w:iCs/>
                <w:color w:val="000000"/>
                <w:sz w:val="22"/>
              </w:rPr>
            </w:pPr>
          </w:p>
        </w:tc>
        <w:tc>
          <w:tcPr>
            <w:tcW w:w="7838" w:type="dxa"/>
          </w:tcPr>
          <w:p w14:paraId="28C275E3" w14:textId="77777777" w:rsidR="00A056BD" w:rsidRDefault="00A056BD" w:rsidP="00A056BD">
            <w:pPr>
              <w:jc w:val="left"/>
              <w:rPr>
                <w:rFonts w:cs="Arial"/>
                <w:iCs/>
                <w:color w:val="000000"/>
                <w:sz w:val="22"/>
              </w:rPr>
            </w:pPr>
          </w:p>
        </w:tc>
      </w:tr>
    </w:tbl>
    <w:p w14:paraId="4781BA4A" w14:textId="77777777" w:rsidR="00A056BD" w:rsidRDefault="00A056BD" w:rsidP="00A056BD">
      <w:pPr>
        <w:spacing w:line="240" w:lineRule="auto"/>
        <w:jc w:val="left"/>
        <w:rPr>
          <w:highlight w:val="green"/>
        </w:rPr>
      </w:pPr>
      <w:r>
        <w:rPr>
          <w:highlight w:val="green"/>
        </w:rPr>
        <w:br w:type="page"/>
      </w:r>
    </w:p>
    <w:p w14:paraId="260FE218" w14:textId="77777777" w:rsidR="00F65C08" w:rsidRDefault="00F65C08" w:rsidP="00A056BD">
      <w:pPr>
        <w:pStyle w:val="Kop1"/>
        <w:numPr>
          <w:ilvl w:val="0"/>
          <w:numId w:val="0"/>
        </w:numPr>
        <w:spacing w:line="276" w:lineRule="auto"/>
        <w:jc w:val="right"/>
        <w:rPr>
          <w:rFonts w:eastAsia="SimSun" w:cs="Arial"/>
          <w:bCs/>
          <w:sz w:val="20"/>
          <w:u w:val="single"/>
          <w:lang w:val="nl-NL"/>
        </w:rPr>
      </w:pPr>
    </w:p>
    <w:p w14:paraId="56D48C29" w14:textId="71FE801A" w:rsidR="00A056BD" w:rsidRPr="00BB1355" w:rsidRDefault="00A056BD" w:rsidP="00A056BD">
      <w:pPr>
        <w:pStyle w:val="Kop1"/>
        <w:numPr>
          <w:ilvl w:val="0"/>
          <w:numId w:val="0"/>
        </w:numPr>
        <w:spacing w:line="276" w:lineRule="auto"/>
        <w:jc w:val="right"/>
        <w:rPr>
          <w:rFonts w:cs="Arial"/>
          <w:iCs/>
          <w:sz w:val="20"/>
        </w:rPr>
      </w:pPr>
      <w:r w:rsidRPr="00BB1355">
        <w:rPr>
          <w:rFonts w:eastAsia="SimSun" w:cs="Arial"/>
          <w:bCs/>
          <w:sz w:val="20"/>
          <w:u w:val="single"/>
          <w:lang w:val="nl-NL"/>
        </w:rPr>
        <w:t xml:space="preserve">Bijlage </w:t>
      </w:r>
      <w:r>
        <w:rPr>
          <w:rFonts w:eastAsia="SimSun" w:cs="Arial"/>
          <w:bCs/>
          <w:sz w:val="20"/>
          <w:u w:val="single"/>
          <w:lang w:val="nl-NL"/>
        </w:rPr>
        <w:t>2.</w:t>
      </w:r>
      <w:r w:rsidRPr="00BB1355">
        <w:rPr>
          <w:rFonts w:eastAsia="SimSun" w:cs="Arial"/>
          <w:bCs/>
          <w:sz w:val="20"/>
          <w:u w:val="single"/>
          <w:lang w:val="nl-NL"/>
        </w:rPr>
        <w:t>1</w:t>
      </w:r>
    </w:p>
    <w:p w14:paraId="3311F496" w14:textId="77777777" w:rsidR="00A056BD" w:rsidRPr="002B0565" w:rsidRDefault="00B16BD5" w:rsidP="00A056BD">
      <w:pPr>
        <w:pStyle w:val="Kop2"/>
        <w:rPr>
          <w:rFonts w:ascii="Arial" w:hAnsi="Arial" w:cs="Arial"/>
          <w:sz w:val="24"/>
          <w:szCs w:val="24"/>
        </w:rPr>
      </w:pPr>
      <w:r>
        <w:rPr>
          <w:rFonts w:ascii="Arial" w:hAnsi="Arial" w:cs="Arial"/>
          <w:sz w:val="24"/>
          <w:szCs w:val="24"/>
        </w:rPr>
        <w:t>Gunningcriteria en weging</w:t>
      </w:r>
    </w:p>
    <w:p w14:paraId="52E0E35A" w14:textId="77777777" w:rsidR="00A056BD" w:rsidRDefault="00A056BD" w:rsidP="00A056BD">
      <w:pPr>
        <w:pStyle w:val="Eindnoottekst"/>
        <w:spacing w:line="280" w:lineRule="atLeast"/>
        <w:rPr>
          <w:rFonts w:ascii="Arial" w:hAnsi="Arial" w:cs="Arial"/>
          <w:iCs/>
          <w:color w:val="000000"/>
          <w:sz w:val="22"/>
          <w:lang w:eastAsia="nl-NL"/>
        </w:rPr>
      </w:pPr>
    </w:p>
    <w:p w14:paraId="187ECAC4" w14:textId="77777777" w:rsidR="00A056BD" w:rsidRDefault="00A056BD" w:rsidP="00A056BD">
      <w:pPr>
        <w:pStyle w:val="Eindnoottekst"/>
        <w:spacing w:line="280" w:lineRule="atLeast"/>
        <w:rPr>
          <w:rFonts w:ascii="Arial" w:hAnsi="Arial" w:cs="Arial"/>
          <w:iCs/>
          <w:color w:val="000000"/>
          <w:sz w:val="22"/>
          <w:lang w:eastAsia="nl-NL"/>
        </w:rPr>
      </w:pPr>
      <w:r>
        <w:rPr>
          <w:rFonts w:ascii="Arial" w:hAnsi="Arial" w:cs="Arial"/>
          <w:iCs/>
          <w:color w:val="000000"/>
          <w:sz w:val="22"/>
          <w:lang w:eastAsia="nl-NL"/>
        </w:rPr>
        <w:t>Zie separa</w:t>
      </w:r>
      <w:r w:rsidR="00B16BD5">
        <w:rPr>
          <w:rFonts w:ascii="Arial" w:hAnsi="Arial" w:cs="Arial"/>
          <w:iCs/>
          <w:color w:val="000000"/>
          <w:sz w:val="22"/>
          <w:lang w:eastAsia="nl-NL"/>
        </w:rPr>
        <w:t>at</w:t>
      </w:r>
      <w:r>
        <w:rPr>
          <w:rFonts w:ascii="Arial" w:hAnsi="Arial" w:cs="Arial"/>
          <w:iCs/>
          <w:color w:val="000000"/>
          <w:sz w:val="22"/>
          <w:lang w:eastAsia="nl-NL"/>
        </w:rPr>
        <w:t xml:space="preserve"> document</w:t>
      </w:r>
    </w:p>
    <w:tbl>
      <w:tblPr>
        <w:tblW w:w="0" w:type="auto"/>
        <w:tblCellMar>
          <w:left w:w="70" w:type="dxa"/>
          <w:right w:w="70" w:type="dxa"/>
        </w:tblCellMar>
        <w:tblLook w:val="0000" w:firstRow="0" w:lastRow="0" w:firstColumn="0" w:lastColumn="0" w:noHBand="0" w:noVBand="0"/>
      </w:tblPr>
      <w:tblGrid>
        <w:gridCol w:w="1204"/>
        <w:gridCol w:w="7838"/>
      </w:tblGrid>
      <w:tr w:rsidR="00A056BD" w14:paraId="3B1DAFC6" w14:textId="77777777" w:rsidTr="00C6235B">
        <w:tc>
          <w:tcPr>
            <w:tcW w:w="1204" w:type="dxa"/>
          </w:tcPr>
          <w:p w14:paraId="5335773A" w14:textId="77777777" w:rsidR="00A056BD" w:rsidRDefault="00A056BD" w:rsidP="00A056BD">
            <w:pPr>
              <w:spacing w:line="240" w:lineRule="auto"/>
              <w:jc w:val="left"/>
              <w:rPr>
                <w:rFonts w:cs="Arial"/>
                <w:iCs/>
                <w:color w:val="000000"/>
                <w:sz w:val="22"/>
              </w:rPr>
            </w:pPr>
          </w:p>
        </w:tc>
        <w:tc>
          <w:tcPr>
            <w:tcW w:w="7838" w:type="dxa"/>
          </w:tcPr>
          <w:p w14:paraId="452BC47C" w14:textId="77777777" w:rsidR="00A056BD" w:rsidRDefault="00A056BD" w:rsidP="00C6235B">
            <w:pPr>
              <w:jc w:val="left"/>
              <w:rPr>
                <w:rFonts w:cs="Arial"/>
                <w:iCs/>
                <w:color w:val="000000"/>
                <w:sz w:val="22"/>
              </w:rPr>
            </w:pPr>
          </w:p>
        </w:tc>
      </w:tr>
    </w:tbl>
    <w:p w14:paraId="7CED19E4" w14:textId="77777777" w:rsidR="00A056BD" w:rsidRDefault="00A056BD" w:rsidP="00A056BD">
      <w:pPr>
        <w:spacing w:line="240" w:lineRule="auto"/>
        <w:jc w:val="left"/>
        <w:rPr>
          <w:highlight w:val="green"/>
        </w:rPr>
      </w:pPr>
      <w:r>
        <w:rPr>
          <w:highlight w:val="green"/>
        </w:rPr>
        <w:br w:type="page"/>
      </w:r>
    </w:p>
    <w:p w14:paraId="1E56E378" w14:textId="77777777" w:rsidR="007B28C4" w:rsidRDefault="007B28C4" w:rsidP="00A056BD">
      <w:pPr>
        <w:jc w:val="right"/>
        <w:rPr>
          <w:b/>
        </w:rPr>
      </w:pPr>
    </w:p>
    <w:p w14:paraId="2F072D4D" w14:textId="2FB56520" w:rsidR="00A056BD" w:rsidRPr="00F65C08" w:rsidRDefault="00F215B1" w:rsidP="00A056BD">
      <w:pPr>
        <w:jc w:val="right"/>
        <w:rPr>
          <w:b/>
          <w:u w:val="single"/>
        </w:rPr>
      </w:pPr>
      <w:r>
        <w:rPr>
          <w:b/>
          <w:u w:val="single"/>
        </w:rPr>
        <w:t>Bijlage 3</w:t>
      </w:r>
      <w:r w:rsidR="00A056BD" w:rsidRPr="00F65C08">
        <w:rPr>
          <w:b/>
          <w:u w:val="single"/>
        </w:rPr>
        <w:t>.1</w:t>
      </w:r>
    </w:p>
    <w:p w14:paraId="4161A4FC" w14:textId="77777777" w:rsidR="00A056BD" w:rsidRDefault="00A056BD" w:rsidP="00A056BD">
      <w:pPr>
        <w:pStyle w:val="Kop2"/>
        <w:rPr>
          <w:rFonts w:ascii="Arial" w:hAnsi="Arial" w:cs="Arial"/>
          <w:sz w:val="24"/>
          <w:szCs w:val="24"/>
        </w:rPr>
      </w:pPr>
      <w:r>
        <w:rPr>
          <w:rFonts w:ascii="Arial" w:hAnsi="Arial" w:cs="Arial"/>
          <w:sz w:val="24"/>
          <w:szCs w:val="24"/>
        </w:rPr>
        <w:t>Concept SLA</w:t>
      </w:r>
    </w:p>
    <w:p w14:paraId="5A03325C" w14:textId="77777777" w:rsidR="00A056BD" w:rsidRDefault="00A056BD" w:rsidP="00A056BD"/>
    <w:p w14:paraId="47AFD2F5" w14:textId="77777777" w:rsidR="00A056BD" w:rsidRDefault="00A056BD" w:rsidP="00A056BD"/>
    <w:p w14:paraId="3F3CCB2F" w14:textId="77777777" w:rsidR="00A056BD" w:rsidRPr="00A056BD" w:rsidRDefault="00D71E10" w:rsidP="00A056BD">
      <w:r>
        <w:t>Document wordt bij gunning in nader overleg opgesteld.</w:t>
      </w:r>
    </w:p>
    <w:p w14:paraId="1A4B9D2C" w14:textId="77777777" w:rsidR="00A056BD" w:rsidRDefault="00A056BD" w:rsidP="00A056BD">
      <w:pPr>
        <w:spacing w:line="240" w:lineRule="auto"/>
        <w:jc w:val="left"/>
        <w:rPr>
          <w:rFonts w:eastAsia="SimSun" w:cs="Arial"/>
          <w:b/>
          <w:bCs/>
          <w:color w:val="4F81BD"/>
          <w:sz w:val="26"/>
          <w:szCs w:val="26"/>
          <w:u w:val="single"/>
        </w:rPr>
      </w:pPr>
      <w:r>
        <w:rPr>
          <w:rFonts w:cs="Arial"/>
          <w:u w:val="single"/>
        </w:rPr>
        <w:br w:type="page"/>
      </w:r>
    </w:p>
    <w:p w14:paraId="61D96551" w14:textId="4A172F82" w:rsidR="00A056BD" w:rsidRPr="00BB1355" w:rsidRDefault="00A056BD" w:rsidP="00A056BD">
      <w:pPr>
        <w:pStyle w:val="Kop2"/>
        <w:jc w:val="right"/>
        <w:rPr>
          <w:rFonts w:ascii="Arial" w:hAnsi="Arial" w:cs="Arial"/>
          <w:color w:val="auto"/>
          <w:sz w:val="20"/>
          <w:szCs w:val="20"/>
          <w:u w:val="single"/>
        </w:rPr>
      </w:pPr>
      <w:r w:rsidRPr="00BB1355">
        <w:rPr>
          <w:rFonts w:ascii="Arial" w:hAnsi="Arial" w:cs="Arial"/>
          <w:color w:val="auto"/>
          <w:sz w:val="20"/>
          <w:szCs w:val="20"/>
          <w:u w:val="single"/>
        </w:rPr>
        <w:lastRenderedPageBreak/>
        <w:t xml:space="preserve">Bijlage </w:t>
      </w:r>
      <w:r>
        <w:rPr>
          <w:rFonts w:ascii="Arial" w:hAnsi="Arial" w:cs="Arial"/>
          <w:color w:val="auto"/>
          <w:sz w:val="20"/>
          <w:szCs w:val="20"/>
          <w:u w:val="single"/>
        </w:rPr>
        <w:t>4.</w:t>
      </w:r>
      <w:r w:rsidRPr="00BB1355">
        <w:rPr>
          <w:rFonts w:ascii="Arial" w:hAnsi="Arial" w:cs="Arial"/>
          <w:color w:val="auto"/>
          <w:sz w:val="20"/>
          <w:szCs w:val="20"/>
          <w:u w:val="single"/>
        </w:rPr>
        <w:t>1</w:t>
      </w:r>
    </w:p>
    <w:p w14:paraId="6C10C770" w14:textId="77777777" w:rsidR="00A056BD" w:rsidRPr="007D2890" w:rsidRDefault="00A056BD" w:rsidP="00A056BD">
      <w:pPr>
        <w:rPr>
          <w:rFonts w:cs="Arial"/>
        </w:rPr>
      </w:pPr>
    </w:p>
    <w:p w14:paraId="5AC00CEC" w14:textId="77777777" w:rsidR="00A056BD" w:rsidRPr="002B0565" w:rsidRDefault="00A056BD" w:rsidP="00A056BD">
      <w:pPr>
        <w:pStyle w:val="Kop1"/>
        <w:numPr>
          <w:ilvl w:val="0"/>
          <w:numId w:val="0"/>
        </w:numPr>
        <w:rPr>
          <w:rFonts w:eastAsia="SimSun" w:cs="Arial"/>
          <w:bCs/>
          <w:color w:val="4F81BD"/>
          <w:sz w:val="24"/>
          <w:szCs w:val="24"/>
          <w:lang w:val="nl-NL"/>
        </w:rPr>
      </w:pPr>
      <w:bookmarkStart w:id="2" w:name="_Toc65395238"/>
      <w:r w:rsidRPr="002B0565">
        <w:rPr>
          <w:rFonts w:eastAsia="SimSun" w:cs="Arial"/>
          <w:bCs/>
          <w:color w:val="4F81BD"/>
          <w:sz w:val="24"/>
          <w:szCs w:val="24"/>
          <w:lang w:val="nl-NL"/>
        </w:rPr>
        <w:t>Standaardverklaring Bedrijfsgegevens</w:t>
      </w:r>
      <w:bookmarkEnd w:id="2"/>
      <w:r w:rsidR="00712C9D">
        <w:rPr>
          <w:rFonts w:eastAsia="SimSun" w:cs="Arial"/>
          <w:bCs/>
          <w:color w:val="4F81BD"/>
          <w:sz w:val="24"/>
          <w:szCs w:val="24"/>
          <w:lang w:val="nl-NL"/>
        </w:rPr>
        <w:t xml:space="preserve"> en Uitsluitingsgronden</w:t>
      </w:r>
    </w:p>
    <w:p w14:paraId="14BC8FAE" w14:textId="77777777" w:rsidR="00A056BD" w:rsidRDefault="00A056BD" w:rsidP="00A056BD">
      <w:pPr>
        <w:rPr>
          <w:rFonts w:cs="Arial"/>
          <w:b/>
          <w:sz w:val="24"/>
          <w:szCs w:val="24"/>
        </w:rPr>
      </w:pPr>
    </w:p>
    <w:p w14:paraId="20E0C6CD" w14:textId="77777777" w:rsidR="00A056BD" w:rsidRPr="002B0565" w:rsidRDefault="00A056BD" w:rsidP="00A056BD">
      <w:pPr>
        <w:rPr>
          <w:rFonts w:cs="Arial"/>
          <w:b/>
        </w:rPr>
      </w:pPr>
      <w:r w:rsidRPr="002B0565">
        <w:rPr>
          <w:rFonts w:cs="Arial"/>
          <w:b/>
        </w:rPr>
        <w:t>Bedrijfsgegevens en standaardverklaring</w:t>
      </w:r>
    </w:p>
    <w:p w14:paraId="6A376FFA" w14:textId="77777777" w:rsidR="00A056BD" w:rsidRPr="007D2890" w:rsidRDefault="00A056BD" w:rsidP="00A056BD">
      <w:pPr>
        <w:rPr>
          <w:rFonts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394FB971" w14:textId="77777777" w:rsidTr="00C6235B">
        <w:tc>
          <w:tcPr>
            <w:tcW w:w="4606" w:type="dxa"/>
          </w:tcPr>
          <w:p w14:paraId="6BCFAAED" w14:textId="77777777" w:rsidR="00A056BD" w:rsidRPr="002B0565" w:rsidRDefault="00A056BD" w:rsidP="00C6235B">
            <w:pPr>
              <w:rPr>
                <w:rFonts w:cs="Arial"/>
              </w:rPr>
            </w:pPr>
            <w:r w:rsidRPr="002B0565">
              <w:rPr>
                <w:rFonts w:cs="Arial"/>
              </w:rPr>
              <w:t>Officiële naam Inschrijver:</w:t>
            </w:r>
          </w:p>
          <w:p w14:paraId="18DD2F86" w14:textId="77777777" w:rsidR="00A056BD" w:rsidRPr="002B0565" w:rsidRDefault="00A056BD" w:rsidP="00C6235B">
            <w:pPr>
              <w:rPr>
                <w:rFonts w:cs="Arial"/>
              </w:rPr>
            </w:pPr>
          </w:p>
        </w:tc>
        <w:tc>
          <w:tcPr>
            <w:tcW w:w="4606" w:type="dxa"/>
          </w:tcPr>
          <w:p w14:paraId="7874F108" w14:textId="77777777" w:rsidR="00A056BD" w:rsidRPr="007D2890" w:rsidRDefault="00A056BD" w:rsidP="00C6235B">
            <w:pPr>
              <w:rPr>
                <w:rFonts w:cs="Arial"/>
                <w:sz w:val="32"/>
              </w:rPr>
            </w:pPr>
          </w:p>
        </w:tc>
      </w:tr>
      <w:tr w:rsidR="00A056BD" w:rsidRPr="007D2890" w14:paraId="6AE92A1F" w14:textId="77777777" w:rsidTr="00C6235B">
        <w:tc>
          <w:tcPr>
            <w:tcW w:w="4606" w:type="dxa"/>
          </w:tcPr>
          <w:p w14:paraId="4289EF81" w14:textId="77777777" w:rsidR="00A056BD" w:rsidRPr="002B0565" w:rsidRDefault="00A056BD" w:rsidP="00C6235B">
            <w:pPr>
              <w:rPr>
                <w:rFonts w:cs="Arial"/>
              </w:rPr>
            </w:pPr>
            <w:r w:rsidRPr="002B0565">
              <w:rPr>
                <w:rFonts w:cs="Arial"/>
              </w:rPr>
              <w:t>Rechtsvorm van de Inschrijver:</w:t>
            </w:r>
          </w:p>
          <w:p w14:paraId="40B5FE55" w14:textId="77777777" w:rsidR="00A056BD" w:rsidRPr="002B0565" w:rsidRDefault="00A056BD" w:rsidP="00C6235B">
            <w:pPr>
              <w:rPr>
                <w:rFonts w:cs="Arial"/>
              </w:rPr>
            </w:pPr>
          </w:p>
        </w:tc>
        <w:tc>
          <w:tcPr>
            <w:tcW w:w="4606" w:type="dxa"/>
          </w:tcPr>
          <w:p w14:paraId="20EACDE2" w14:textId="77777777" w:rsidR="00A056BD" w:rsidRPr="007D2890" w:rsidRDefault="00A056BD" w:rsidP="00C6235B">
            <w:pPr>
              <w:rPr>
                <w:rFonts w:cs="Arial"/>
                <w:sz w:val="24"/>
                <w:szCs w:val="24"/>
              </w:rPr>
            </w:pPr>
          </w:p>
        </w:tc>
      </w:tr>
      <w:tr w:rsidR="00A056BD" w:rsidRPr="007D2890" w14:paraId="7D2015E9" w14:textId="77777777" w:rsidTr="00C6235B">
        <w:tc>
          <w:tcPr>
            <w:tcW w:w="4606" w:type="dxa"/>
          </w:tcPr>
          <w:p w14:paraId="0E01CAFF" w14:textId="77777777" w:rsidR="00A056BD" w:rsidRPr="002B0565" w:rsidRDefault="00A056BD" w:rsidP="00C6235B">
            <w:pPr>
              <w:rPr>
                <w:rFonts w:cs="Arial"/>
              </w:rPr>
            </w:pPr>
            <w:r w:rsidRPr="002B0565">
              <w:rPr>
                <w:rFonts w:cs="Arial"/>
              </w:rPr>
              <w:t>Naam bevoegd functionaris:</w:t>
            </w:r>
          </w:p>
          <w:p w14:paraId="75D5431E" w14:textId="77777777" w:rsidR="00A056BD" w:rsidRPr="002B0565" w:rsidRDefault="00A056BD" w:rsidP="00C6235B">
            <w:pPr>
              <w:rPr>
                <w:rFonts w:cs="Arial"/>
              </w:rPr>
            </w:pPr>
            <w:r w:rsidRPr="002B0565">
              <w:rPr>
                <w:rFonts w:cs="Arial"/>
              </w:rPr>
              <w:t>in overeenstemming inschrijving handelsregister</w:t>
            </w:r>
          </w:p>
        </w:tc>
        <w:tc>
          <w:tcPr>
            <w:tcW w:w="4606" w:type="dxa"/>
          </w:tcPr>
          <w:p w14:paraId="117CD5BB" w14:textId="77777777" w:rsidR="00A056BD" w:rsidRPr="007D2890" w:rsidRDefault="00A056BD" w:rsidP="00C6235B">
            <w:pPr>
              <w:rPr>
                <w:rFonts w:cs="Arial"/>
                <w:sz w:val="24"/>
                <w:szCs w:val="24"/>
              </w:rPr>
            </w:pPr>
          </w:p>
        </w:tc>
      </w:tr>
      <w:tr w:rsidR="00A056BD" w:rsidRPr="007D2890" w14:paraId="5AA47710" w14:textId="77777777" w:rsidTr="00C6235B">
        <w:tc>
          <w:tcPr>
            <w:tcW w:w="4606" w:type="dxa"/>
          </w:tcPr>
          <w:p w14:paraId="52F58793" w14:textId="77777777" w:rsidR="00A056BD" w:rsidRPr="002B0565" w:rsidRDefault="00A056BD" w:rsidP="00C6235B">
            <w:pPr>
              <w:rPr>
                <w:rFonts w:cs="Arial"/>
              </w:rPr>
            </w:pPr>
            <w:r w:rsidRPr="002B0565">
              <w:rPr>
                <w:rFonts w:cs="Arial"/>
              </w:rPr>
              <w:t>Functie bevoegd functionaris:</w:t>
            </w:r>
          </w:p>
          <w:p w14:paraId="305EFD07" w14:textId="77777777" w:rsidR="00A056BD" w:rsidRPr="002B0565" w:rsidRDefault="00A056BD" w:rsidP="00C6235B">
            <w:pPr>
              <w:rPr>
                <w:rFonts w:cs="Arial"/>
              </w:rPr>
            </w:pPr>
          </w:p>
        </w:tc>
        <w:tc>
          <w:tcPr>
            <w:tcW w:w="4606" w:type="dxa"/>
          </w:tcPr>
          <w:p w14:paraId="471DBB3A" w14:textId="77777777" w:rsidR="00A056BD" w:rsidRPr="007D2890" w:rsidRDefault="00A056BD" w:rsidP="00C6235B">
            <w:pPr>
              <w:rPr>
                <w:rFonts w:cs="Arial"/>
                <w:sz w:val="24"/>
                <w:szCs w:val="24"/>
              </w:rPr>
            </w:pPr>
          </w:p>
        </w:tc>
      </w:tr>
      <w:tr w:rsidR="00A056BD" w:rsidRPr="007D2890" w14:paraId="5B6B7CC5" w14:textId="77777777" w:rsidTr="00C6235B">
        <w:tc>
          <w:tcPr>
            <w:tcW w:w="4606" w:type="dxa"/>
          </w:tcPr>
          <w:p w14:paraId="7278763A" w14:textId="77777777" w:rsidR="00A056BD" w:rsidRPr="002B0565" w:rsidRDefault="00A056BD" w:rsidP="00C6235B">
            <w:pPr>
              <w:rPr>
                <w:rFonts w:cs="Arial"/>
              </w:rPr>
            </w:pPr>
            <w:r w:rsidRPr="002B0565">
              <w:rPr>
                <w:rFonts w:cs="Arial"/>
              </w:rPr>
              <w:t>Handtekening bevoegd functionaris:</w:t>
            </w:r>
          </w:p>
          <w:p w14:paraId="125C91F9" w14:textId="77777777" w:rsidR="00A056BD" w:rsidRPr="002B0565" w:rsidRDefault="00A056BD" w:rsidP="00C6235B">
            <w:pPr>
              <w:rPr>
                <w:rFonts w:cs="Arial"/>
              </w:rPr>
            </w:pPr>
          </w:p>
        </w:tc>
        <w:tc>
          <w:tcPr>
            <w:tcW w:w="4606" w:type="dxa"/>
          </w:tcPr>
          <w:p w14:paraId="0458BD86" w14:textId="77777777" w:rsidR="00A056BD" w:rsidRPr="007D2890" w:rsidRDefault="00A056BD" w:rsidP="00C6235B">
            <w:pPr>
              <w:rPr>
                <w:rFonts w:cs="Arial"/>
                <w:sz w:val="24"/>
                <w:szCs w:val="24"/>
              </w:rPr>
            </w:pPr>
          </w:p>
        </w:tc>
      </w:tr>
      <w:tr w:rsidR="00A056BD" w:rsidRPr="007D2890" w14:paraId="79F52E8C" w14:textId="77777777" w:rsidTr="00C6235B">
        <w:tc>
          <w:tcPr>
            <w:tcW w:w="4606" w:type="dxa"/>
          </w:tcPr>
          <w:p w14:paraId="459E6928" w14:textId="77777777" w:rsidR="00A056BD" w:rsidRPr="002B0565" w:rsidRDefault="00A056BD" w:rsidP="00C6235B">
            <w:pPr>
              <w:rPr>
                <w:rFonts w:cs="Arial"/>
              </w:rPr>
            </w:pPr>
            <w:r w:rsidRPr="002B0565">
              <w:rPr>
                <w:rFonts w:cs="Arial"/>
              </w:rPr>
              <w:t>Naam contactpersoon Inschrijving:</w:t>
            </w:r>
          </w:p>
          <w:p w14:paraId="69350A55" w14:textId="77777777" w:rsidR="00A056BD" w:rsidRPr="002B0565" w:rsidRDefault="00A056BD" w:rsidP="00C6235B">
            <w:pPr>
              <w:rPr>
                <w:rFonts w:cs="Arial"/>
              </w:rPr>
            </w:pPr>
          </w:p>
        </w:tc>
        <w:tc>
          <w:tcPr>
            <w:tcW w:w="4606" w:type="dxa"/>
          </w:tcPr>
          <w:p w14:paraId="32DA40D0" w14:textId="77777777" w:rsidR="00A056BD" w:rsidRPr="007D2890" w:rsidRDefault="00A056BD" w:rsidP="00C6235B">
            <w:pPr>
              <w:rPr>
                <w:rFonts w:cs="Arial"/>
                <w:sz w:val="24"/>
                <w:szCs w:val="24"/>
              </w:rPr>
            </w:pPr>
          </w:p>
        </w:tc>
      </w:tr>
      <w:tr w:rsidR="00A056BD" w:rsidRPr="007D2890" w14:paraId="71843B22" w14:textId="77777777" w:rsidTr="00C6235B">
        <w:tc>
          <w:tcPr>
            <w:tcW w:w="4606" w:type="dxa"/>
          </w:tcPr>
          <w:p w14:paraId="4E079989" w14:textId="77777777" w:rsidR="00A056BD" w:rsidRPr="002B0565" w:rsidRDefault="00A056BD" w:rsidP="00C6235B">
            <w:pPr>
              <w:rPr>
                <w:rFonts w:cs="Arial"/>
              </w:rPr>
            </w:pPr>
            <w:r w:rsidRPr="002B0565">
              <w:rPr>
                <w:rFonts w:cs="Arial"/>
              </w:rPr>
              <w:t>Functie contactpersoon Inschrijving:</w:t>
            </w:r>
          </w:p>
          <w:p w14:paraId="1499ED2C" w14:textId="77777777" w:rsidR="00A056BD" w:rsidRPr="002B0565" w:rsidRDefault="00A056BD" w:rsidP="00C6235B">
            <w:pPr>
              <w:rPr>
                <w:rFonts w:cs="Arial"/>
              </w:rPr>
            </w:pPr>
          </w:p>
        </w:tc>
        <w:tc>
          <w:tcPr>
            <w:tcW w:w="4606" w:type="dxa"/>
          </w:tcPr>
          <w:p w14:paraId="702C60A3" w14:textId="77777777" w:rsidR="00A056BD" w:rsidRPr="007D2890" w:rsidRDefault="00A056BD" w:rsidP="00C6235B">
            <w:pPr>
              <w:rPr>
                <w:rFonts w:cs="Arial"/>
                <w:sz w:val="24"/>
                <w:szCs w:val="24"/>
              </w:rPr>
            </w:pPr>
          </w:p>
        </w:tc>
      </w:tr>
      <w:tr w:rsidR="00A056BD" w:rsidRPr="007D2890" w14:paraId="13A5E3FC" w14:textId="77777777" w:rsidTr="00C6235B">
        <w:tc>
          <w:tcPr>
            <w:tcW w:w="4606" w:type="dxa"/>
          </w:tcPr>
          <w:p w14:paraId="78DD732C" w14:textId="77777777" w:rsidR="00A056BD" w:rsidRPr="002B0565" w:rsidRDefault="00A056BD" w:rsidP="00C6235B">
            <w:pPr>
              <w:rPr>
                <w:rFonts w:cs="Arial"/>
              </w:rPr>
            </w:pPr>
            <w:r w:rsidRPr="002B0565">
              <w:rPr>
                <w:rFonts w:cs="Arial"/>
              </w:rPr>
              <w:t>Bezoekadres:</w:t>
            </w:r>
          </w:p>
          <w:p w14:paraId="62984782" w14:textId="77777777" w:rsidR="00A056BD" w:rsidRPr="002B0565" w:rsidRDefault="00A056BD" w:rsidP="00C6235B">
            <w:pPr>
              <w:rPr>
                <w:rFonts w:cs="Arial"/>
              </w:rPr>
            </w:pPr>
          </w:p>
        </w:tc>
        <w:tc>
          <w:tcPr>
            <w:tcW w:w="4606" w:type="dxa"/>
          </w:tcPr>
          <w:p w14:paraId="06FC2F0E" w14:textId="77777777" w:rsidR="00A056BD" w:rsidRPr="007D2890" w:rsidRDefault="00A056BD" w:rsidP="00C6235B">
            <w:pPr>
              <w:rPr>
                <w:rFonts w:cs="Arial"/>
                <w:sz w:val="24"/>
                <w:szCs w:val="24"/>
              </w:rPr>
            </w:pPr>
          </w:p>
        </w:tc>
      </w:tr>
      <w:tr w:rsidR="00A056BD" w:rsidRPr="007D2890" w14:paraId="28C46608" w14:textId="77777777" w:rsidTr="00C6235B">
        <w:tc>
          <w:tcPr>
            <w:tcW w:w="4606" w:type="dxa"/>
          </w:tcPr>
          <w:p w14:paraId="5E28015A" w14:textId="77777777" w:rsidR="00A056BD" w:rsidRPr="002B0565" w:rsidRDefault="00A056BD" w:rsidP="00C6235B">
            <w:pPr>
              <w:rPr>
                <w:rFonts w:cs="Arial"/>
              </w:rPr>
            </w:pPr>
            <w:r w:rsidRPr="002B0565">
              <w:rPr>
                <w:rFonts w:cs="Arial"/>
              </w:rPr>
              <w:t>Postcode bezoekadres:</w:t>
            </w:r>
          </w:p>
          <w:p w14:paraId="3FC8CC7C" w14:textId="77777777" w:rsidR="00A056BD" w:rsidRPr="002B0565" w:rsidRDefault="00A056BD" w:rsidP="00C6235B">
            <w:pPr>
              <w:rPr>
                <w:rFonts w:cs="Arial"/>
              </w:rPr>
            </w:pPr>
          </w:p>
        </w:tc>
        <w:tc>
          <w:tcPr>
            <w:tcW w:w="4606" w:type="dxa"/>
          </w:tcPr>
          <w:p w14:paraId="15599561" w14:textId="77777777" w:rsidR="00A056BD" w:rsidRPr="007D2890" w:rsidRDefault="00A056BD" w:rsidP="00C6235B">
            <w:pPr>
              <w:rPr>
                <w:rFonts w:cs="Arial"/>
                <w:sz w:val="24"/>
                <w:szCs w:val="24"/>
              </w:rPr>
            </w:pPr>
          </w:p>
        </w:tc>
      </w:tr>
      <w:tr w:rsidR="00A056BD" w:rsidRPr="007D2890" w14:paraId="0476D410" w14:textId="77777777" w:rsidTr="00C6235B">
        <w:tc>
          <w:tcPr>
            <w:tcW w:w="4606" w:type="dxa"/>
          </w:tcPr>
          <w:p w14:paraId="118B18CD" w14:textId="77777777" w:rsidR="00A056BD" w:rsidRPr="002B0565" w:rsidRDefault="00A056BD" w:rsidP="00C6235B">
            <w:pPr>
              <w:rPr>
                <w:rFonts w:cs="Arial"/>
              </w:rPr>
            </w:pPr>
            <w:r w:rsidRPr="002B0565">
              <w:rPr>
                <w:rFonts w:cs="Arial"/>
              </w:rPr>
              <w:t>Plaats:</w:t>
            </w:r>
          </w:p>
          <w:p w14:paraId="2043266C" w14:textId="77777777" w:rsidR="00A056BD" w:rsidRPr="002B0565" w:rsidRDefault="00A056BD" w:rsidP="00C6235B">
            <w:pPr>
              <w:rPr>
                <w:rFonts w:cs="Arial"/>
              </w:rPr>
            </w:pPr>
          </w:p>
        </w:tc>
        <w:tc>
          <w:tcPr>
            <w:tcW w:w="4606" w:type="dxa"/>
          </w:tcPr>
          <w:p w14:paraId="4B25CEAE" w14:textId="77777777" w:rsidR="00A056BD" w:rsidRPr="007D2890" w:rsidRDefault="00A056BD" w:rsidP="00C6235B">
            <w:pPr>
              <w:rPr>
                <w:rFonts w:cs="Arial"/>
                <w:sz w:val="24"/>
                <w:szCs w:val="24"/>
              </w:rPr>
            </w:pPr>
          </w:p>
        </w:tc>
      </w:tr>
      <w:tr w:rsidR="00A056BD" w:rsidRPr="007D2890" w14:paraId="0E82C014" w14:textId="77777777" w:rsidTr="00C6235B">
        <w:tc>
          <w:tcPr>
            <w:tcW w:w="4606" w:type="dxa"/>
          </w:tcPr>
          <w:p w14:paraId="5DB21E09" w14:textId="77777777" w:rsidR="00A056BD" w:rsidRPr="002B0565" w:rsidRDefault="00A056BD" w:rsidP="00C6235B">
            <w:pPr>
              <w:rPr>
                <w:rFonts w:cs="Arial"/>
              </w:rPr>
            </w:pPr>
            <w:r w:rsidRPr="002B0565">
              <w:rPr>
                <w:rFonts w:cs="Arial"/>
              </w:rPr>
              <w:t>Postadres:</w:t>
            </w:r>
          </w:p>
          <w:p w14:paraId="15373044" w14:textId="77777777" w:rsidR="00A056BD" w:rsidRPr="002B0565" w:rsidRDefault="00A056BD" w:rsidP="00C6235B">
            <w:pPr>
              <w:rPr>
                <w:rFonts w:cs="Arial"/>
              </w:rPr>
            </w:pPr>
          </w:p>
        </w:tc>
        <w:tc>
          <w:tcPr>
            <w:tcW w:w="4606" w:type="dxa"/>
          </w:tcPr>
          <w:p w14:paraId="014350E3" w14:textId="77777777" w:rsidR="00A056BD" w:rsidRPr="007D2890" w:rsidRDefault="00A056BD" w:rsidP="00C6235B">
            <w:pPr>
              <w:rPr>
                <w:rFonts w:cs="Arial"/>
                <w:sz w:val="24"/>
                <w:szCs w:val="24"/>
              </w:rPr>
            </w:pPr>
          </w:p>
        </w:tc>
      </w:tr>
      <w:tr w:rsidR="00A056BD" w:rsidRPr="007D2890" w14:paraId="0D6A3A24" w14:textId="77777777" w:rsidTr="00C6235B">
        <w:tc>
          <w:tcPr>
            <w:tcW w:w="4606" w:type="dxa"/>
          </w:tcPr>
          <w:p w14:paraId="490F67CE" w14:textId="77777777" w:rsidR="00A056BD" w:rsidRPr="002B0565" w:rsidRDefault="00A056BD" w:rsidP="00C6235B">
            <w:pPr>
              <w:rPr>
                <w:rFonts w:cs="Arial"/>
              </w:rPr>
            </w:pPr>
            <w:r w:rsidRPr="002B0565">
              <w:rPr>
                <w:rFonts w:cs="Arial"/>
              </w:rPr>
              <w:t>Postcode postadres:</w:t>
            </w:r>
          </w:p>
          <w:p w14:paraId="6F0E1313" w14:textId="77777777" w:rsidR="00A056BD" w:rsidRPr="002B0565" w:rsidRDefault="00A056BD" w:rsidP="00C6235B">
            <w:pPr>
              <w:rPr>
                <w:rFonts w:cs="Arial"/>
              </w:rPr>
            </w:pPr>
          </w:p>
        </w:tc>
        <w:tc>
          <w:tcPr>
            <w:tcW w:w="4606" w:type="dxa"/>
          </w:tcPr>
          <w:p w14:paraId="09FEC222" w14:textId="77777777" w:rsidR="00A056BD" w:rsidRPr="007D2890" w:rsidRDefault="00A056BD" w:rsidP="00C6235B">
            <w:pPr>
              <w:rPr>
                <w:rFonts w:cs="Arial"/>
                <w:sz w:val="24"/>
                <w:szCs w:val="24"/>
              </w:rPr>
            </w:pPr>
          </w:p>
        </w:tc>
      </w:tr>
      <w:tr w:rsidR="00A056BD" w:rsidRPr="007D2890" w14:paraId="50AC5F36" w14:textId="77777777" w:rsidTr="00C6235B">
        <w:tc>
          <w:tcPr>
            <w:tcW w:w="4606" w:type="dxa"/>
          </w:tcPr>
          <w:p w14:paraId="3F453BDD" w14:textId="77777777" w:rsidR="00A056BD" w:rsidRPr="002B0565" w:rsidRDefault="00A056BD" w:rsidP="00C6235B">
            <w:pPr>
              <w:rPr>
                <w:rFonts w:cs="Arial"/>
              </w:rPr>
            </w:pPr>
            <w:r w:rsidRPr="002B0565">
              <w:rPr>
                <w:rFonts w:cs="Arial"/>
              </w:rPr>
              <w:t>Plaats:</w:t>
            </w:r>
          </w:p>
          <w:p w14:paraId="5E165D62" w14:textId="77777777" w:rsidR="00A056BD" w:rsidRPr="002B0565" w:rsidRDefault="00A056BD" w:rsidP="00C6235B">
            <w:pPr>
              <w:rPr>
                <w:rFonts w:cs="Arial"/>
              </w:rPr>
            </w:pPr>
          </w:p>
        </w:tc>
        <w:tc>
          <w:tcPr>
            <w:tcW w:w="4606" w:type="dxa"/>
          </w:tcPr>
          <w:p w14:paraId="1B09591D" w14:textId="77777777" w:rsidR="00A056BD" w:rsidRPr="007D2890" w:rsidRDefault="00A056BD" w:rsidP="00C6235B">
            <w:pPr>
              <w:rPr>
                <w:rFonts w:cs="Arial"/>
                <w:sz w:val="24"/>
                <w:szCs w:val="24"/>
              </w:rPr>
            </w:pPr>
          </w:p>
        </w:tc>
      </w:tr>
      <w:tr w:rsidR="00A056BD" w:rsidRPr="007D2890" w14:paraId="22E6662A" w14:textId="77777777" w:rsidTr="00C6235B">
        <w:tc>
          <w:tcPr>
            <w:tcW w:w="4606" w:type="dxa"/>
          </w:tcPr>
          <w:p w14:paraId="7FCD84DD" w14:textId="77777777" w:rsidR="00A056BD" w:rsidRPr="002B0565" w:rsidRDefault="00A056BD" w:rsidP="00C6235B">
            <w:pPr>
              <w:rPr>
                <w:rFonts w:cs="Arial"/>
              </w:rPr>
            </w:pPr>
            <w:r w:rsidRPr="002B0565">
              <w:rPr>
                <w:rFonts w:cs="Arial"/>
              </w:rPr>
              <w:t>Vast telefoonnummer contactpersoon:</w:t>
            </w:r>
          </w:p>
          <w:p w14:paraId="0A6F01DB" w14:textId="77777777" w:rsidR="00A056BD" w:rsidRPr="002B0565" w:rsidRDefault="00A056BD" w:rsidP="00C6235B">
            <w:pPr>
              <w:rPr>
                <w:rFonts w:cs="Arial"/>
              </w:rPr>
            </w:pPr>
          </w:p>
        </w:tc>
        <w:tc>
          <w:tcPr>
            <w:tcW w:w="4606" w:type="dxa"/>
          </w:tcPr>
          <w:p w14:paraId="5FA6F3DE" w14:textId="77777777" w:rsidR="00A056BD" w:rsidRPr="007D2890" w:rsidRDefault="00A056BD" w:rsidP="00C6235B">
            <w:pPr>
              <w:rPr>
                <w:rFonts w:cs="Arial"/>
                <w:sz w:val="24"/>
                <w:szCs w:val="24"/>
              </w:rPr>
            </w:pPr>
          </w:p>
        </w:tc>
      </w:tr>
      <w:tr w:rsidR="00A056BD" w:rsidRPr="007D2890" w14:paraId="330FC6D0" w14:textId="77777777" w:rsidTr="00C6235B">
        <w:tc>
          <w:tcPr>
            <w:tcW w:w="4606" w:type="dxa"/>
          </w:tcPr>
          <w:p w14:paraId="7BEA1CEA" w14:textId="77777777" w:rsidR="00A056BD" w:rsidRPr="002B0565" w:rsidRDefault="00A056BD" w:rsidP="00C6235B">
            <w:pPr>
              <w:rPr>
                <w:rFonts w:cs="Arial"/>
              </w:rPr>
            </w:pPr>
            <w:r w:rsidRPr="002B0565">
              <w:rPr>
                <w:rFonts w:cs="Arial"/>
              </w:rPr>
              <w:t>Mobiel telefoonnummer contactpersoon:</w:t>
            </w:r>
          </w:p>
          <w:p w14:paraId="5F643E08" w14:textId="77777777" w:rsidR="00A056BD" w:rsidRPr="002B0565" w:rsidRDefault="00A056BD" w:rsidP="00C6235B">
            <w:pPr>
              <w:rPr>
                <w:rFonts w:cs="Arial"/>
              </w:rPr>
            </w:pPr>
          </w:p>
        </w:tc>
        <w:tc>
          <w:tcPr>
            <w:tcW w:w="4606" w:type="dxa"/>
          </w:tcPr>
          <w:p w14:paraId="23ACB105" w14:textId="77777777" w:rsidR="00A056BD" w:rsidRPr="007D2890" w:rsidRDefault="00A056BD" w:rsidP="00C6235B">
            <w:pPr>
              <w:rPr>
                <w:rFonts w:cs="Arial"/>
                <w:sz w:val="24"/>
                <w:szCs w:val="24"/>
              </w:rPr>
            </w:pPr>
          </w:p>
        </w:tc>
      </w:tr>
      <w:tr w:rsidR="00A056BD" w:rsidRPr="007D2890" w14:paraId="1E17AA1C" w14:textId="77777777" w:rsidTr="00C6235B">
        <w:tc>
          <w:tcPr>
            <w:tcW w:w="4606" w:type="dxa"/>
          </w:tcPr>
          <w:p w14:paraId="7F4AE3AA" w14:textId="77777777" w:rsidR="00A056BD" w:rsidRPr="002B0565" w:rsidRDefault="00A056BD" w:rsidP="00C6235B">
            <w:pPr>
              <w:rPr>
                <w:rFonts w:cs="Arial"/>
              </w:rPr>
            </w:pPr>
            <w:r w:rsidRPr="002B0565">
              <w:rPr>
                <w:rFonts w:cs="Arial"/>
              </w:rPr>
              <w:t>Faxnummer contactpersoon:</w:t>
            </w:r>
          </w:p>
          <w:p w14:paraId="770CE33F" w14:textId="77777777" w:rsidR="00A056BD" w:rsidRPr="002B0565" w:rsidRDefault="00A056BD" w:rsidP="00C6235B">
            <w:pPr>
              <w:rPr>
                <w:rFonts w:cs="Arial"/>
              </w:rPr>
            </w:pPr>
          </w:p>
        </w:tc>
        <w:tc>
          <w:tcPr>
            <w:tcW w:w="4606" w:type="dxa"/>
          </w:tcPr>
          <w:p w14:paraId="4476D6B5" w14:textId="77777777" w:rsidR="00A056BD" w:rsidRPr="007D2890" w:rsidRDefault="00A056BD" w:rsidP="00C6235B">
            <w:pPr>
              <w:rPr>
                <w:rFonts w:cs="Arial"/>
                <w:sz w:val="24"/>
                <w:szCs w:val="24"/>
              </w:rPr>
            </w:pPr>
          </w:p>
        </w:tc>
      </w:tr>
      <w:tr w:rsidR="00A056BD" w:rsidRPr="007D2890" w14:paraId="1277EB60" w14:textId="77777777" w:rsidTr="00C6235B">
        <w:tc>
          <w:tcPr>
            <w:tcW w:w="4606" w:type="dxa"/>
          </w:tcPr>
          <w:p w14:paraId="0CE5AB2C" w14:textId="77777777" w:rsidR="00A056BD" w:rsidRPr="002B0565" w:rsidRDefault="00A056BD" w:rsidP="00C6235B">
            <w:pPr>
              <w:rPr>
                <w:rFonts w:cs="Arial"/>
              </w:rPr>
            </w:pPr>
            <w:r w:rsidRPr="002B0565">
              <w:rPr>
                <w:rFonts w:cs="Arial"/>
              </w:rPr>
              <w:t>E-mailadres contactpersoon:</w:t>
            </w:r>
          </w:p>
          <w:p w14:paraId="61E476E5" w14:textId="77777777" w:rsidR="00A056BD" w:rsidRPr="002B0565" w:rsidRDefault="00A056BD" w:rsidP="00C6235B">
            <w:pPr>
              <w:rPr>
                <w:rFonts w:cs="Arial"/>
              </w:rPr>
            </w:pPr>
          </w:p>
        </w:tc>
        <w:tc>
          <w:tcPr>
            <w:tcW w:w="4606" w:type="dxa"/>
          </w:tcPr>
          <w:p w14:paraId="14B22D13" w14:textId="77777777" w:rsidR="00A056BD" w:rsidRPr="007D2890" w:rsidRDefault="00A056BD" w:rsidP="00C6235B">
            <w:pPr>
              <w:rPr>
                <w:rFonts w:cs="Arial"/>
                <w:sz w:val="24"/>
                <w:szCs w:val="24"/>
              </w:rPr>
            </w:pPr>
          </w:p>
        </w:tc>
      </w:tr>
    </w:tbl>
    <w:p w14:paraId="1D8D8191" w14:textId="77777777" w:rsidR="00A056BD" w:rsidRPr="007D2890" w:rsidRDefault="00A056BD" w:rsidP="00A056BD">
      <w:pPr>
        <w:rPr>
          <w:rFonts w:cs="Arial"/>
          <w:sz w:val="32"/>
        </w:rPr>
      </w:pPr>
    </w:p>
    <w:p w14:paraId="58B05A49" w14:textId="77777777" w:rsidR="00A056BD" w:rsidRPr="007D2890" w:rsidRDefault="00A056BD" w:rsidP="00A056BD">
      <w:pPr>
        <w:rPr>
          <w:rFonts w:cs="Arial"/>
          <w:b/>
        </w:rPr>
      </w:pPr>
    </w:p>
    <w:p w14:paraId="00848EB8" w14:textId="77777777" w:rsidR="00A056BD" w:rsidRPr="007D2890" w:rsidRDefault="00A056BD" w:rsidP="00A056BD">
      <w:pPr>
        <w:rPr>
          <w:rFonts w:cs="Arial"/>
          <w:b/>
        </w:rPr>
      </w:pPr>
    </w:p>
    <w:p w14:paraId="7863E768" w14:textId="77777777" w:rsidR="00A056BD" w:rsidRPr="007D2890" w:rsidRDefault="00A056BD" w:rsidP="00A056BD">
      <w:pPr>
        <w:rPr>
          <w:rFonts w:cs="Arial"/>
          <w:b/>
        </w:rPr>
      </w:pPr>
    </w:p>
    <w:p w14:paraId="2BB17453" w14:textId="77777777" w:rsidR="00A056BD" w:rsidRDefault="00A056BD" w:rsidP="00A056BD">
      <w:pPr>
        <w:spacing w:line="240" w:lineRule="auto"/>
        <w:jc w:val="left"/>
        <w:rPr>
          <w:rFonts w:cs="Arial"/>
        </w:rPr>
      </w:pPr>
      <w:r>
        <w:rPr>
          <w:rFonts w:cs="Arial"/>
        </w:rPr>
        <w:br w:type="page"/>
      </w:r>
    </w:p>
    <w:p w14:paraId="51C8569D" w14:textId="77777777" w:rsidR="00A056BD" w:rsidRPr="007D2890" w:rsidRDefault="00A056BD" w:rsidP="00A056BD">
      <w:pPr>
        <w:rPr>
          <w:rFonts w:cs="Arial"/>
          <w:b/>
        </w:rPr>
      </w:pPr>
    </w:p>
    <w:p w14:paraId="0DAFA34C" w14:textId="77777777" w:rsidR="00A056BD" w:rsidRPr="007D2890" w:rsidRDefault="00A056BD" w:rsidP="00A056BD">
      <w:pPr>
        <w:rPr>
          <w:rFonts w:cs="Arial"/>
          <w:b/>
          <w:u w:val="single"/>
        </w:rPr>
      </w:pPr>
      <w:r w:rsidRPr="007D2890">
        <w:rPr>
          <w:rFonts w:cs="Arial"/>
          <w:b/>
          <w:u w:val="single"/>
        </w:rPr>
        <w:t xml:space="preserve">Bovengenoemde </w:t>
      </w:r>
      <w:r w:rsidR="003122D2">
        <w:rPr>
          <w:rFonts w:cs="Arial"/>
          <w:b/>
          <w:u w:val="single"/>
        </w:rPr>
        <w:t>Inschrijver</w:t>
      </w:r>
      <w:r w:rsidRPr="007D2890">
        <w:rPr>
          <w:rFonts w:cs="Arial"/>
          <w:b/>
          <w:u w:val="single"/>
        </w:rPr>
        <w:t xml:space="preserve"> verklaart dat:</w:t>
      </w:r>
    </w:p>
    <w:p w14:paraId="105E124D" w14:textId="77777777" w:rsidR="00A056BD" w:rsidRDefault="00A056BD" w:rsidP="00A056BD">
      <w:pPr>
        <w:rPr>
          <w:rFonts w:cs="Arial"/>
          <w:b/>
        </w:rPr>
      </w:pPr>
    </w:p>
    <w:p w14:paraId="0433331E" w14:textId="77777777" w:rsidR="00F65C08" w:rsidRPr="007D2890" w:rsidRDefault="00F65C08" w:rsidP="00A056BD">
      <w:pPr>
        <w:rPr>
          <w:rFonts w:cs="Arial"/>
          <w:b/>
        </w:rPr>
      </w:pPr>
    </w:p>
    <w:p w14:paraId="03F0D1F1" w14:textId="77777777" w:rsidR="00A056BD" w:rsidRPr="007D2890" w:rsidRDefault="00A056BD" w:rsidP="00A056BD">
      <w:pPr>
        <w:rPr>
          <w:rFonts w:cs="Arial"/>
          <w:b/>
        </w:rPr>
      </w:pPr>
      <w:r w:rsidRPr="007D2890">
        <w:rPr>
          <w:rFonts w:cs="Arial"/>
          <w:b/>
        </w:rPr>
        <w:t>Met betrekking tot geheimhouding/ publiciteit en taal</w:t>
      </w:r>
    </w:p>
    <w:p w14:paraId="48B2C658" w14:textId="7E05CB49" w:rsidR="00D95D07" w:rsidRDefault="00A056BD">
      <w:pPr>
        <w:pStyle w:val="Koptekst"/>
        <w:numPr>
          <w:ilvl w:val="0"/>
          <w:numId w:val="3"/>
        </w:numPr>
        <w:tabs>
          <w:tab w:val="clear" w:pos="4536"/>
          <w:tab w:val="clear" w:pos="9072"/>
        </w:tabs>
        <w:suppressAutoHyphens w:val="0"/>
        <w:rPr>
          <w:rFonts w:ascii="Arial" w:hAnsi="Arial" w:cs="Arial"/>
        </w:rPr>
      </w:pPr>
      <w:r w:rsidRPr="007D2890">
        <w:rPr>
          <w:rFonts w:ascii="Arial" w:hAnsi="Arial" w:cs="Arial"/>
        </w:rPr>
        <w:t xml:space="preserve">vanuit zijn of haar onderneming geen enkele informatie welke in het kader van dit project beschikbaar komt, aan derden ter beschikking zal worden gesteld, met uitzondering van voor het onderhavige project door de onderneming in te schakelen partners, onderaannemers of hulppersonen; in een dergelijk geval blijft de ondergetekende verantwoordelijk voor de geheimhouding door die in te schakelen partners, onderaannemers of hulppersonen; uitsluitend na schriftelijke toestemming van de </w:t>
      </w:r>
      <w:r w:rsidR="00766A13">
        <w:rPr>
          <w:rFonts w:ascii="Arial" w:hAnsi="Arial" w:cs="Arial"/>
        </w:rPr>
        <w:t>GRSA2</w:t>
      </w:r>
      <w:r w:rsidRPr="007D2890">
        <w:rPr>
          <w:rFonts w:ascii="Arial" w:hAnsi="Arial" w:cs="Arial"/>
        </w:rPr>
        <w:t xml:space="preserve"> mag de informatie aan overigen dan de genoemde partners, onderaannemers en hulppersonen worden verstrekt;</w:t>
      </w:r>
    </w:p>
    <w:p w14:paraId="0D6FF5DD" w14:textId="77777777" w:rsidR="00D95D07" w:rsidRDefault="00A056BD">
      <w:pPr>
        <w:pStyle w:val="Koptekst"/>
        <w:numPr>
          <w:ilvl w:val="0"/>
          <w:numId w:val="3"/>
        </w:numPr>
        <w:tabs>
          <w:tab w:val="clear" w:pos="4536"/>
          <w:tab w:val="clear" w:pos="9072"/>
        </w:tabs>
        <w:suppressAutoHyphens w:val="0"/>
        <w:rPr>
          <w:rFonts w:ascii="Arial" w:hAnsi="Arial" w:cs="Arial"/>
        </w:rPr>
      </w:pPr>
      <w:r w:rsidRPr="007D2890">
        <w:rPr>
          <w:rFonts w:ascii="Arial" w:hAnsi="Arial" w:cs="Arial"/>
        </w:rPr>
        <w:t>functionarissen van zijn of haar onderneming zich onthouden van verklaringen van welke aard dan ook, die andere betrokkenen kunnen schaden;</w:t>
      </w:r>
    </w:p>
    <w:p w14:paraId="1B37D53C" w14:textId="2C3FBC7A" w:rsidR="00D95D07" w:rsidRDefault="00A056BD">
      <w:pPr>
        <w:pStyle w:val="Koptekst"/>
        <w:numPr>
          <w:ilvl w:val="0"/>
          <w:numId w:val="3"/>
        </w:numPr>
        <w:tabs>
          <w:tab w:val="clear" w:pos="4536"/>
          <w:tab w:val="clear" w:pos="9072"/>
        </w:tabs>
        <w:suppressAutoHyphens w:val="0"/>
        <w:rPr>
          <w:rFonts w:ascii="Arial" w:hAnsi="Arial" w:cs="Arial"/>
        </w:rPr>
      </w:pPr>
      <w:r w:rsidRPr="007D2890">
        <w:rPr>
          <w:rFonts w:ascii="Arial" w:hAnsi="Arial" w:cs="Arial"/>
        </w:rPr>
        <w:t xml:space="preserve">vanuit zijn of haar onderneming, of door zijn of haar onderneming voor het onderhavige eventueel in te schakelen partners, onderaannemers of hulppersonen geen publiciteit aan dit project zal worden gegeven, anders dan na schriftelijke toestemming van de </w:t>
      </w:r>
      <w:r w:rsidR="00766A13">
        <w:rPr>
          <w:rFonts w:ascii="Arial" w:hAnsi="Arial" w:cs="Arial"/>
        </w:rPr>
        <w:t>GRSA2</w:t>
      </w:r>
      <w:r w:rsidRPr="007D2890">
        <w:rPr>
          <w:rFonts w:ascii="Arial" w:hAnsi="Arial" w:cs="Arial"/>
        </w:rPr>
        <w:t>;</w:t>
      </w:r>
    </w:p>
    <w:p w14:paraId="47FC303E" w14:textId="77777777" w:rsidR="00D95D07" w:rsidRDefault="00A056BD">
      <w:pPr>
        <w:pStyle w:val="Koptekst"/>
        <w:numPr>
          <w:ilvl w:val="0"/>
          <w:numId w:val="3"/>
        </w:numPr>
        <w:tabs>
          <w:tab w:val="clear" w:pos="4536"/>
          <w:tab w:val="clear" w:pos="9072"/>
        </w:tabs>
        <w:suppressAutoHyphens w:val="0"/>
        <w:rPr>
          <w:rFonts w:ascii="Arial" w:hAnsi="Arial" w:cs="Arial"/>
        </w:rPr>
      </w:pPr>
      <w:r w:rsidRPr="007D2890">
        <w:rPr>
          <w:rFonts w:ascii="Arial" w:hAnsi="Arial" w:cs="Arial"/>
        </w:rPr>
        <w:t>hij of zij er mee akkoord gaat dat tijdens het aanbestedingstraject en in een eventueel latere fase bij de contractuitvoering, de Nederlandse taal als voertaal zal worden gebruikt.</w:t>
      </w:r>
    </w:p>
    <w:p w14:paraId="427C081A" w14:textId="77777777" w:rsidR="00A056BD" w:rsidRDefault="00A056BD" w:rsidP="00A056BD">
      <w:pPr>
        <w:rPr>
          <w:rFonts w:cs="Arial"/>
          <w:b/>
          <w:bCs/>
        </w:rPr>
      </w:pPr>
    </w:p>
    <w:p w14:paraId="7D56C0E6" w14:textId="77777777" w:rsidR="00F65C08" w:rsidRPr="007D2890" w:rsidRDefault="00F65C08" w:rsidP="00A056BD">
      <w:pPr>
        <w:rPr>
          <w:rFonts w:cs="Arial"/>
          <w:b/>
          <w:bCs/>
        </w:rPr>
      </w:pPr>
    </w:p>
    <w:p w14:paraId="2B4F9813" w14:textId="77777777" w:rsidR="00A056BD" w:rsidRPr="007D2890" w:rsidRDefault="00A056BD" w:rsidP="00A056BD">
      <w:pPr>
        <w:rPr>
          <w:rFonts w:cs="Arial"/>
          <w:i/>
          <w:iCs/>
        </w:rPr>
      </w:pPr>
      <w:r w:rsidRPr="007D2890">
        <w:rPr>
          <w:rFonts w:cs="Arial"/>
          <w:b/>
          <w:bCs/>
        </w:rPr>
        <w:t xml:space="preserve">Met betrekking tot bepalingen uit het Wetboek van Strafrecht </w:t>
      </w:r>
      <w:r w:rsidRPr="007D2890">
        <w:rPr>
          <w:rFonts w:cs="Arial"/>
          <w:i/>
          <w:iCs/>
        </w:rPr>
        <w:t>(conform artikel 45 lid 1 van het Besluit aanbestedingsregels voor overheidsopdrachten)</w:t>
      </w:r>
    </w:p>
    <w:p w14:paraId="2789E772" w14:textId="77777777" w:rsidR="00D95D07" w:rsidRDefault="00A056BD">
      <w:pPr>
        <w:numPr>
          <w:ilvl w:val="0"/>
          <w:numId w:val="15"/>
        </w:numPr>
        <w:spacing w:line="240" w:lineRule="auto"/>
        <w:jc w:val="left"/>
        <w:rPr>
          <w:rFonts w:cs="Arial"/>
        </w:rPr>
      </w:pPr>
      <w:r w:rsidRPr="007D2890">
        <w:rPr>
          <w:rFonts w:cs="Arial"/>
        </w:rPr>
        <w:t xml:space="preserve">zijn of haar onderneming </w:t>
      </w:r>
      <w:r w:rsidRPr="007D2890">
        <w:rPr>
          <w:rFonts w:cs="Arial"/>
          <w:b/>
          <w:bCs/>
          <w:u w:val="single"/>
        </w:rPr>
        <w:t>niet</w:t>
      </w:r>
      <w:r w:rsidRPr="007D2890">
        <w:rPr>
          <w:rFonts w:cs="Arial"/>
        </w:rPr>
        <w:t xml:space="preserve"> veroordeeld is grond van de in artikel 45 lid 1 van het Besluit aanbestedingsregels voor overheidsopdrachten vermelde artikelen uit het Wetboek van Strafrecht.</w:t>
      </w:r>
    </w:p>
    <w:p w14:paraId="4A616F43" w14:textId="77777777" w:rsidR="00F65C08" w:rsidRDefault="00F65C08" w:rsidP="00A056BD">
      <w:pPr>
        <w:jc w:val="left"/>
        <w:rPr>
          <w:rFonts w:cs="Arial"/>
          <w:b/>
        </w:rPr>
      </w:pPr>
    </w:p>
    <w:p w14:paraId="16F62E31" w14:textId="77777777" w:rsidR="00F65C08" w:rsidRDefault="00F65C08" w:rsidP="00A056BD">
      <w:pPr>
        <w:jc w:val="left"/>
        <w:rPr>
          <w:rFonts w:cs="Arial"/>
          <w:b/>
        </w:rPr>
      </w:pPr>
    </w:p>
    <w:p w14:paraId="2CBF7877" w14:textId="77777777" w:rsidR="00A056BD" w:rsidRPr="007D2890" w:rsidRDefault="00A056BD" w:rsidP="00A056BD">
      <w:pPr>
        <w:jc w:val="left"/>
        <w:rPr>
          <w:rFonts w:cs="Arial"/>
          <w:b/>
        </w:rPr>
      </w:pPr>
      <w:r w:rsidRPr="007D2890">
        <w:rPr>
          <w:rFonts w:cs="Arial"/>
          <w:b/>
        </w:rPr>
        <w:t xml:space="preserve">Met betrekking tot </w:t>
      </w:r>
      <w:r w:rsidR="003122D2">
        <w:rPr>
          <w:rFonts w:cs="Arial"/>
          <w:b/>
        </w:rPr>
        <w:t xml:space="preserve">de omstandigheden </w:t>
      </w:r>
      <w:r w:rsidR="003122D2">
        <w:rPr>
          <w:rFonts w:cs="Arial"/>
        </w:rPr>
        <w:t>ex.</w:t>
      </w:r>
      <w:r>
        <w:rPr>
          <w:bCs/>
        </w:rPr>
        <w:t xml:space="preserve"> artikel 45 lid 3 van het Besluit aanbestedingsregels voor overheidsopdrachten</w:t>
      </w:r>
      <w:r>
        <w:rPr>
          <w:b/>
        </w:rPr>
        <w:t>:</w:t>
      </w:r>
      <w:r w:rsidRPr="007D2890">
        <w:rPr>
          <w:rFonts w:cs="Arial"/>
          <w:b/>
        </w:rPr>
        <w:t xml:space="preserve"> </w:t>
      </w:r>
    </w:p>
    <w:p w14:paraId="487D4173" w14:textId="77777777" w:rsidR="00D95D07" w:rsidRDefault="00A056BD">
      <w:pPr>
        <w:numPr>
          <w:ilvl w:val="0"/>
          <w:numId w:val="4"/>
        </w:numPr>
        <w:spacing w:line="240" w:lineRule="auto"/>
        <w:jc w:val="left"/>
        <w:rPr>
          <w:rFonts w:cs="Arial"/>
        </w:rPr>
      </w:pPr>
      <w:r w:rsidRPr="007D2890">
        <w:rPr>
          <w:rFonts w:cs="Arial"/>
        </w:rPr>
        <w:t xml:space="preserve">zijn of haar onderneming </w:t>
      </w:r>
      <w:r w:rsidRPr="007D2890">
        <w:rPr>
          <w:rFonts w:cs="Arial"/>
          <w:b/>
          <w:u w:val="single"/>
        </w:rPr>
        <w:t>niet</w:t>
      </w:r>
      <w:r w:rsidRPr="007D2890">
        <w:rPr>
          <w:rFonts w:cs="Arial"/>
        </w:rPr>
        <w:t xml:space="preserve"> is een onderneming die in staat van faillissement, vereffening, surseance van betaling of akkoord verkeert, dan wel zijn werkzaamheden heeft gestaakt of in een andere soortgelijke toestand verkeert ingevolge een gelijkwaardige procedure van de nationale wettelijke regeling;</w:t>
      </w:r>
    </w:p>
    <w:p w14:paraId="0844B8EA" w14:textId="77777777" w:rsidR="00D95D07" w:rsidRDefault="00A056BD">
      <w:pPr>
        <w:numPr>
          <w:ilvl w:val="0"/>
          <w:numId w:val="4"/>
        </w:numPr>
        <w:spacing w:line="240" w:lineRule="auto"/>
        <w:jc w:val="left"/>
        <w:rPr>
          <w:rFonts w:cs="Arial"/>
        </w:rPr>
      </w:pPr>
      <w:r w:rsidRPr="007D2890">
        <w:rPr>
          <w:rFonts w:cs="Arial"/>
        </w:rPr>
        <w:t xml:space="preserve">zijn of haar onderneming </w:t>
      </w:r>
      <w:r w:rsidRPr="007D2890">
        <w:rPr>
          <w:rFonts w:cs="Arial"/>
          <w:b/>
          <w:u w:val="single"/>
        </w:rPr>
        <w:t>niet</w:t>
      </w:r>
      <w:r w:rsidRPr="007D2890">
        <w:rPr>
          <w:rFonts w:cs="Arial"/>
        </w:rPr>
        <w:t xml:space="preserve"> is een onderneming wiens faillissement is aangevraagd of tegen wie en procedure van vereffening of surseance van betaling of akkoord, dan wel een andere soortgelijke procedure die in de nationale wettelijke regeling is voorzien, aanhangig is gemaakt;</w:t>
      </w:r>
    </w:p>
    <w:p w14:paraId="4F769E35" w14:textId="77777777" w:rsidR="00D95D07" w:rsidRDefault="00A056BD">
      <w:pPr>
        <w:numPr>
          <w:ilvl w:val="0"/>
          <w:numId w:val="4"/>
        </w:numPr>
        <w:spacing w:line="240" w:lineRule="auto"/>
        <w:jc w:val="left"/>
        <w:rPr>
          <w:rFonts w:cs="Arial"/>
        </w:rPr>
      </w:pPr>
      <w:r w:rsidRPr="007D2890">
        <w:rPr>
          <w:rFonts w:cs="Arial"/>
        </w:rPr>
        <w:t xml:space="preserve">zijn of haar  onderneming </w:t>
      </w:r>
      <w:r w:rsidRPr="007D2890">
        <w:rPr>
          <w:rFonts w:cs="Arial"/>
          <w:b/>
          <w:u w:val="single"/>
        </w:rPr>
        <w:t>niet</w:t>
      </w:r>
      <w:r w:rsidRPr="007D2890">
        <w:rPr>
          <w:rFonts w:cs="Arial"/>
        </w:rPr>
        <w:t xml:space="preserve"> is een onderneming die, bij een rechterlijke beslissing die kracht van gewijsde heeft, veroordeeld is geweest voor een delict dat de beroepsmoraliteit van de onderneming in het gedrang brengt;</w:t>
      </w:r>
    </w:p>
    <w:p w14:paraId="14A02FBF" w14:textId="77777777" w:rsidR="00D95D07" w:rsidRDefault="00A056BD">
      <w:pPr>
        <w:numPr>
          <w:ilvl w:val="0"/>
          <w:numId w:val="4"/>
        </w:numPr>
        <w:spacing w:line="240" w:lineRule="auto"/>
        <w:jc w:val="left"/>
        <w:rPr>
          <w:rFonts w:cs="Arial"/>
        </w:rPr>
      </w:pPr>
      <w:r w:rsidRPr="007D2890">
        <w:rPr>
          <w:rFonts w:cs="Arial"/>
        </w:rPr>
        <w:t xml:space="preserve">zijn of haar onderneming </w:t>
      </w:r>
      <w:r w:rsidRPr="007D2890">
        <w:rPr>
          <w:rFonts w:cs="Arial"/>
          <w:b/>
          <w:u w:val="single"/>
        </w:rPr>
        <w:t>niet</w:t>
      </w:r>
      <w:r w:rsidRPr="007D2890">
        <w:rPr>
          <w:rFonts w:cs="Arial"/>
        </w:rPr>
        <w:t xml:space="preserve"> is een onderneming die in de uitoefening van zijn beroep een ernstige fout heeft begaan, vastgesteld op elke grond die de aanbestedende dienst aannemelijk kan maken;</w:t>
      </w:r>
    </w:p>
    <w:p w14:paraId="605479B8" w14:textId="77777777" w:rsidR="00D95D07" w:rsidRDefault="00A056BD">
      <w:pPr>
        <w:numPr>
          <w:ilvl w:val="0"/>
          <w:numId w:val="4"/>
        </w:numPr>
        <w:spacing w:line="240" w:lineRule="auto"/>
        <w:jc w:val="left"/>
        <w:rPr>
          <w:rFonts w:cs="Arial"/>
        </w:rPr>
      </w:pPr>
      <w:r w:rsidRPr="007D2890">
        <w:rPr>
          <w:rFonts w:cs="Arial"/>
        </w:rPr>
        <w:t xml:space="preserve">zijn of haar onderneming </w:t>
      </w:r>
      <w:r w:rsidRPr="007D2890">
        <w:rPr>
          <w:rFonts w:cs="Arial"/>
          <w:b/>
          <w:u w:val="single"/>
        </w:rPr>
        <w:t>niet</w:t>
      </w:r>
      <w:r w:rsidRPr="007D2890">
        <w:rPr>
          <w:rFonts w:cs="Arial"/>
        </w:rPr>
        <w:t xml:space="preserve"> is een onderneming die niet aan zijn verplichtingen heeft voldaan ten aanzien van de betaling van de sociale verzekeringsbijdragen overeenkomstig de wettelijke bepalingen van het land waar hij gevestigd is of in het land van de aanbestedende dienst;</w:t>
      </w:r>
    </w:p>
    <w:p w14:paraId="23CE5EB0" w14:textId="77777777" w:rsidR="00D95D07" w:rsidRDefault="00A056BD">
      <w:pPr>
        <w:numPr>
          <w:ilvl w:val="0"/>
          <w:numId w:val="4"/>
        </w:numPr>
        <w:spacing w:line="240" w:lineRule="auto"/>
        <w:jc w:val="left"/>
        <w:rPr>
          <w:rFonts w:cs="Arial"/>
        </w:rPr>
      </w:pPr>
      <w:r w:rsidRPr="007D2890">
        <w:rPr>
          <w:rFonts w:cs="Arial"/>
        </w:rPr>
        <w:t xml:space="preserve">zijn of haar onderneming </w:t>
      </w:r>
      <w:r w:rsidRPr="007D2890">
        <w:rPr>
          <w:rFonts w:cs="Arial"/>
          <w:b/>
          <w:u w:val="single"/>
        </w:rPr>
        <w:t>niet</w:t>
      </w:r>
      <w:r w:rsidRPr="007D2890">
        <w:rPr>
          <w:rFonts w:cs="Arial"/>
        </w:rPr>
        <w:t xml:space="preserve"> is een onderneming die niet aan zijn verplichtingen heeft voldaan ten aanzien van de betaling van zijn belastingen overeenkomstig de wettelijke bepalingen van het land van de aanbestedende dienst;</w:t>
      </w:r>
    </w:p>
    <w:p w14:paraId="3F134D6B" w14:textId="77777777" w:rsidR="00712C9D" w:rsidRDefault="00A056BD" w:rsidP="00712C9D">
      <w:pPr>
        <w:numPr>
          <w:ilvl w:val="0"/>
          <w:numId w:val="4"/>
        </w:numPr>
        <w:spacing w:line="240" w:lineRule="auto"/>
        <w:jc w:val="left"/>
        <w:rPr>
          <w:rFonts w:cs="Arial"/>
        </w:rPr>
      </w:pPr>
      <w:r w:rsidRPr="007D2890">
        <w:rPr>
          <w:rFonts w:cs="Arial"/>
        </w:rPr>
        <w:t xml:space="preserve">zijn of haar onderneming </w:t>
      </w:r>
      <w:r w:rsidRPr="007D2890">
        <w:rPr>
          <w:rFonts w:cs="Arial"/>
          <w:b/>
          <w:u w:val="single"/>
        </w:rPr>
        <w:t>niet</w:t>
      </w:r>
      <w:r w:rsidRPr="007D2890">
        <w:rPr>
          <w:rFonts w:cs="Arial"/>
        </w:rPr>
        <w:t xml:space="preserve"> is een onderneming die zich in ernstige mate schuldig heeft gemaakt aan valse verklaringen  bij het verstrekken van de inlichtingen die overeenkomstig de regelgeving ten aanzien van de ‘criteria voor de kwalitatieve selectie’ kunnen worden verlangd of die deze inlichtingen niet heeft verstrekt.</w:t>
      </w:r>
    </w:p>
    <w:p w14:paraId="628DE6A6" w14:textId="77777777" w:rsidR="006B5141" w:rsidRDefault="006B5141">
      <w:pPr>
        <w:spacing w:line="240" w:lineRule="auto"/>
        <w:ind w:left="720"/>
        <w:jc w:val="left"/>
        <w:rPr>
          <w:rFonts w:cs="Arial"/>
        </w:rPr>
      </w:pPr>
    </w:p>
    <w:p w14:paraId="78D653E8" w14:textId="77777777" w:rsidR="006B5141" w:rsidRDefault="006B5141">
      <w:pPr>
        <w:spacing w:line="240" w:lineRule="auto"/>
        <w:jc w:val="lef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712C9D" w:rsidRPr="007D2890" w14:paraId="70E143C5" w14:textId="77777777" w:rsidTr="00712C9D">
        <w:tc>
          <w:tcPr>
            <w:tcW w:w="4606" w:type="dxa"/>
          </w:tcPr>
          <w:p w14:paraId="515DD0CF" w14:textId="77777777" w:rsidR="00712C9D" w:rsidRPr="007D2890" w:rsidRDefault="00712C9D" w:rsidP="00712C9D">
            <w:pPr>
              <w:rPr>
                <w:rFonts w:cs="Arial"/>
                <w:sz w:val="24"/>
                <w:szCs w:val="24"/>
              </w:rPr>
            </w:pPr>
            <w:r w:rsidRPr="007D2890">
              <w:rPr>
                <w:rFonts w:cs="Arial"/>
                <w:sz w:val="24"/>
                <w:szCs w:val="24"/>
              </w:rPr>
              <w:lastRenderedPageBreak/>
              <w:t>Naam bevoegde functionaris:</w:t>
            </w:r>
          </w:p>
          <w:p w14:paraId="172073D6" w14:textId="77777777" w:rsidR="00712C9D" w:rsidRPr="007D2890" w:rsidRDefault="00712C9D" w:rsidP="00712C9D">
            <w:pPr>
              <w:rPr>
                <w:rFonts w:cs="Arial"/>
                <w:sz w:val="24"/>
                <w:szCs w:val="24"/>
              </w:rPr>
            </w:pPr>
          </w:p>
          <w:p w14:paraId="53089C07" w14:textId="77777777" w:rsidR="00712C9D" w:rsidRPr="007D2890" w:rsidRDefault="00712C9D" w:rsidP="00712C9D">
            <w:pPr>
              <w:rPr>
                <w:rFonts w:cs="Arial"/>
                <w:sz w:val="24"/>
                <w:szCs w:val="24"/>
              </w:rPr>
            </w:pPr>
          </w:p>
        </w:tc>
        <w:tc>
          <w:tcPr>
            <w:tcW w:w="4606" w:type="dxa"/>
          </w:tcPr>
          <w:p w14:paraId="0C5696BB" w14:textId="77777777" w:rsidR="00712C9D" w:rsidRPr="007D2890" w:rsidRDefault="00712C9D" w:rsidP="00712C9D">
            <w:pPr>
              <w:rPr>
                <w:rFonts w:cs="Arial"/>
                <w:sz w:val="24"/>
                <w:szCs w:val="24"/>
              </w:rPr>
            </w:pPr>
          </w:p>
        </w:tc>
      </w:tr>
      <w:tr w:rsidR="00712C9D" w:rsidRPr="007D2890" w14:paraId="4220CCFA" w14:textId="77777777" w:rsidTr="00712C9D">
        <w:tc>
          <w:tcPr>
            <w:tcW w:w="4606" w:type="dxa"/>
          </w:tcPr>
          <w:p w14:paraId="0CF1D37B" w14:textId="77777777" w:rsidR="00712C9D" w:rsidRPr="007D2890" w:rsidRDefault="00712C9D" w:rsidP="00712C9D">
            <w:pPr>
              <w:rPr>
                <w:rFonts w:cs="Arial"/>
                <w:sz w:val="24"/>
                <w:szCs w:val="24"/>
              </w:rPr>
            </w:pPr>
            <w:r w:rsidRPr="007D2890">
              <w:rPr>
                <w:rFonts w:cs="Arial"/>
                <w:sz w:val="24"/>
                <w:szCs w:val="24"/>
              </w:rPr>
              <w:t>Handtekening bevoegde functionaris:</w:t>
            </w:r>
          </w:p>
          <w:p w14:paraId="344AD35A" w14:textId="77777777" w:rsidR="00712C9D" w:rsidRPr="007D2890" w:rsidRDefault="00712C9D" w:rsidP="00712C9D">
            <w:pPr>
              <w:rPr>
                <w:rFonts w:cs="Arial"/>
                <w:sz w:val="24"/>
                <w:szCs w:val="24"/>
              </w:rPr>
            </w:pPr>
          </w:p>
          <w:p w14:paraId="359AE9FB" w14:textId="77777777" w:rsidR="00712C9D" w:rsidRPr="007D2890" w:rsidRDefault="00712C9D" w:rsidP="00712C9D">
            <w:pPr>
              <w:rPr>
                <w:rFonts w:cs="Arial"/>
              </w:rPr>
            </w:pPr>
          </w:p>
        </w:tc>
        <w:tc>
          <w:tcPr>
            <w:tcW w:w="4606" w:type="dxa"/>
          </w:tcPr>
          <w:p w14:paraId="130F0433" w14:textId="77777777" w:rsidR="00712C9D" w:rsidRPr="007D2890" w:rsidRDefault="00712C9D" w:rsidP="00712C9D">
            <w:pPr>
              <w:rPr>
                <w:rFonts w:cs="Arial"/>
              </w:rPr>
            </w:pPr>
          </w:p>
        </w:tc>
      </w:tr>
      <w:tr w:rsidR="00712C9D" w:rsidRPr="007D2890" w14:paraId="3DFFF20E" w14:textId="77777777" w:rsidTr="00712C9D">
        <w:tc>
          <w:tcPr>
            <w:tcW w:w="4606" w:type="dxa"/>
          </w:tcPr>
          <w:p w14:paraId="7F64725A" w14:textId="77777777" w:rsidR="00712C9D" w:rsidRPr="007D2890" w:rsidRDefault="00712C9D" w:rsidP="00712C9D">
            <w:pPr>
              <w:rPr>
                <w:rFonts w:cs="Arial"/>
                <w:sz w:val="24"/>
                <w:szCs w:val="24"/>
              </w:rPr>
            </w:pPr>
            <w:r w:rsidRPr="007D2890">
              <w:rPr>
                <w:rFonts w:cs="Arial"/>
                <w:sz w:val="24"/>
                <w:szCs w:val="24"/>
              </w:rPr>
              <w:t>Datum:</w:t>
            </w:r>
          </w:p>
          <w:p w14:paraId="4B83D73D" w14:textId="77777777" w:rsidR="00712C9D" w:rsidRPr="007D2890" w:rsidRDefault="00712C9D" w:rsidP="00712C9D">
            <w:pPr>
              <w:rPr>
                <w:rFonts w:cs="Arial"/>
                <w:sz w:val="24"/>
                <w:szCs w:val="24"/>
              </w:rPr>
            </w:pPr>
          </w:p>
        </w:tc>
        <w:tc>
          <w:tcPr>
            <w:tcW w:w="4606" w:type="dxa"/>
          </w:tcPr>
          <w:p w14:paraId="1BE51268" w14:textId="77777777" w:rsidR="00712C9D" w:rsidRPr="007D2890" w:rsidRDefault="00712C9D" w:rsidP="00712C9D">
            <w:pPr>
              <w:rPr>
                <w:rFonts w:cs="Arial"/>
                <w:sz w:val="24"/>
                <w:szCs w:val="24"/>
              </w:rPr>
            </w:pPr>
          </w:p>
        </w:tc>
      </w:tr>
    </w:tbl>
    <w:p w14:paraId="1EF5C77F" w14:textId="77777777" w:rsidR="006B5141" w:rsidRDefault="006B5141">
      <w:pPr>
        <w:pStyle w:val="Lijstalinea"/>
        <w:rPr>
          <w:rFonts w:cs="Arial"/>
        </w:rPr>
      </w:pPr>
    </w:p>
    <w:p w14:paraId="55F326C1" w14:textId="77777777" w:rsidR="00236E50" w:rsidRDefault="00236E50">
      <w:pPr>
        <w:spacing w:after="200" w:line="276" w:lineRule="auto"/>
        <w:jc w:val="left"/>
        <w:rPr>
          <w:rFonts w:eastAsia="SimSun" w:cs="Arial"/>
          <w:b/>
          <w:iCs/>
          <w:u w:val="single"/>
        </w:rPr>
      </w:pPr>
      <w:r>
        <w:rPr>
          <w:rFonts w:cs="Arial"/>
          <w:b/>
          <w:i/>
          <w:u w:val="single"/>
        </w:rPr>
        <w:br w:type="page"/>
      </w:r>
    </w:p>
    <w:p w14:paraId="6C22AF39" w14:textId="77777777" w:rsidR="00712C9D" w:rsidRDefault="00712C9D" w:rsidP="00A056BD">
      <w:pPr>
        <w:pStyle w:val="Kop9"/>
        <w:rPr>
          <w:rFonts w:ascii="Arial" w:hAnsi="Arial" w:cs="Arial"/>
          <w:b/>
          <w:i w:val="0"/>
          <w:color w:val="auto"/>
          <w:u w:val="single"/>
        </w:rPr>
      </w:pPr>
    </w:p>
    <w:p w14:paraId="09A91A3E" w14:textId="1C28334D" w:rsidR="00F80022" w:rsidRPr="00BB1355" w:rsidRDefault="00F80022" w:rsidP="00F80022">
      <w:pPr>
        <w:pStyle w:val="Kop2"/>
        <w:jc w:val="right"/>
        <w:rPr>
          <w:rFonts w:ascii="Arial" w:hAnsi="Arial" w:cs="Arial"/>
          <w:color w:val="auto"/>
          <w:sz w:val="20"/>
          <w:szCs w:val="20"/>
          <w:u w:val="single"/>
        </w:rPr>
      </w:pPr>
      <w:r w:rsidRPr="00BB1355">
        <w:rPr>
          <w:rFonts w:ascii="Arial" w:hAnsi="Arial" w:cs="Arial"/>
          <w:color w:val="auto"/>
          <w:sz w:val="20"/>
          <w:szCs w:val="20"/>
          <w:u w:val="single"/>
        </w:rPr>
        <w:t xml:space="preserve">Bijlage </w:t>
      </w:r>
      <w:r>
        <w:rPr>
          <w:rFonts w:ascii="Arial" w:hAnsi="Arial" w:cs="Arial"/>
          <w:color w:val="auto"/>
          <w:sz w:val="20"/>
          <w:szCs w:val="20"/>
          <w:u w:val="single"/>
        </w:rPr>
        <w:t>4.2</w:t>
      </w:r>
    </w:p>
    <w:p w14:paraId="37606BCE" w14:textId="77777777" w:rsidR="00712C9D" w:rsidRDefault="00712C9D" w:rsidP="00A056BD">
      <w:pPr>
        <w:pStyle w:val="Kop9"/>
        <w:rPr>
          <w:rFonts w:ascii="Arial" w:hAnsi="Arial" w:cs="Arial"/>
          <w:b/>
          <w:i w:val="0"/>
          <w:color w:val="auto"/>
          <w:u w:val="single"/>
        </w:rPr>
      </w:pPr>
    </w:p>
    <w:p w14:paraId="091488EB" w14:textId="77777777" w:rsidR="00712C9D" w:rsidRPr="002B0565" w:rsidRDefault="00712C9D" w:rsidP="00712C9D">
      <w:pPr>
        <w:pStyle w:val="Kop1"/>
        <w:numPr>
          <w:ilvl w:val="0"/>
          <w:numId w:val="0"/>
        </w:numPr>
        <w:rPr>
          <w:rFonts w:eastAsia="SimSun" w:cs="Arial"/>
          <w:bCs/>
          <w:color w:val="4F81BD"/>
          <w:sz w:val="24"/>
          <w:szCs w:val="24"/>
          <w:lang w:val="nl-NL"/>
        </w:rPr>
      </w:pPr>
      <w:r w:rsidRPr="002B0565">
        <w:rPr>
          <w:rFonts w:eastAsia="SimSun" w:cs="Arial"/>
          <w:bCs/>
          <w:color w:val="4F81BD"/>
          <w:sz w:val="24"/>
          <w:szCs w:val="24"/>
          <w:lang w:val="nl-NL"/>
        </w:rPr>
        <w:t xml:space="preserve">Standaardverklaring </w:t>
      </w:r>
      <w:r>
        <w:rPr>
          <w:rFonts w:eastAsia="SimSun" w:cs="Arial"/>
          <w:bCs/>
          <w:color w:val="4F81BD"/>
          <w:sz w:val="24"/>
          <w:szCs w:val="24"/>
          <w:lang w:val="nl-NL"/>
        </w:rPr>
        <w:t>Wijze van Inschrijving</w:t>
      </w:r>
    </w:p>
    <w:p w14:paraId="73D552FE" w14:textId="77777777" w:rsidR="00712C9D" w:rsidRDefault="00712C9D" w:rsidP="00A056BD">
      <w:pPr>
        <w:pStyle w:val="Kop9"/>
        <w:rPr>
          <w:rFonts w:ascii="Arial" w:hAnsi="Arial" w:cs="Arial"/>
          <w:b/>
          <w:i w:val="0"/>
          <w:color w:val="auto"/>
          <w:u w:val="single"/>
        </w:rPr>
      </w:pPr>
      <w:r>
        <w:rPr>
          <w:rFonts w:ascii="Arial" w:hAnsi="Arial" w:cs="Arial"/>
          <w:b/>
          <w:i w:val="0"/>
          <w:color w:val="auto"/>
          <w:u w:val="single"/>
        </w:rPr>
        <w:t>Inschrijver verklaart:</w:t>
      </w:r>
    </w:p>
    <w:p w14:paraId="59DDE03E" w14:textId="77777777" w:rsidR="00A056BD" w:rsidRPr="002B0565" w:rsidRDefault="00A056BD" w:rsidP="00A056BD">
      <w:pPr>
        <w:pStyle w:val="Kop9"/>
        <w:rPr>
          <w:rFonts w:ascii="Arial" w:hAnsi="Arial" w:cs="Arial"/>
          <w:b/>
          <w:i w:val="0"/>
          <w:color w:val="auto"/>
          <w:u w:val="single"/>
        </w:rPr>
      </w:pPr>
      <w:r w:rsidRPr="002B0565">
        <w:rPr>
          <w:rFonts w:ascii="Arial" w:hAnsi="Arial" w:cs="Arial"/>
          <w:b/>
          <w:i w:val="0"/>
          <w:color w:val="auto"/>
          <w:u w:val="single"/>
        </w:rPr>
        <w:t>Met betrekking tot (het vormen van) een combinatie</w:t>
      </w:r>
    </w:p>
    <w:p w14:paraId="2FF0A209" w14:textId="77777777" w:rsidR="00D95D07" w:rsidRDefault="00A056BD">
      <w:pPr>
        <w:numPr>
          <w:ilvl w:val="1"/>
          <w:numId w:val="4"/>
        </w:numPr>
        <w:spacing w:line="240" w:lineRule="auto"/>
        <w:jc w:val="left"/>
        <w:rPr>
          <w:rFonts w:cs="Arial"/>
        </w:rPr>
      </w:pPr>
      <w:r w:rsidRPr="007D2890">
        <w:rPr>
          <w:rFonts w:cs="Arial"/>
        </w:rPr>
        <w:t xml:space="preserve">zijn of haar onderneming met betrekking tot deze opdracht </w:t>
      </w:r>
      <w:r w:rsidRPr="007D2890">
        <w:rPr>
          <w:rFonts w:cs="Arial"/>
          <w:b/>
          <w:u w:val="single"/>
        </w:rPr>
        <w:t>geen combinatie aangaat</w:t>
      </w:r>
      <w:r w:rsidRPr="007D2890">
        <w:rPr>
          <w:rFonts w:cs="Arial"/>
        </w:rPr>
        <w:t xml:space="preserve"> met andere ondernemingen.</w:t>
      </w:r>
    </w:p>
    <w:p w14:paraId="3D85023F" w14:textId="77777777" w:rsidR="00A056BD" w:rsidRPr="007D2890" w:rsidRDefault="00A056BD" w:rsidP="00A056BD">
      <w:pPr>
        <w:ind w:left="1080"/>
        <w:rPr>
          <w:rFonts w:cs="Arial"/>
        </w:rPr>
      </w:pPr>
    </w:p>
    <w:p w14:paraId="32B3EF99" w14:textId="77777777" w:rsidR="00D95D07" w:rsidRDefault="00A056BD">
      <w:pPr>
        <w:numPr>
          <w:ilvl w:val="1"/>
          <w:numId w:val="4"/>
        </w:numPr>
        <w:spacing w:line="240" w:lineRule="auto"/>
        <w:jc w:val="left"/>
        <w:rPr>
          <w:rFonts w:cs="Arial"/>
        </w:rPr>
      </w:pPr>
      <w:r w:rsidRPr="007D2890">
        <w:rPr>
          <w:rFonts w:cs="Arial"/>
        </w:rPr>
        <w:t xml:space="preserve">zijn of haar onderneming met betrekking tot deze opdracht voornemens is </w:t>
      </w:r>
      <w:r w:rsidRPr="007D2890">
        <w:rPr>
          <w:rFonts w:cs="Arial"/>
          <w:b/>
          <w:u w:val="single"/>
        </w:rPr>
        <w:t xml:space="preserve">een combinatie aan te gaan </w:t>
      </w:r>
      <w:r w:rsidRPr="007D2890">
        <w:rPr>
          <w:rFonts w:cs="Arial"/>
        </w:rPr>
        <w:t xml:space="preserve"> en </w:t>
      </w:r>
    </w:p>
    <w:p w14:paraId="3BFB89B6" w14:textId="77777777" w:rsidR="00A056BD" w:rsidRPr="007D2890" w:rsidRDefault="00A056BD" w:rsidP="00A056BD">
      <w:pPr>
        <w:rPr>
          <w:rFonts w:cs="Arial"/>
        </w:rPr>
      </w:pPr>
    </w:p>
    <w:p w14:paraId="3BDEEFBF" w14:textId="77777777" w:rsidR="00A056BD" w:rsidRPr="007D2890" w:rsidRDefault="00A056BD" w:rsidP="00A056BD">
      <w:pPr>
        <w:ind w:left="372" w:firstLine="708"/>
        <w:rPr>
          <w:rFonts w:cs="Arial"/>
        </w:rPr>
      </w:pPr>
      <w:r w:rsidRPr="007D2890">
        <w:rPr>
          <w:rFonts w:cs="Arial"/>
        </w:rPr>
        <w:t>dat de naam van de voorgenomen combinatie is:</w:t>
      </w:r>
    </w:p>
    <w:p w14:paraId="72A04A0D" w14:textId="77777777" w:rsidR="00A056BD" w:rsidRPr="007D2890" w:rsidRDefault="00A056BD" w:rsidP="00A056BD">
      <w:pPr>
        <w:ind w:left="1080"/>
        <w:rPr>
          <w:rFonts w:cs="Arial"/>
        </w:rPr>
      </w:pPr>
    </w:p>
    <w:p w14:paraId="0A45C27F" w14:textId="77777777" w:rsidR="00A056BD" w:rsidRPr="007D2890" w:rsidRDefault="00A056BD" w:rsidP="00A056BD">
      <w:pPr>
        <w:ind w:left="1080"/>
        <w:rPr>
          <w:rFonts w:cs="Arial"/>
        </w:rPr>
      </w:pPr>
      <w:r w:rsidRPr="007D2890">
        <w:rPr>
          <w:rFonts w:cs="Arial"/>
        </w:rPr>
        <w:t>dat de voorgenomen rechtsvorm van de combinatie is</w:t>
      </w:r>
    </w:p>
    <w:p w14:paraId="314339A9" w14:textId="77777777" w:rsidR="00A056BD" w:rsidRPr="007D2890" w:rsidRDefault="00A056BD" w:rsidP="00A056BD">
      <w:pPr>
        <w:ind w:left="1080"/>
        <w:rPr>
          <w:rFonts w:cs="Arial"/>
        </w:rPr>
      </w:pPr>
      <w:r w:rsidRPr="007D2890">
        <w:rPr>
          <w:rFonts w:cs="Arial"/>
        </w:rPr>
        <w:t>rechtsvorm:</w:t>
      </w:r>
    </w:p>
    <w:p w14:paraId="7B07D2B8" w14:textId="77777777" w:rsidR="00A056BD" w:rsidRPr="007D2890" w:rsidRDefault="00A056BD" w:rsidP="00A056BD">
      <w:pPr>
        <w:ind w:left="1080"/>
        <w:rPr>
          <w:rFonts w:cs="Arial"/>
        </w:rPr>
      </w:pPr>
    </w:p>
    <w:p w14:paraId="762BE43C" w14:textId="77777777" w:rsidR="00A056BD" w:rsidRPr="007D2890" w:rsidRDefault="00A056BD" w:rsidP="00A056BD">
      <w:pPr>
        <w:ind w:left="1080"/>
        <w:rPr>
          <w:rFonts w:cs="Arial"/>
        </w:rPr>
      </w:pPr>
      <w:r w:rsidRPr="007D2890">
        <w:rPr>
          <w:rFonts w:cs="Arial"/>
        </w:rPr>
        <w:t>dat de naam/namen en respectievelijk vestigingsplaats(en) van de participanten is/zijn:</w:t>
      </w:r>
    </w:p>
    <w:p w14:paraId="0CDFDAB2" w14:textId="77777777" w:rsidR="00A056BD" w:rsidRPr="007D2890" w:rsidRDefault="00A056BD" w:rsidP="00A056BD">
      <w:pPr>
        <w:ind w:left="1080"/>
        <w:rPr>
          <w:rFonts w:cs="Arial"/>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09"/>
        <w:gridCol w:w="5211"/>
      </w:tblGrid>
      <w:tr w:rsidR="00A056BD" w:rsidRPr="007D2890" w14:paraId="74BABEB4" w14:textId="77777777" w:rsidTr="00C6235B">
        <w:tc>
          <w:tcPr>
            <w:tcW w:w="588" w:type="dxa"/>
          </w:tcPr>
          <w:p w14:paraId="02D58CC0" w14:textId="77777777" w:rsidR="00A056BD" w:rsidRPr="007D2890" w:rsidRDefault="00A056BD" w:rsidP="00C6235B">
            <w:pPr>
              <w:rPr>
                <w:rFonts w:cs="Arial"/>
                <w:sz w:val="24"/>
                <w:szCs w:val="24"/>
              </w:rPr>
            </w:pPr>
            <w:r w:rsidRPr="007D2890">
              <w:rPr>
                <w:rFonts w:cs="Arial"/>
                <w:sz w:val="24"/>
                <w:szCs w:val="24"/>
              </w:rPr>
              <w:t>1</w:t>
            </w:r>
          </w:p>
        </w:tc>
        <w:tc>
          <w:tcPr>
            <w:tcW w:w="2409" w:type="dxa"/>
          </w:tcPr>
          <w:p w14:paraId="55854A0F"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75771703" w14:textId="77777777" w:rsidR="00A056BD" w:rsidRPr="007D2890" w:rsidRDefault="00A056BD" w:rsidP="00C6235B">
            <w:pPr>
              <w:rPr>
                <w:rFonts w:cs="Arial"/>
                <w:sz w:val="24"/>
                <w:szCs w:val="24"/>
              </w:rPr>
            </w:pPr>
          </w:p>
        </w:tc>
      </w:tr>
      <w:tr w:rsidR="00A056BD" w:rsidRPr="007D2890" w14:paraId="1B9AA446" w14:textId="77777777" w:rsidTr="00C6235B">
        <w:tc>
          <w:tcPr>
            <w:tcW w:w="588" w:type="dxa"/>
          </w:tcPr>
          <w:p w14:paraId="3B32FFE5" w14:textId="77777777" w:rsidR="00A056BD" w:rsidRPr="007D2890" w:rsidRDefault="00A056BD" w:rsidP="00C6235B">
            <w:pPr>
              <w:rPr>
                <w:rFonts w:cs="Arial"/>
                <w:sz w:val="24"/>
                <w:szCs w:val="24"/>
              </w:rPr>
            </w:pPr>
          </w:p>
        </w:tc>
        <w:tc>
          <w:tcPr>
            <w:tcW w:w="2409" w:type="dxa"/>
          </w:tcPr>
          <w:p w14:paraId="2E8FBB73" w14:textId="77777777" w:rsidR="00A056BD" w:rsidRPr="007D2890" w:rsidRDefault="00A056BD" w:rsidP="00C6235B">
            <w:pPr>
              <w:rPr>
                <w:rFonts w:cs="Arial"/>
                <w:sz w:val="24"/>
                <w:szCs w:val="24"/>
              </w:rPr>
            </w:pPr>
            <w:r w:rsidRPr="007D2890">
              <w:rPr>
                <w:rFonts w:cs="Arial"/>
                <w:sz w:val="24"/>
                <w:szCs w:val="24"/>
              </w:rPr>
              <w:t>vestigingsplaats:</w:t>
            </w:r>
          </w:p>
        </w:tc>
        <w:tc>
          <w:tcPr>
            <w:tcW w:w="5211" w:type="dxa"/>
          </w:tcPr>
          <w:p w14:paraId="5B16FAA6" w14:textId="77777777" w:rsidR="00A056BD" w:rsidRPr="007D2890" w:rsidRDefault="00A056BD" w:rsidP="00C6235B">
            <w:pPr>
              <w:rPr>
                <w:rFonts w:cs="Arial"/>
                <w:sz w:val="24"/>
                <w:szCs w:val="24"/>
              </w:rPr>
            </w:pPr>
          </w:p>
        </w:tc>
      </w:tr>
      <w:tr w:rsidR="00A056BD" w:rsidRPr="007D2890" w14:paraId="3D5280B9" w14:textId="77777777" w:rsidTr="00C6235B">
        <w:tc>
          <w:tcPr>
            <w:tcW w:w="588" w:type="dxa"/>
          </w:tcPr>
          <w:p w14:paraId="169CCF79" w14:textId="77777777" w:rsidR="00A056BD" w:rsidRPr="007D2890" w:rsidRDefault="00A056BD" w:rsidP="00C6235B">
            <w:pPr>
              <w:rPr>
                <w:rFonts w:cs="Arial"/>
                <w:sz w:val="24"/>
                <w:szCs w:val="24"/>
              </w:rPr>
            </w:pPr>
          </w:p>
        </w:tc>
        <w:tc>
          <w:tcPr>
            <w:tcW w:w="2409" w:type="dxa"/>
          </w:tcPr>
          <w:p w14:paraId="18D017B9" w14:textId="77777777" w:rsidR="00A056BD" w:rsidRPr="007D2890" w:rsidRDefault="00A056BD" w:rsidP="00C6235B">
            <w:pPr>
              <w:rPr>
                <w:rFonts w:cs="Arial"/>
                <w:sz w:val="24"/>
                <w:szCs w:val="24"/>
              </w:rPr>
            </w:pPr>
          </w:p>
        </w:tc>
        <w:tc>
          <w:tcPr>
            <w:tcW w:w="5211" w:type="dxa"/>
          </w:tcPr>
          <w:p w14:paraId="022AC19E" w14:textId="77777777" w:rsidR="00A056BD" w:rsidRPr="007D2890" w:rsidRDefault="00A056BD" w:rsidP="00C6235B">
            <w:pPr>
              <w:rPr>
                <w:rFonts w:cs="Arial"/>
                <w:sz w:val="24"/>
                <w:szCs w:val="24"/>
              </w:rPr>
            </w:pPr>
          </w:p>
        </w:tc>
      </w:tr>
      <w:tr w:rsidR="00A056BD" w:rsidRPr="007D2890" w14:paraId="47A32707" w14:textId="77777777" w:rsidTr="00C6235B">
        <w:tc>
          <w:tcPr>
            <w:tcW w:w="588" w:type="dxa"/>
          </w:tcPr>
          <w:p w14:paraId="21210723" w14:textId="77777777" w:rsidR="00A056BD" w:rsidRPr="007D2890" w:rsidRDefault="00A056BD" w:rsidP="00C6235B">
            <w:pPr>
              <w:rPr>
                <w:rFonts w:cs="Arial"/>
                <w:sz w:val="24"/>
                <w:szCs w:val="24"/>
              </w:rPr>
            </w:pPr>
            <w:r w:rsidRPr="007D2890">
              <w:rPr>
                <w:rFonts w:cs="Arial"/>
                <w:sz w:val="24"/>
                <w:szCs w:val="24"/>
              </w:rPr>
              <w:t>2</w:t>
            </w:r>
          </w:p>
        </w:tc>
        <w:tc>
          <w:tcPr>
            <w:tcW w:w="2409" w:type="dxa"/>
          </w:tcPr>
          <w:p w14:paraId="0B1B909A"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3B8710FA" w14:textId="77777777" w:rsidR="00A056BD" w:rsidRPr="007D2890" w:rsidRDefault="00A056BD" w:rsidP="00C6235B">
            <w:pPr>
              <w:rPr>
                <w:rFonts w:cs="Arial"/>
                <w:sz w:val="24"/>
                <w:szCs w:val="24"/>
              </w:rPr>
            </w:pPr>
          </w:p>
        </w:tc>
      </w:tr>
      <w:tr w:rsidR="00A056BD" w:rsidRPr="007D2890" w14:paraId="33AD7A09" w14:textId="77777777" w:rsidTr="00C6235B">
        <w:tc>
          <w:tcPr>
            <w:tcW w:w="588" w:type="dxa"/>
          </w:tcPr>
          <w:p w14:paraId="591D1A13" w14:textId="77777777" w:rsidR="00A056BD" w:rsidRPr="007D2890" w:rsidRDefault="00A056BD" w:rsidP="00C6235B">
            <w:pPr>
              <w:rPr>
                <w:rFonts w:cs="Arial"/>
                <w:sz w:val="24"/>
                <w:szCs w:val="24"/>
              </w:rPr>
            </w:pPr>
          </w:p>
        </w:tc>
        <w:tc>
          <w:tcPr>
            <w:tcW w:w="2409" w:type="dxa"/>
          </w:tcPr>
          <w:p w14:paraId="4C7E1F45" w14:textId="77777777" w:rsidR="00A056BD" w:rsidRPr="007D2890" w:rsidRDefault="00A056BD" w:rsidP="00C6235B">
            <w:pPr>
              <w:rPr>
                <w:rFonts w:cs="Arial"/>
                <w:sz w:val="24"/>
                <w:szCs w:val="24"/>
              </w:rPr>
            </w:pPr>
            <w:r w:rsidRPr="007D2890">
              <w:rPr>
                <w:rFonts w:cs="Arial"/>
                <w:sz w:val="24"/>
                <w:szCs w:val="24"/>
              </w:rPr>
              <w:t>vestigingsplaats:</w:t>
            </w:r>
          </w:p>
        </w:tc>
        <w:tc>
          <w:tcPr>
            <w:tcW w:w="5211" w:type="dxa"/>
          </w:tcPr>
          <w:p w14:paraId="1D828823" w14:textId="77777777" w:rsidR="00A056BD" w:rsidRPr="007D2890" w:rsidRDefault="00A056BD" w:rsidP="00C6235B">
            <w:pPr>
              <w:rPr>
                <w:rFonts w:cs="Arial"/>
                <w:sz w:val="24"/>
                <w:szCs w:val="24"/>
              </w:rPr>
            </w:pPr>
          </w:p>
        </w:tc>
      </w:tr>
      <w:tr w:rsidR="00A056BD" w:rsidRPr="007D2890" w14:paraId="07CA3387" w14:textId="77777777" w:rsidTr="00C6235B">
        <w:tc>
          <w:tcPr>
            <w:tcW w:w="588" w:type="dxa"/>
          </w:tcPr>
          <w:p w14:paraId="212F8483" w14:textId="77777777" w:rsidR="00A056BD" w:rsidRPr="007D2890" w:rsidRDefault="00A056BD" w:rsidP="00C6235B">
            <w:pPr>
              <w:rPr>
                <w:rFonts w:cs="Arial"/>
                <w:sz w:val="24"/>
                <w:szCs w:val="24"/>
              </w:rPr>
            </w:pPr>
          </w:p>
        </w:tc>
        <w:tc>
          <w:tcPr>
            <w:tcW w:w="2409" w:type="dxa"/>
          </w:tcPr>
          <w:p w14:paraId="36FB55E1" w14:textId="77777777" w:rsidR="00A056BD" w:rsidRPr="007D2890" w:rsidRDefault="00A056BD" w:rsidP="00C6235B">
            <w:pPr>
              <w:rPr>
                <w:rFonts w:cs="Arial"/>
                <w:sz w:val="24"/>
                <w:szCs w:val="24"/>
              </w:rPr>
            </w:pPr>
          </w:p>
        </w:tc>
        <w:tc>
          <w:tcPr>
            <w:tcW w:w="5211" w:type="dxa"/>
          </w:tcPr>
          <w:p w14:paraId="631A6CBB" w14:textId="77777777" w:rsidR="00A056BD" w:rsidRPr="007D2890" w:rsidRDefault="00A056BD" w:rsidP="00C6235B">
            <w:pPr>
              <w:rPr>
                <w:rFonts w:cs="Arial"/>
                <w:sz w:val="24"/>
                <w:szCs w:val="24"/>
              </w:rPr>
            </w:pPr>
          </w:p>
        </w:tc>
      </w:tr>
      <w:tr w:rsidR="00A056BD" w:rsidRPr="007D2890" w14:paraId="6E72150F" w14:textId="77777777" w:rsidTr="00C6235B">
        <w:tc>
          <w:tcPr>
            <w:tcW w:w="588" w:type="dxa"/>
          </w:tcPr>
          <w:p w14:paraId="7327839A" w14:textId="77777777" w:rsidR="00A056BD" w:rsidRPr="007D2890" w:rsidRDefault="00A056BD" w:rsidP="00C6235B">
            <w:pPr>
              <w:rPr>
                <w:rFonts w:cs="Arial"/>
                <w:sz w:val="24"/>
                <w:szCs w:val="24"/>
              </w:rPr>
            </w:pPr>
            <w:r w:rsidRPr="007D2890">
              <w:rPr>
                <w:rFonts w:cs="Arial"/>
                <w:sz w:val="24"/>
                <w:szCs w:val="24"/>
              </w:rPr>
              <w:t>3</w:t>
            </w:r>
          </w:p>
        </w:tc>
        <w:tc>
          <w:tcPr>
            <w:tcW w:w="2409" w:type="dxa"/>
          </w:tcPr>
          <w:p w14:paraId="4DF0A8AD"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2483C6E5" w14:textId="77777777" w:rsidR="00A056BD" w:rsidRPr="007D2890" w:rsidRDefault="00A056BD" w:rsidP="00C6235B">
            <w:pPr>
              <w:rPr>
                <w:rFonts w:cs="Arial"/>
                <w:sz w:val="24"/>
                <w:szCs w:val="24"/>
              </w:rPr>
            </w:pPr>
          </w:p>
        </w:tc>
      </w:tr>
      <w:tr w:rsidR="00A056BD" w:rsidRPr="007D2890" w14:paraId="2786C991" w14:textId="77777777" w:rsidTr="00C6235B">
        <w:tc>
          <w:tcPr>
            <w:tcW w:w="588" w:type="dxa"/>
          </w:tcPr>
          <w:p w14:paraId="299EC06F" w14:textId="77777777" w:rsidR="00A056BD" w:rsidRPr="007D2890" w:rsidRDefault="00A056BD" w:rsidP="00C6235B">
            <w:pPr>
              <w:rPr>
                <w:rFonts w:cs="Arial"/>
                <w:sz w:val="24"/>
                <w:szCs w:val="24"/>
              </w:rPr>
            </w:pPr>
          </w:p>
        </w:tc>
        <w:tc>
          <w:tcPr>
            <w:tcW w:w="2409" w:type="dxa"/>
          </w:tcPr>
          <w:p w14:paraId="4A493006" w14:textId="77777777" w:rsidR="00A056BD" w:rsidRPr="007D2890" w:rsidRDefault="00A056BD" w:rsidP="00C6235B">
            <w:pPr>
              <w:rPr>
                <w:rFonts w:cs="Arial"/>
                <w:sz w:val="24"/>
                <w:szCs w:val="24"/>
              </w:rPr>
            </w:pPr>
            <w:r w:rsidRPr="007D2890">
              <w:rPr>
                <w:rFonts w:cs="Arial"/>
                <w:sz w:val="24"/>
                <w:szCs w:val="24"/>
              </w:rPr>
              <w:t>vestigingsplaats:</w:t>
            </w:r>
          </w:p>
        </w:tc>
        <w:tc>
          <w:tcPr>
            <w:tcW w:w="5211" w:type="dxa"/>
          </w:tcPr>
          <w:p w14:paraId="74C43DE1" w14:textId="77777777" w:rsidR="00A056BD" w:rsidRPr="007D2890" w:rsidRDefault="00A056BD" w:rsidP="00C6235B">
            <w:pPr>
              <w:rPr>
                <w:rFonts w:cs="Arial"/>
                <w:sz w:val="24"/>
                <w:szCs w:val="24"/>
              </w:rPr>
            </w:pPr>
          </w:p>
        </w:tc>
      </w:tr>
    </w:tbl>
    <w:p w14:paraId="78EF77A5" w14:textId="77777777" w:rsidR="00A056BD" w:rsidRPr="007D2890" w:rsidRDefault="00A056BD" w:rsidP="00A056BD">
      <w:pPr>
        <w:rPr>
          <w:rFonts w:cs="Arial"/>
        </w:rPr>
      </w:pPr>
    </w:p>
    <w:p w14:paraId="15CDE915" w14:textId="77777777" w:rsidR="00A056BD" w:rsidRPr="007D2890" w:rsidRDefault="00A056BD" w:rsidP="00A056BD">
      <w:pPr>
        <w:pStyle w:val="Plattetekstinspringen3"/>
        <w:rPr>
          <w:rFonts w:cs="Arial"/>
        </w:rPr>
      </w:pPr>
      <w:r w:rsidRPr="007D2890">
        <w:rPr>
          <w:rFonts w:cs="Arial"/>
        </w:rPr>
        <w:t>(Bij meerdere participanten dient bovenstaande opsomming aangevuld te worden)</w:t>
      </w:r>
    </w:p>
    <w:p w14:paraId="17739316" w14:textId="77777777" w:rsidR="00A056BD" w:rsidRPr="007D2890" w:rsidRDefault="00A056BD" w:rsidP="00A056BD">
      <w:pPr>
        <w:rPr>
          <w:rFonts w:cs="Arial"/>
          <w:b/>
        </w:rPr>
      </w:pPr>
      <w:r w:rsidRPr="007D2890">
        <w:rPr>
          <w:rFonts w:cs="Arial"/>
          <w:b/>
        </w:rPr>
        <w:t xml:space="preserve">        </w:t>
      </w:r>
    </w:p>
    <w:p w14:paraId="47DE7F45" w14:textId="77777777" w:rsidR="00A056BD" w:rsidRPr="007D2890" w:rsidRDefault="00A056BD" w:rsidP="00A056BD">
      <w:pPr>
        <w:ind w:firstLine="708"/>
        <w:rPr>
          <w:rFonts w:cs="Arial"/>
        </w:rPr>
      </w:pPr>
      <w:r w:rsidRPr="007D2890">
        <w:rPr>
          <w:rFonts w:cs="Arial"/>
        </w:rPr>
        <w:t xml:space="preserve">      dat de functionaris:</w:t>
      </w:r>
    </w:p>
    <w:p w14:paraId="3DC55076" w14:textId="77777777" w:rsidR="00A056BD" w:rsidRPr="007D2890" w:rsidRDefault="00A056BD" w:rsidP="00A056BD">
      <w:pPr>
        <w:rPr>
          <w:rFonts w:cs="Arial"/>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5135"/>
      </w:tblGrid>
      <w:tr w:rsidR="00A056BD" w:rsidRPr="007D2890" w14:paraId="2516B5CE" w14:textId="77777777" w:rsidTr="00C6235B">
        <w:tc>
          <w:tcPr>
            <w:tcW w:w="2976" w:type="dxa"/>
          </w:tcPr>
          <w:p w14:paraId="55AC82E7" w14:textId="77777777" w:rsidR="00A056BD" w:rsidRPr="007D2890" w:rsidRDefault="00A056BD" w:rsidP="00C6235B">
            <w:pPr>
              <w:rPr>
                <w:rFonts w:cs="Arial"/>
                <w:sz w:val="24"/>
                <w:szCs w:val="24"/>
              </w:rPr>
            </w:pPr>
            <w:r w:rsidRPr="007D2890">
              <w:rPr>
                <w:rFonts w:cs="Arial"/>
                <w:sz w:val="24"/>
                <w:szCs w:val="24"/>
              </w:rPr>
              <w:t>naam:</w:t>
            </w:r>
          </w:p>
        </w:tc>
        <w:tc>
          <w:tcPr>
            <w:tcW w:w="5135" w:type="dxa"/>
          </w:tcPr>
          <w:p w14:paraId="5626AF0F" w14:textId="77777777" w:rsidR="00A056BD" w:rsidRPr="007D2890" w:rsidRDefault="00A056BD" w:rsidP="00C6235B">
            <w:pPr>
              <w:rPr>
                <w:rFonts w:cs="Arial"/>
                <w:sz w:val="24"/>
                <w:szCs w:val="24"/>
              </w:rPr>
            </w:pPr>
          </w:p>
        </w:tc>
      </w:tr>
      <w:tr w:rsidR="00A056BD" w:rsidRPr="007D2890" w14:paraId="621232CC" w14:textId="77777777" w:rsidTr="00C6235B">
        <w:tc>
          <w:tcPr>
            <w:tcW w:w="2976" w:type="dxa"/>
          </w:tcPr>
          <w:p w14:paraId="73497421" w14:textId="77777777" w:rsidR="00A056BD" w:rsidRPr="007D2890" w:rsidRDefault="00A056BD" w:rsidP="00C6235B">
            <w:pPr>
              <w:rPr>
                <w:rFonts w:cs="Arial"/>
                <w:sz w:val="24"/>
                <w:szCs w:val="24"/>
              </w:rPr>
            </w:pPr>
            <w:r w:rsidRPr="007D2890">
              <w:rPr>
                <w:rFonts w:cs="Arial"/>
                <w:sz w:val="24"/>
                <w:szCs w:val="24"/>
              </w:rPr>
              <w:t>functie:</w:t>
            </w:r>
          </w:p>
        </w:tc>
        <w:tc>
          <w:tcPr>
            <w:tcW w:w="5135" w:type="dxa"/>
          </w:tcPr>
          <w:p w14:paraId="63F8FD16" w14:textId="77777777" w:rsidR="00A056BD" w:rsidRPr="007D2890" w:rsidRDefault="00A056BD" w:rsidP="00C6235B">
            <w:pPr>
              <w:rPr>
                <w:rFonts w:cs="Arial"/>
                <w:sz w:val="24"/>
                <w:szCs w:val="24"/>
              </w:rPr>
            </w:pPr>
          </w:p>
        </w:tc>
      </w:tr>
      <w:tr w:rsidR="00A056BD" w:rsidRPr="007D2890" w14:paraId="40C34F2A" w14:textId="77777777" w:rsidTr="00C6235B">
        <w:tc>
          <w:tcPr>
            <w:tcW w:w="2976" w:type="dxa"/>
          </w:tcPr>
          <w:p w14:paraId="6F3394F9" w14:textId="77777777" w:rsidR="00A056BD" w:rsidRPr="007D2890" w:rsidRDefault="00A056BD" w:rsidP="00C6235B">
            <w:pPr>
              <w:rPr>
                <w:rFonts w:cs="Arial"/>
                <w:sz w:val="24"/>
                <w:szCs w:val="24"/>
              </w:rPr>
            </w:pPr>
            <w:r w:rsidRPr="007D2890">
              <w:rPr>
                <w:rFonts w:cs="Arial"/>
                <w:sz w:val="24"/>
                <w:szCs w:val="24"/>
              </w:rPr>
              <w:t>van de onderneming:</w:t>
            </w:r>
          </w:p>
        </w:tc>
        <w:tc>
          <w:tcPr>
            <w:tcW w:w="5135" w:type="dxa"/>
          </w:tcPr>
          <w:p w14:paraId="28E6FEA2" w14:textId="77777777" w:rsidR="00A056BD" w:rsidRPr="007D2890" w:rsidRDefault="00A056BD" w:rsidP="00C6235B">
            <w:pPr>
              <w:rPr>
                <w:rFonts w:cs="Arial"/>
                <w:sz w:val="24"/>
                <w:szCs w:val="24"/>
              </w:rPr>
            </w:pPr>
          </w:p>
        </w:tc>
      </w:tr>
    </w:tbl>
    <w:p w14:paraId="1FC0CE95" w14:textId="77777777" w:rsidR="00A056BD" w:rsidRPr="007D2890" w:rsidRDefault="00A056BD" w:rsidP="00A056BD">
      <w:pPr>
        <w:rPr>
          <w:rFonts w:cs="Arial"/>
        </w:rPr>
      </w:pPr>
    </w:p>
    <w:p w14:paraId="42C1F92E" w14:textId="77777777" w:rsidR="00A056BD" w:rsidRPr="007D2890" w:rsidRDefault="00A056BD" w:rsidP="00A056BD">
      <w:pPr>
        <w:rPr>
          <w:rFonts w:cs="Arial"/>
        </w:rPr>
      </w:pPr>
    </w:p>
    <w:p w14:paraId="26812564" w14:textId="77777777" w:rsidR="00A056BD" w:rsidRPr="007D2890" w:rsidRDefault="00A056BD" w:rsidP="00A056BD">
      <w:pPr>
        <w:ind w:left="1080"/>
        <w:rPr>
          <w:rFonts w:cs="Arial"/>
        </w:rPr>
      </w:pPr>
      <w:r w:rsidRPr="007D2890">
        <w:rPr>
          <w:rFonts w:cs="Arial"/>
        </w:rPr>
        <w:t>als enig aanspreekpunt (penvoerder) namens de combinatie zal optreden;</w:t>
      </w:r>
    </w:p>
    <w:p w14:paraId="43843256" w14:textId="77777777" w:rsidR="00A056BD" w:rsidRPr="007D2890" w:rsidRDefault="00A056BD" w:rsidP="00A056BD">
      <w:pPr>
        <w:rPr>
          <w:rFonts w:cs="Arial"/>
        </w:rPr>
      </w:pPr>
    </w:p>
    <w:p w14:paraId="418BF23F" w14:textId="77777777" w:rsidR="00A056BD" w:rsidRPr="007D2890" w:rsidRDefault="00A056BD" w:rsidP="00A056BD">
      <w:pPr>
        <w:rPr>
          <w:rFonts w:cs="Arial"/>
        </w:rPr>
      </w:pPr>
    </w:p>
    <w:p w14:paraId="30D92F08" w14:textId="77777777" w:rsidR="00A056BD" w:rsidRPr="007D2890" w:rsidRDefault="00A056BD" w:rsidP="00A056BD">
      <w:pPr>
        <w:ind w:firstLine="708"/>
        <w:rPr>
          <w:rFonts w:cs="Arial"/>
        </w:rPr>
      </w:pPr>
      <w:r w:rsidRPr="007D2890">
        <w:rPr>
          <w:rFonts w:cs="Arial"/>
        </w:rPr>
        <w:t xml:space="preserve">      dat de verdeling van werkzaamheden bij eventuele gunning de volgende is:</w:t>
      </w:r>
    </w:p>
    <w:p w14:paraId="16EE1F13" w14:textId="77777777" w:rsidR="00A056BD" w:rsidRPr="007D2890" w:rsidRDefault="00A056BD" w:rsidP="00A056BD">
      <w:pPr>
        <w:rPr>
          <w:rFonts w:cs="Arial"/>
        </w:rPr>
      </w:pPr>
      <w:r w:rsidRPr="007D2890">
        <w:rPr>
          <w:rFonts w:cs="Arial"/>
        </w:rPr>
        <w:tab/>
      </w:r>
    </w:p>
    <w:p w14:paraId="482AD539" w14:textId="77777777" w:rsidR="00A056BD" w:rsidRPr="007D2890" w:rsidRDefault="00A056BD" w:rsidP="00A056BD">
      <w:pPr>
        <w:ind w:left="1080"/>
        <w:rPr>
          <w:rFonts w:cs="Arial"/>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09"/>
        <w:gridCol w:w="5211"/>
      </w:tblGrid>
      <w:tr w:rsidR="00A056BD" w:rsidRPr="007D2890" w14:paraId="7E5942AB" w14:textId="77777777" w:rsidTr="00C6235B">
        <w:tc>
          <w:tcPr>
            <w:tcW w:w="588" w:type="dxa"/>
          </w:tcPr>
          <w:p w14:paraId="2E42C3D3" w14:textId="77777777" w:rsidR="00A056BD" w:rsidRPr="007D2890" w:rsidRDefault="00A056BD" w:rsidP="00C6235B">
            <w:pPr>
              <w:rPr>
                <w:rFonts w:cs="Arial"/>
                <w:sz w:val="24"/>
                <w:szCs w:val="24"/>
              </w:rPr>
            </w:pPr>
            <w:r w:rsidRPr="007D2890">
              <w:rPr>
                <w:rFonts w:cs="Arial"/>
                <w:sz w:val="24"/>
                <w:szCs w:val="24"/>
              </w:rPr>
              <w:t>1</w:t>
            </w:r>
          </w:p>
        </w:tc>
        <w:tc>
          <w:tcPr>
            <w:tcW w:w="2409" w:type="dxa"/>
          </w:tcPr>
          <w:p w14:paraId="525F4081"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2B3A8050" w14:textId="77777777" w:rsidR="00A056BD" w:rsidRPr="007D2890" w:rsidRDefault="00A056BD" w:rsidP="00C6235B">
            <w:pPr>
              <w:rPr>
                <w:rFonts w:cs="Arial"/>
                <w:sz w:val="24"/>
                <w:szCs w:val="24"/>
              </w:rPr>
            </w:pPr>
          </w:p>
        </w:tc>
      </w:tr>
      <w:tr w:rsidR="00A056BD" w:rsidRPr="007D2890" w14:paraId="33F80CA9" w14:textId="77777777" w:rsidTr="00C6235B">
        <w:tc>
          <w:tcPr>
            <w:tcW w:w="588" w:type="dxa"/>
          </w:tcPr>
          <w:p w14:paraId="415F9082" w14:textId="77777777" w:rsidR="00A056BD" w:rsidRPr="007D2890" w:rsidRDefault="00A056BD" w:rsidP="00C6235B">
            <w:pPr>
              <w:rPr>
                <w:rFonts w:cs="Arial"/>
                <w:sz w:val="24"/>
                <w:szCs w:val="24"/>
              </w:rPr>
            </w:pPr>
          </w:p>
        </w:tc>
        <w:tc>
          <w:tcPr>
            <w:tcW w:w="2409" w:type="dxa"/>
          </w:tcPr>
          <w:p w14:paraId="0A37A4C5" w14:textId="77777777" w:rsidR="00A056BD" w:rsidRPr="007D2890" w:rsidRDefault="00A056BD" w:rsidP="00C6235B">
            <w:pPr>
              <w:rPr>
                <w:rFonts w:cs="Arial"/>
                <w:sz w:val="24"/>
                <w:szCs w:val="24"/>
              </w:rPr>
            </w:pPr>
            <w:r w:rsidRPr="007D2890">
              <w:rPr>
                <w:rFonts w:cs="Arial"/>
                <w:sz w:val="24"/>
                <w:szCs w:val="24"/>
              </w:rPr>
              <w:t>aandeel:</w:t>
            </w:r>
          </w:p>
        </w:tc>
        <w:tc>
          <w:tcPr>
            <w:tcW w:w="5211" w:type="dxa"/>
          </w:tcPr>
          <w:p w14:paraId="13B8CF5E" w14:textId="77777777" w:rsidR="00A056BD" w:rsidRPr="007D2890" w:rsidRDefault="00A056BD" w:rsidP="00C6235B">
            <w:pPr>
              <w:rPr>
                <w:rFonts w:cs="Arial"/>
                <w:sz w:val="24"/>
                <w:szCs w:val="24"/>
              </w:rPr>
            </w:pPr>
          </w:p>
        </w:tc>
      </w:tr>
      <w:tr w:rsidR="00A056BD" w:rsidRPr="007D2890" w14:paraId="42E1F64A" w14:textId="77777777" w:rsidTr="00C6235B">
        <w:tc>
          <w:tcPr>
            <w:tcW w:w="588" w:type="dxa"/>
          </w:tcPr>
          <w:p w14:paraId="4E0A7C1F" w14:textId="77777777" w:rsidR="00A056BD" w:rsidRPr="007D2890" w:rsidRDefault="00A056BD" w:rsidP="00C6235B">
            <w:pPr>
              <w:rPr>
                <w:rFonts w:cs="Arial"/>
                <w:sz w:val="24"/>
                <w:szCs w:val="24"/>
              </w:rPr>
            </w:pPr>
          </w:p>
        </w:tc>
        <w:tc>
          <w:tcPr>
            <w:tcW w:w="2409" w:type="dxa"/>
          </w:tcPr>
          <w:p w14:paraId="03488B1B" w14:textId="77777777" w:rsidR="00A056BD" w:rsidRPr="007D2890" w:rsidRDefault="00A056BD" w:rsidP="00C6235B">
            <w:pPr>
              <w:rPr>
                <w:rFonts w:cs="Arial"/>
                <w:sz w:val="24"/>
                <w:szCs w:val="24"/>
              </w:rPr>
            </w:pPr>
          </w:p>
        </w:tc>
        <w:tc>
          <w:tcPr>
            <w:tcW w:w="5211" w:type="dxa"/>
          </w:tcPr>
          <w:p w14:paraId="110D361F" w14:textId="77777777" w:rsidR="00A056BD" w:rsidRPr="007D2890" w:rsidRDefault="00A056BD" w:rsidP="00C6235B">
            <w:pPr>
              <w:rPr>
                <w:rFonts w:cs="Arial"/>
                <w:sz w:val="24"/>
                <w:szCs w:val="24"/>
              </w:rPr>
            </w:pPr>
          </w:p>
        </w:tc>
      </w:tr>
      <w:tr w:rsidR="00A056BD" w:rsidRPr="007D2890" w14:paraId="5FF9ABC6" w14:textId="77777777" w:rsidTr="00C6235B">
        <w:tc>
          <w:tcPr>
            <w:tcW w:w="588" w:type="dxa"/>
          </w:tcPr>
          <w:p w14:paraId="71B25A1C" w14:textId="77777777" w:rsidR="00A056BD" w:rsidRPr="007D2890" w:rsidRDefault="00A056BD" w:rsidP="00C6235B">
            <w:pPr>
              <w:rPr>
                <w:rFonts w:cs="Arial"/>
                <w:sz w:val="24"/>
                <w:szCs w:val="24"/>
              </w:rPr>
            </w:pPr>
            <w:r w:rsidRPr="007D2890">
              <w:rPr>
                <w:rFonts w:cs="Arial"/>
                <w:sz w:val="24"/>
                <w:szCs w:val="24"/>
              </w:rPr>
              <w:lastRenderedPageBreak/>
              <w:t>2</w:t>
            </w:r>
          </w:p>
        </w:tc>
        <w:tc>
          <w:tcPr>
            <w:tcW w:w="2409" w:type="dxa"/>
          </w:tcPr>
          <w:p w14:paraId="6237CD38"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11C8D0A9" w14:textId="77777777" w:rsidR="00A056BD" w:rsidRPr="007D2890" w:rsidRDefault="00A056BD" w:rsidP="00C6235B">
            <w:pPr>
              <w:rPr>
                <w:rFonts w:cs="Arial"/>
                <w:sz w:val="24"/>
                <w:szCs w:val="24"/>
              </w:rPr>
            </w:pPr>
          </w:p>
        </w:tc>
      </w:tr>
      <w:tr w:rsidR="00A056BD" w:rsidRPr="007D2890" w14:paraId="5376EBB5" w14:textId="77777777" w:rsidTr="00C6235B">
        <w:tc>
          <w:tcPr>
            <w:tcW w:w="588" w:type="dxa"/>
          </w:tcPr>
          <w:p w14:paraId="083FB69B" w14:textId="77777777" w:rsidR="00A056BD" w:rsidRPr="007D2890" w:rsidRDefault="00A056BD" w:rsidP="00C6235B">
            <w:pPr>
              <w:rPr>
                <w:rFonts w:cs="Arial"/>
                <w:sz w:val="24"/>
                <w:szCs w:val="24"/>
              </w:rPr>
            </w:pPr>
          </w:p>
        </w:tc>
        <w:tc>
          <w:tcPr>
            <w:tcW w:w="2409" w:type="dxa"/>
          </w:tcPr>
          <w:p w14:paraId="0F4D0C76" w14:textId="77777777" w:rsidR="00A056BD" w:rsidRPr="007D2890" w:rsidRDefault="00A056BD" w:rsidP="00C6235B">
            <w:pPr>
              <w:rPr>
                <w:rFonts w:cs="Arial"/>
                <w:sz w:val="24"/>
                <w:szCs w:val="24"/>
              </w:rPr>
            </w:pPr>
            <w:r w:rsidRPr="007D2890">
              <w:rPr>
                <w:rFonts w:cs="Arial"/>
                <w:sz w:val="24"/>
                <w:szCs w:val="24"/>
              </w:rPr>
              <w:t>aandeel:</w:t>
            </w:r>
          </w:p>
        </w:tc>
        <w:tc>
          <w:tcPr>
            <w:tcW w:w="5211" w:type="dxa"/>
          </w:tcPr>
          <w:p w14:paraId="19E3CE88" w14:textId="77777777" w:rsidR="00A056BD" w:rsidRPr="007D2890" w:rsidRDefault="00A056BD" w:rsidP="00C6235B">
            <w:pPr>
              <w:rPr>
                <w:rFonts w:cs="Arial"/>
                <w:sz w:val="24"/>
                <w:szCs w:val="24"/>
              </w:rPr>
            </w:pPr>
          </w:p>
        </w:tc>
      </w:tr>
      <w:tr w:rsidR="00A056BD" w:rsidRPr="007D2890" w14:paraId="63144043" w14:textId="77777777" w:rsidTr="00C6235B">
        <w:tc>
          <w:tcPr>
            <w:tcW w:w="588" w:type="dxa"/>
          </w:tcPr>
          <w:p w14:paraId="143D505B" w14:textId="77777777" w:rsidR="00A056BD" w:rsidRPr="007D2890" w:rsidRDefault="00A056BD" w:rsidP="00C6235B">
            <w:pPr>
              <w:rPr>
                <w:rFonts w:cs="Arial"/>
                <w:sz w:val="24"/>
                <w:szCs w:val="24"/>
              </w:rPr>
            </w:pPr>
          </w:p>
        </w:tc>
        <w:tc>
          <w:tcPr>
            <w:tcW w:w="2409" w:type="dxa"/>
          </w:tcPr>
          <w:p w14:paraId="0F405F1F" w14:textId="77777777" w:rsidR="00A056BD" w:rsidRPr="007D2890" w:rsidRDefault="00A056BD" w:rsidP="00C6235B">
            <w:pPr>
              <w:rPr>
                <w:rFonts w:cs="Arial"/>
                <w:sz w:val="24"/>
                <w:szCs w:val="24"/>
              </w:rPr>
            </w:pPr>
          </w:p>
        </w:tc>
        <w:tc>
          <w:tcPr>
            <w:tcW w:w="5211" w:type="dxa"/>
          </w:tcPr>
          <w:p w14:paraId="338DD43F" w14:textId="77777777" w:rsidR="00A056BD" w:rsidRPr="007D2890" w:rsidRDefault="00A056BD" w:rsidP="00C6235B">
            <w:pPr>
              <w:rPr>
                <w:rFonts w:cs="Arial"/>
                <w:sz w:val="24"/>
                <w:szCs w:val="24"/>
              </w:rPr>
            </w:pPr>
          </w:p>
        </w:tc>
      </w:tr>
      <w:tr w:rsidR="00A056BD" w:rsidRPr="007D2890" w14:paraId="54930C55" w14:textId="77777777" w:rsidTr="00C6235B">
        <w:tc>
          <w:tcPr>
            <w:tcW w:w="588" w:type="dxa"/>
          </w:tcPr>
          <w:p w14:paraId="1AF24034" w14:textId="77777777" w:rsidR="00A056BD" w:rsidRPr="007D2890" w:rsidRDefault="00A056BD" w:rsidP="00C6235B">
            <w:pPr>
              <w:rPr>
                <w:rFonts w:cs="Arial"/>
                <w:sz w:val="24"/>
                <w:szCs w:val="24"/>
              </w:rPr>
            </w:pPr>
            <w:r w:rsidRPr="007D2890">
              <w:rPr>
                <w:rFonts w:cs="Arial"/>
                <w:sz w:val="24"/>
                <w:szCs w:val="24"/>
              </w:rPr>
              <w:t>3</w:t>
            </w:r>
          </w:p>
        </w:tc>
        <w:tc>
          <w:tcPr>
            <w:tcW w:w="2409" w:type="dxa"/>
          </w:tcPr>
          <w:p w14:paraId="5A95DA03"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41D99E19" w14:textId="77777777" w:rsidR="00A056BD" w:rsidRPr="007D2890" w:rsidRDefault="00A056BD" w:rsidP="00C6235B">
            <w:pPr>
              <w:rPr>
                <w:rFonts w:cs="Arial"/>
                <w:sz w:val="24"/>
                <w:szCs w:val="24"/>
              </w:rPr>
            </w:pPr>
          </w:p>
        </w:tc>
      </w:tr>
      <w:tr w:rsidR="00A056BD" w:rsidRPr="007D2890" w14:paraId="66DDF86B" w14:textId="77777777" w:rsidTr="00C6235B">
        <w:tc>
          <w:tcPr>
            <w:tcW w:w="588" w:type="dxa"/>
          </w:tcPr>
          <w:p w14:paraId="284CFE42" w14:textId="77777777" w:rsidR="00A056BD" w:rsidRPr="007D2890" w:rsidRDefault="00A056BD" w:rsidP="00C6235B">
            <w:pPr>
              <w:rPr>
                <w:rFonts w:cs="Arial"/>
                <w:sz w:val="24"/>
                <w:szCs w:val="24"/>
              </w:rPr>
            </w:pPr>
          </w:p>
        </w:tc>
        <w:tc>
          <w:tcPr>
            <w:tcW w:w="2409" w:type="dxa"/>
          </w:tcPr>
          <w:p w14:paraId="2CC2FA9A" w14:textId="77777777" w:rsidR="00A056BD" w:rsidRPr="007D2890" w:rsidRDefault="00A056BD" w:rsidP="00C6235B">
            <w:pPr>
              <w:rPr>
                <w:rFonts w:cs="Arial"/>
                <w:sz w:val="24"/>
                <w:szCs w:val="24"/>
              </w:rPr>
            </w:pPr>
            <w:r w:rsidRPr="007D2890">
              <w:rPr>
                <w:rFonts w:cs="Arial"/>
                <w:sz w:val="24"/>
                <w:szCs w:val="24"/>
              </w:rPr>
              <w:t>aandeel:</w:t>
            </w:r>
          </w:p>
        </w:tc>
        <w:tc>
          <w:tcPr>
            <w:tcW w:w="5211" w:type="dxa"/>
          </w:tcPr>
          <w:p w14:paraId="4F14AA81" w14:textId="77777777" w:rsidR="00A056BD" w:rsidRPr="007D2890" w:rsidRDefault="00A056BD" w:rsidP="00C6235B">
            <w:pPr>
              <w:rPr>
                <w:rFonts w:cs="Arial"/>
                <w:sz w:val="24"/>
                <w:szCs w:val="24"/>
              </w:rPr>
            </w:pPr>
          </w:p>
        </w:tc>
      </w:tr>
    </w:tbl>
    <w:p w14:paraId="6C900DBD" w14:textId="77777777" w:rsidR="00A056BD" w:rsidRPr="007D2890" w:rsidRDefault="00A056BD" w:rsidP="00A056BD">
      <w:pPr>
        <w:rPr>
          <w:rFonts w:cs="Arial"/>
        </w:rPr>
      </w:pPr>
    </w:p>
    <w:p w14:paraId="6D6C08F0" w14:textId="77777777" w:rsidR="00A056BD" w:rsidRPr="007D2890" w:rsidRDefault="00A056BD" w:rsidP="00A056BD">
      <w:pPr>
        <w:pStyle w:val="Plattetekstinspringen3"/>
        <w:rPr>
          <w:rFonts w:cs="Arial"/>
        </w:rPr>
      </w:pPr>
      <w:r w:rsidRPr="007D2890">
        <w:rPr>
          <w:rFonts w:cs="Arial"/>
        </w:rPr>
        <w:t>(Bij meerdere participanten dient bovenstaande opsomming aangevuld te worden)</w:t>
      </w:r>
    </w:p>
    <w:p w14:paraId="649FD400" w14:textId="77777777" w:rsidR="00D00995" w:rsidRDefault="00D00995" w:rsidP="00A056BD">
      <w:pPr>
        <w:rPr>
          <w:rFonts w:cs="Arial"/>
          <w:b/>
        </w:rPr>
      </w:pPr>
    </w:p>
    <w:p w14:paraId="6294E4BB" w14:textId="77777777" w:rsidR="00D00995" w:rsidRDefault="00D00995" w:rsidP="00236E50">
      <w:pPr>
        <w:jc w:val="left"/>
        <w:rPr>
          <w:rFonts w:cs="Arial"/>
          <w:b/>
        </w:rPr>
      </w:pPr>
      <w:r>
        <w:rPr>
          <w:rFonts w:cs="Arial"/>
          <w:b/>
        </w:rPr>
        <w:t>Ieder</w:t>
      </w:r>
      <w:r w:rsidR="00D71E10">
        <w:rPr>
          <w:rFonts w:cs="Arial"/>
          <w:b/>
        </w:rPr>
        <w:t>e</w:t>
      </w:r>
      <w:r w:rsidR="00236E50">
        <w:rPr>
          <w:rFonts w:cs="Arial"/>
          <w:b/>
        </w:rPr>
        <w:t xml:space="preserve"> </w:t>
      </w:r>
      <w:proofErr w:type="spellStart"/>
      <w:r>
        <w:rPr>
          <w:rFonts w:cs="Arial"/>
          <w:b/>
        </w:rPr>
        <w:t>combinant</w:t>
      </w:r>
      <w:proofErr w:type="spellEnd"/>
      <w:r>
        <w:rPr>
          <w:rFonts w:cs="Arial"/>
          <w:b/>
        </w:rPr>
        <w:t xml:space="preserve"> dient tevens een ingevulde en ondertekende </w:t>
      </w:r>
      <w:r w:rsidRPr="00D00995">
        <w:rPr>
          <w:rFonts w:cs="Arial"/>
          <w:b/>
        </w:rPr>
        <w:t>Standaardverklaring Bedrijfsgegevens en Uitsluitingsgronden</w:t>
      </w:r>
      <w:r>
        <w:rPr>
          <w:rFonts w:cs="Arial"/>
          <w:b/>
        </w:rPr>
        <w:t xml:space="preserve"> te voegen.</w:t>
      </w:r>
    </w:p>
    <w:p w14:paraId="0517C6E2" w14:textId="77777777" w:rsidR="00A056BD" w:rsidRPr="007D2890" w:rsidRDefault="00A056BD" w:rsidP="00A056BD">
      <w:pPr>
        <w:rPr>
          <w:rFonts w:cs="Arial"/>
          <w:b/>
        </w:rPr>
      </w:pPr>
      <w:r w:rsidRPr="007D2890">
        <w:rPr>
          <w:rFonts w:cs="Arial"/>
          <w:b/>
        </w:rPr>
        <w:br w:type="page"/>
      </w:r>
      <w:r w:rsidRPr="007D2890">
        <w:rPr>
          <w:rFonts w:cs="Arial"/>
          <w:b/>
        </w:rPr>
        <w:lastRenderedPageBreak/>
        <w:t>Met betrekking tot onderaanneming</w:t>
      </w:r>
    </w:p>
    <w:p w14:paraId="7C35839F" w14:textId="77777777" w:rsidR="00D95D07" w:rsidRDefault="00A056BD">
      <w:pPr>
        <w:numPr>
          <w:ilvl w:val="0"/>
          <w:numId w:val="5"/>
        </w:numPr>
        <w:spacing w:line="240" w:lineRule="auto"/>
        <w:jc w:val="left"/>
        <w:rPr>
          <w:rFonts w:cs="Arial"/>
        </w:rPr>
      </w:pPr>
      <w:r w:rsidRPr="007D2890">
        <w:rPr>
          <w:rFonts w:cs="Arial"/>
        </w:rPr>
        <w:t xml:space="preserve">zijn of haar onderneming met betrekking tot deze opdracht </w:t>
      </w:r>
      <w:r w:rsidRPr="007D2890">
        <w:rPr>
          <w:rFonts w:cs="Arial"/>
          <w:b/>
          <w:u w:val="single"/>
        </w:rPr>
        <w:t>geen</w:t>
      </w:r>
      <w:r w:rsidRPr="007D2890">
        <w:rPr>
          <w:rFonts w:cs="Arial"/>
        </w:rPr>
        <w:t xml:space="preserve"> werkzaamheden of activiteiten in </w:t>
      </w:r>
      <w:r w:rsidRPr="007D2890">
        <w:rPr>
          <w:rFonts w:cs="Arial"/>
          <w:b/>
          <w:u w:val="single"/>
        </w:rPr>
        <w:t>onderaanneming</w:t>
      </w:r>
      <w:r w:rsidRPr="007D2890">
        <w:rPr>
          <w:rFonts w:cs="Arial"/>
        </w:rPr>
        <w:t xml:space="preserve"> geeft</w:t>
      </w:r>
    </w:p>
    <w:p w14:paraId="2C075B75" w14:textId="77777777" w:rsidR="00A056BD" w:rsidRPr="007D2890" w:rsidRDefault="00A056BD" w:rsidP="00A056BD">
      <w:pPr>
        <w:ind w:left="360"/>
        <w:rPr>
          <w:rFonts w:cs="Arial"/>
        </w:rPr>
      </w:pPr>
    </w:p>
    <w:p w14:paraId="314C522D" w14:textId="77777777" w:rsidR="00D95D07" w:rsidRDefault="00A056BD">
      <w:pPr>
        <w:numPr>
          <w:ilvl w:val="0"/>
          <w:numId w:val="5"/>
        </w:numPr>
        <w:spacing w:line="240" w:lineRule="auto"/>
        <w:jc w:val="left"/>
        <w:rPr>
          <w:rFonts w:cs="Arial"/>
        </w:rPr>
      </w:pPr>
      <w:r w:rsidRPr="007D2890">
        <w:rPr>
          <w:rFonts w:cs="Arial"/>
        </w:rPr>
        <w:t xml:space="preserve">zijn of haar onderneming met betrekking tot deze opdracht </w:t>
      </w:r>
      <w:r w:rsidRPr="007D2890">
        <w:rPr>
          <w:rFonts w:cs="Arial"/>
          <w:b/>
          <w:u w:val="single"/>
        </w:rPr>
        <w:t>werkzaamheden of activiteiten in onderaanneming</w:t>
      </w:r>
      <w:r w:rsidRPr="007D2890">
        <w:rPr>
          <w:rFonts w:cs="Arial"/>
        </w:rPr>
        <w:t xml:space="preserve"> geeft of voornemens is te geven en:</w:t>
      </w:r>
    </w:p>
    <w:p w14:paraId="57F94470" w14:textId="77777777" w:rsidR="00A056BD" w:rsidRPr="007D2890" w:rsidRDefault="00A056BD" w:rsidP="00A056BD">
      <w:pPr>
        <w:rPr>
          <w:rFonts w:cs="Arial"/>
        </w:rPr>
      </w:pPr>
    </w:p>
    <w:p w14:paraId="10C37074" w14:textId="77777777" w:rsidR="00A056BD" w:rsidRPr="007D2890" w:rsidRDefault="00A056BD" w:rsidP="00A056BD">
      <w:pPr>
        <w:ind w:left="708"/>
        <w:rPr>
          <w:rFonts w:cs="Arial"/>
        </w:rPr>
      </w:pPr>
      <w:r w:rsidRPr="007D2890">
        <w:rPr>
          <w:rFonts w:cs="Arial"/>
        </w:rPr>
        <w:t>dat de naam/namen en respectievelijk vestigingsplaats(en) van de onderaannemer(s) is/zijn:</w:t>
      </w:r>
    </w:p>
    <w:p w14:paraId="34BDDDF8" w14:textId="77777777" w:rsidR="00A056BD" w:rsidRPr="007D2890" w:rsidRDefault="00A056BD" w:rsidP="00A056BD">
      <w:pPr>
        <w:ind w:left="708"/>
        <w:rPr>
          <w:rFonts w:cs="Arial"/>
        </w:rPr>
      </w:pPr>
    </w:p>
    <w:p w14:paraId="72F94609" w14:textId="77777777" w:rsidR="00A056BD" w:rsidRPr="007D2890" w:rsidRDefault="00A056BD" w:rsidP="00A056BD">
      <w:pPr>
        <w:ind w:left="708"/>
        <w:rPr>
          <w:rFonts w:cs="Arial"/>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09"/>
        <w:gridCol w:w="5211"/>
      </w:tblGrid>
      <w:tr w:rsidR="00A056BD" w:rsidRPr="007D2890" w14:paraId="43EFB4A7" w14:textId="77777777" w:rsidTr="00C6235B">
        <w:tc>
          <w:tcPr>
            <w:tcW w:w="588" w:type="dxa"/>
          </w:tcPr>
          <w:p w14:paraId="6000CA64" w14:textId="77777777" w:rsidR="00A056BD" w:rsidRPr="007D2890" w:rsidRDefault="00A056BD" w:rsidP="00C6235B">
            <w:pPr>
              <w:rPr>
                <w:rFonts w:cs="Arial"/>
                <w:sz w:val="24"/>
                <w:szCs w:val="24"/>
              </w:rPr>
            </w:pPr>
            <w:r w:rsidRPr="007D2890">
              <w:rPr>
                <w:rFonts w:cs="Arial"/>
                <w:sz w:val="24"/>
                <w:szCs w:val="24"/>
              </w:rPr>
              <w:t>1</w:t>
            </w:r>
          </w:p>
        </w:tc>
        <w:tc>
          <w:tcPr>
            <w:tcW w:w="2409" w:type="dxa"/>
          </w:tcPr>
          <w:p w14:paraId="196159BD"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46BC615B" w14:textId="77777777" w:rsidR="00A056BD" w:rsidRPr="007D2890" w:rsidRDefault="00A056BD" w:rsidP="00C6235B">
            <w:pPr>
              <w:rPr>
                <w:rFonts w:cs="Arial"/>
                <w:sz w:val="24"/>
                <w:szCs w:val="24"/>
              </w:rPr>
            </w:pPr>
          </w:p>
        </w:tc>
      </w:tr>
      <w:tr w:rsidR="00A056BD" w:rsidRPr="007D2890" w14:paraId="7A9BB9A3" w14:textId="77777777" w:rsidTr="00C6235B">
        <w:tc>
          <w:tcPr>
            <w:tcW w:w="588" w:type="dxa"/>
          </w:tcPr>
          <w:p w14:paraId="5DF24747" w14:textId="77777777" w:rsidR="00A056BD" w:rsidRPr="007D2890" w:rsidRDefault="00A056BD" w:rsidP="00C6235B">
            <w:pPr>
              <w:rPr>
                <w:rFonts w:cs="Arial"/>
                <w:sz w:val="24"/>
                <w:szCs w:val="24"/>
              </w:rPr>
            </w:pPr>
          </w:p>
        </w:tc>
        <w:tc>
          <w:tcPr>
            <w:tcW w:w="2409" w:type="dxa"/>
          </w:tcPr>
          <w:p w14:paraId="32A55C1D" w14:textId="77777777" w:rsidR="00A056BD" w:rsidRPr="007D2890" w:rsidRDefault="00A056BD" w:rsidP="00C6235B">
            <w:pPr>
              <w:rPr>
                <w:rFonts w:cs="Arial"/>
                <w:sz w:val="24"/>
                <w:szCs w:val="24"/>
              </w:rPr>
            </w:pPr>
            <w:r w:rsidRPr="007D2890">
              <w:rPr>
                <w:rFonts w:cs="Arial"/>
                <w:sz w:val="24"/>
                <w:szCs w:val="24"/>
              </w:rPr>
              <w:t>vestigingsplaats:</w:t>
            </w:r>
          </w:p>
        </w:tc>
        <w:tc>
          <w:tcPr>
            <w:tcW w:w="5211" w:type="dxa"/>
          </w:tcPr>
          <w:p w14:paraId="0CCB9EE7" w14:textId="77777777" w:rsidR="00A056BD" w:rsidRPr="007D2890" w:rsidRDefault="00A056BD" w:rsidP="00C6235B">
            <w:pPr>
              <w:rPr>
                <w:rFonts w:cs="Arial"/>
                <w:sz w:val="24"/>
                <w:szCs w:val="24"/>
              </w:rPr>
            </w:pPr>
          </w:p>
        </w:tc>
      </w:tr>
      <w:tr w:rsidR="00A056BD" w:rsidRPr="007D2890" w14:paraId="3E37E83A" w14:textId="77777777" w:rsidTr="00C6235B">
        <w:tc>
          <w:tcPr>
            <w:tcW w:w="588" w:type="dxa"/>
          </w:tcPr>
          <w:p w14:paraId="432DAB7C" w14:textId="77777777" w:rsidR="00A056BD" w:rsidRPr="007D2890" w:rsidRDefault="00A056BD" w:rsidP="00C6235B">
            <w:pPr>
              <w:rPr>
                <w:rFonts w:cs="Arial"/>
                <w:sz w:val="24"/>
                <w:szCs w:val="24"/>
              </w:rPr>
            </w:pPr>
          </w:p>
        </w:tc>
        <w:tc>
          <w:tcPr>
            <w:tcW w:w="2409" w:type="dxa"/>
          </w:tcPr>
          <w:p w14:paraId="4A1884E5" w14:textId="77777777" w:rsidR="00A056BD" w:rsidRPr="007D2890" w:rsidRDefault="00A056BD" w:rsidP="00C6235B">
            <w:pPr>
              <w:rPr>
                <w:rFonts w:cs="Arial"/>
                <w:sz w:val="24"/>
                <w:szCs w:val="24"/>
              </w:rPr>
            </w:pPr>
          </w:p>
        </w:tc>
        <w:tc>
          <w:tcPr>
            <w:tcW w:w="5211" w:type="dxa"/>
          </w:tcPr>
          <w:p w14:paraId="29AF1EA8" w14:textId="77777777" w:rsidR="00A056BD" w:rsidRPr="007D2890" w:rsidRDefault="00A056BD" w:rsidP="00C6235B">
            <w:pPr>
              <w:rPr>
                <w:rFonts w:cs="Arial"/>
                <w:sz w:val="24"/>
                <w:szCs w:val="24"/>
              </w:rPr>
            </w:pPr>
          </w:p>
        </w:tc>
      </w:tr>
      <w:tr w:rsidR="00A056BD" w:rsidRPr="007D2890" w14:paraId="44B657E2" w14:textId="77777777" w:rsidTr="00C6235B">
        <w:tc>
          <w:tcPr>
            <w:tcW w:w="588" w:type="dxa"/>
          </w:tcPr>
          <w:p w14:paraId="01D4C0B5" w14:textId="77777777" w:rsidR="00A056BD" w:rsidRPr="007D2890" w:rsidRDefault="00A056BD" w:rsidP="00C6235B">
            <w:pPr>
              <w:rPr>
                <w:rFonts w:cs="Arial"/>
                <w:sz w:val="24"/>
                <w:szCs w:val="24"/>
              </w:rPr>
            </w:pPr>
            <w:r w:rsidRPr="007D2890">
              <w:rPr>
                <w:rFonts w:cs="Arial"/>
                <w:sz w:val="24"/>
                <w:szCs w:val="24"/>
              </w:rPr>
              <w:t>2</w:t>
            </w:r>
          </w:p>
        </w:tc>
        <w:tc>
          <w:tcPr>
            <w:tcW w:w="2409" w:type="dxa"/>
          </w:tcPr>
          <w:p w14:paraId="59F185BE"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21A4A763" w14:textId="77777777" w:rsidR="00A056BD" w:rsidRPr="007D2890" w:rsidRDefault="00A056BD" w:rsidP="00C6235B">
            <w:pPr>
              <w:rPr>
                <w:rFonts w:cs="Arial"/>
                <w:sz w:val="24"/>
                <w:szCs w:val="24"/>
              </w:rPr>
            </w:pPr>
          </w:p>
        </w:tc>
      </w:tr>
      <w:tr w:rsidR="00A056BD" w:rsidRPr="007D2890" w14:paraId="25FC837D" w14:textId="77777777" w:rsidTr="00C6235B">
        <w:tc>
          <w:tcPr>
            <w:tcW w:w="588" w:type="dxa"/>
          </w:tcPr>
          <w:p w14:paraId="2256478E" w14:textId="77777777" w:rsidR="00A056BD" w:rsidRPr="007D2890" w:rsidRDefault="00A056BD" w:rsidP="00C6235B">
            <w:pPr>
              <w:rPr>
                <w:rFonts w:cs="Arial"/>
                <w:sz w:val="24"/>
                <w:szCs w:val="24"/>
              </w:rPr>
            </w:pPr>
          </w:p>
        </w:tc>
        <w:tc>
          <w:tcPr>
            <w:tcW w:w="2409" w:type="dxa"/>
          </w:tcPr>
          <w:p w14:paraId="6303CCE1" w14:textId="77777777" w:rsidR="00A056BD" w:rsidRPr="007D2890" w:rsidRDefault="00A056BD" w:rsidP="00C6235B">
            <w:pPr>
              <w:rPr>
                <w:rFonts w:cs="Arial"/>
                <w:sz w:val="24"/>
                <w:szCs w:val="24"/>
              </w:rPr>
            </w:pPr>
            <w:r w:rsidRPr="007D2890">
              <w:rPr>
                <w:rFonts w:cs="Arial"/>
                <w:sz w:val="24"/>
                <w:szCs w:val="24"/>
              </w:rPr>
              <w:t>vestigingsplaats:</w:t>
            </w:r>
          </w:p>
        </w:tc>
        <w:tc>
          <w:tcPr>
            <w:tcW w:w="5211" w:type="dxa"/>
          </w:tcPr>
          <w:p w14:paraId="23D7B9B8" w14:textId="77777777" w:rsidR="00A056BD" w:rsidRPr="007D2890" w:rsidRDefault="00A056BD" w:rsidP="00C6235B">
            <w:pPr>
              <w:rPr>
                <w:rFonts w:cs="Arial"/>
                <w:sz w:val="24"/>
                <w:szCs w:val="24"/>
              </w:rPr>
            </w:pPr>
          </w:p>
        </w:tc>
      </w:tr>
      <w:tr w:rsidR="00A056BD" w:rsidRPr="007D2890" w14:paraId="4ECEADDD" w14:textId="77777777" w:rsidTr="00C6235B">
        <w:tc>
          <w:tcPr>
            <w:tcW w:w="588" w:type="dxa"/>
          </w:tcPr>
          <w:p w14:paraId="634D1C5D" w14:textId="77777777" w:rsidR="00A056BD" w:rsidRPr="007D2890" w:rsidRDefault="00A056BD" w:rsidP="00C6235B">
            <w:pPr>
              <w:rPr>
                <w:rFonts w:cs="Arial"/>
                <w:sz w:val="24"/>
                <w:szCs w:val="24"/>
              </w:rPr>
            </w:pPr>
          </w:p>
        </w:tc>
        <w:tc>
          <w:tcPr>
            <w:tcW w:w="2409" w:type="dxa"/>
          </w:tcPr>
          <w:p w14:paraId="20460057" w14:textId="77777777" w:rsidR="00A056BD" w:rsidRPr="007D2890" w:rsidRDefault="00A056BD" w:rsidP="00C6235B">
            <w:pPr>
              <w:rPr>
                <w:rFonts w:cs="Arial"/>
                <w:sz w:val="24"/>
                <w:szCs w:val="24"/>
              </w:rPr>
            </w:pPr>
          </w:p>
        </w:tc>
        <w:tc>
          <w:tcPr>
            <w:tcW w:w="5211" w:type="dxa"/>
          </w:tcPr>
          <w:p w14:paraId="3887DA4E" w14:textId="77777777" w:rsidR="00A056BD" w:rsidRPr="007D2890" w:rsidRDefault="00A056BD" w:rsidP="00C6235B">
            <w:pPr>
              <w:rPr>
                <w:rFonts w:cs="Arial"/>
                <w:sz w:val="24"/>
                <w:szCs w:val="24"/>
              </w:rPr>
            </w:pPr>
          </w:p>
        </w:tc>
      </w:tr>
      <w:tr w:rsidR="00A056BD" w:rsidRPr="007D2890" w14:paraId="06F15AF6" w14:textId="77777777" w:rsidTr="00C6235B">
        <w:tc>
          <w:tcPr>
            <w:tcW w:w="588" w:type="dxa"/>
          </w:tcPr>
          <w:p w14:paraId="69F0D4B8" w14:textId="77777777" w:rsidR="00A056BD" w:rsidRPr="007D2890" w:rsidRDefault="00A056BD" w:rsidP="00C6235B">
            <w:pPr>
              <w:rPr>
                <w:rFonts w:cs="Arial"/>
                <w:sz w:val="24"/>
                <w:szCs w:val="24"/>
              </w:rPr>
            </w:pPr>
            <w:r w:rsidRPr="007D2890">
              <w:rPr>
                <w:rFonts w:cs="Arial"/>
                <w:sz w:val="24"/>
                <w:szCs w:val="24"/>
              </w:rPr>
              <w:t>3</w:t>
            </w:r>
          </w:p>
        </w:tc>
        <w:tc>
          <w:tcPr>
            <w:tcW w:w="2409" w:type="dxa"/>
          </w:tcPr>
          <w:p w14:paraId="571D8417"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226139C1" w14:textId="77777777" w:rsidR="00A056BD" w:rsidRPr="007D2890" w:rsidRDefault="00A056BD" w:rsidP="00C6235B">
            <w:pPr>
              <w:rPr>
                <w:rFonts w:cs="Arial"/>
                <w:sz w:val="24"/>
                <w:szCs w:val="24"/>
              </w:rPr>
            </w:pPr>
          </w:p>
        </w:tc>
      </w:tr>
      <w:tr w:rsidR="00A056BD" w:rsidRPr="007D2890" w14:paraId="1E306115" w14:textId="77777777" w:rsidTr="00C6235B">
        <w:tc>
          <w:tcPr>
            <w:tcW w:w="588" w:type="dxa"/>
          </w:tcPr>
          <w:p w14:paraId="743B4B88" w14:textId="77777777" w:rsidR="00A056BD" w:rsidRPr="007D2890" w:rsidRDefault="00A056BD" w:rsidP="00C6235B">
            <w:pPr>
              <w:rPr>
                <w:rFonts w:cs="Arial"/>
                <w:sz w:val="24"/>
                <w:szCs w:val="24"/>
              </w:rPr>
            </w:pPr>
          </w:p>
        </w:tc>
        <w:tc>
          <w:tcPr>
            <w:tcW w:w="2409" w:type="dxa"/>
          </w:tcPr>
          <w:p w14:paraId="21CD9B24" w14:textId="77777777" w:rsidR="00A056BD" w:rsidRPr="007D2890" w:rsidRDefault="00A056BD" w:rsidP="00C6235B">
            <w:pPr>
              <w:rPr>
                <w:rFonts w:cs="Arial"/>
                <w:sz w:val="24"/>
                <w:szCs w:val="24"/>
              </w:rPr>
            </w:pPr>
            <w:r w:rsidRPr="007D2890">
              <w:rPr>
                <w:rFonts w:cs="Arial"/>
                <w:sz w:val="24"/>
                <w:szCs w:val="24"/>
              </w:rPr>
              <w:t>vestigingsplaats:</w:t>
            </w:r>
          </w:p>
        </w:tc>
        <w:tc>
          <w:tcPr>
            <w:tcW w:w="5211" w:type="dxa"/>
          </w:tcPr>
          <w:p w14:paraId="67C57BEF" w14:textId="77777777" w:rsidR="00A056BD" w:rsidRPr="007D2890" w:rsidRDefault="00A056BD" w:rsidP="00C6235B">
            <w:pPr>
              <w:rPr>
                <w:rFonts w:cs="Arial"/>
                <w:sz w:val="24"/>
                <w:szCs w:val="24"/>
              </w:rPr>
            </w:pPr>
          </w:p>
        </w:tc>
      </w:tr>
    </w:tbl>
    <w:p w14:paraId="410933A0" w14:textId="77777777" w:rsidR="00A056BD" w:rsidRPr="007D2890" w:rsidRDefault="00A056BD" w:rsidP="00A056BD">
      <w:pPr>
        <w:rPr>
          <w:rFonts w:cs="Arial"/>
        </w:rPr>
      </w:pPr>
    </w:p>
    <w:p w14:paraId="190E6887" w14:textId="77777777" w:rsidR="00A056BD" w:rsidRPr="007D2890" w:rsidRDefault="00A056BD" w:rsidP="00A056BD">
      <w:pPr>
        <w:pStyle w:val="Plattetekstinspringen3"/>
        <w:ind w:firstLine="425"/>
        <w:rPr>
          <w:rFonts w:cs="Arial"/>
        </w:rPr>
      </w:pPr>
      <w:r w:rsidRPr="007D2890">
        <w:rPr>
          <w:rFonts w:cs="Arial"/>
        </w:rPr>
        <w:t>(Bij meerdere onderaannemers dient bovenstaande opsomming aangevuld te worden)</w:t>
      </w:r>
    </w:p>
    <w:p w14:paraId="58CCCFFE" w14:textId="77777777" w:rsidR="00A056BD" w:rsidRPr="007D2890" w:rsidRDefault="00A056BD" w:rsidP="00A056BD">
      <w:pPr>
        <w:ind w:left="708"/>
        <w:rPr>
          <w:rFonts w:cs="Arial"/>
        </w:rPr>
      </w:pPr>
    </w:p>
    <w:p w14:paraId="44543204" w14:textId="77777777" w:rsidR="00A056BD" w:rsidRPr="007D2890" w:rsidRDefault="00A056BD" w:rsidP="00A056BD">
      <w:pPr>
        <w:ind w:left="708"/>
        <w:rPr>
          <w:rFonts w:cs="Arial"/>
        </w:rPr>
      </w:pPr>
    </w:p>
    <w:p w14:paraId="6D0FAF1F" w14:textId="77777777" w:rsidR="00A056BD" w:rsidRPr="007D2890" w:rsidRDefault="00A056BD" w:rsidP="00A056BD">
      <w:pPr>
        <w:ind w:left="708"/>
        <w:rPr>
          <w:rFonts w:cs="Arial"/>
        </w:rPr>
      </w:pPr>
      <w:r w:rsidRPr="007D2890">
        <w:rPr>
          <w:rFonts w:cs="Arial"/>
        </w:rPr>
        <w:t>dat de onderneming voornemens is – bij eventuele gunning – de volgende onderdelen van de opdracht in onderaanneming te geven:</w:t>
      </w:r>
    </w:p>
    <w:p w14:paraId="0DBE3924" w14:textId="77777777" w:rsidR="00A056BD" w:rsidRPr="007D2890" w:rsidRDefault="00A056BD" w:rsidP="00A056BD">
      <w:pPr>
        <w:ind w:left="708"/>
        <w:rPr>
          <w:rFonts w:cs="Arial"/>
        </w:rPr>
      </w:pPr>
    </w:p>
    <w:p w14:paraId="55A2DDBD" w14:textId="77777777" w:rsidR="00A056BD" w:rsidRPr="007D2890" w:rsidRDefault="00A056BD" w:rsidP="00A056BD">
      <w:pPr>
        <w:ind w:left="1080"/>
        <w:rPr>
          <w:rFonts w:cs="Arial"/>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09"/>
        <w:gridCol w:w="5211"/>
      </w:tblGrid>
      <w:tr w:rsidR="00A056BD" w:rsidRPr="007D2890" w14:paraId="6B67F954" w14:textId="77777777" w:rsidTr="00C6235B">
        <w:tc>
          <w:tcPr>
            <w:tcW w:w="588" w:type="dxa"/>
          </w:tcPr>
          <w:p w14:paraId="64217652" w14:textId="77777777" w:rsidR="00A056BD" w:rsidRPr="007D2890" w:rsidRDefault="00A056BD" w:rsidP="00C6235B">
            <w:pPr>
              <w:rPr>
                <w:rFonts w:cs="Arial"/>
                <w:sz w:val="24"/>
                <w:szCs w:val="24"/>
              </w:rPr>
            </w:pPr>
            <w:r w:rsidRPr="007D2890">
              <w:rPr>
                <w:rFonts w:cs="Arial"/>
                <w:sz w:val="24"/>
                <w:szCs w:val="24"/>
              </w:rPr>
              <w:t>1</w:t>
            </w:r>
          </w:p>
        </w:tc>
        <w:tc>
          <w:tcPr>
            <w:tcW w:w="2409" w:type="dxa"/>
          </w:tcPr>
          <w:p w14:paraId="72C51FBF"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0F5FDB2D" w14:textId="77777777" w:rsidR="00A056BD" w:rsidRPr="007D2890" w:rsidRDefault="00A056BD" w:rsidP="00C6235B">
            <w:pPr>
              <w:rPr>
                <w:rFonts w:cs="Arial"/>
                <w:sz w:val="24"/>
                <w:szCs w:val="24"/>
              </w:rPr>
            </w:pPr>
          </w:p>
        </w:tc>
      </w:tr>
      <w:tr w:rsidR="00A056BD" w:rsidRPr="007D2890" w14:paraId="3A2A92D8" w14:textId="77777777" w:rsidTr="00C6235B">
        <w:tc>
          <w:tcPr>
            <w:tcW w:w="588" w:type="dxa"/>
          </w:tcPr>
          <w:p w14:paraId="0ED4FD43" w14:textId="77777777" w:rsidR="00A056BD" w:rsidRPr="007D2890" w:rsidRDefault="00A056BD" w:rsidP="00C6235B">
            <w:pPr>
              <w:rPr>
                <w:rFonts w:cs="Arial"/>
                <w:sz w:val="24"/>
                <w:szCs w:val="24"/>
              </w:rPr>
            </w:pPr>
          </w:p>
        </w:tc>
        <w:tc>
          <w:tcPr>
            <w:tcW w:w="2409" w:type="dxa"/>
          </w:tcPr>
          <w:p w14:paraId="1C049CA1" w14:textId="77777777" w:rsidR="00A056BD" w:rsidRPr="007D2890" w:rsidRDefault="00A056BD" w:rsidP="00C6235B">
            <w:pPr>
              <w:rPr>
                <w:rFonts w:cs="Arial"/>
                <w:sz w:val="24"/>
                <w:szCs w:val="24"/>
              </w:rPr>
            </w:pPr>
            <w:r w:rsidRPr="007D2890">
              <w:rPr>
                <w:rFonts w:cs="Arial"/>
                <w:sz w:val="24"/>
                <w:szCs w:val="24"/>
              </w:rPr>
              <w:t>onderdeel:</w:t>
            </w:r>
          </w:p>
        </w:tc>
        <w:tc>
          <w:tcPr>
            <w:tcW w:w="5211" w:type="dxa"/>
          </w:tcPr>
          <w:p w14:paraId="77F9832F" w14:textId="77777777" w:rsidR="00A056BD" w:rsidRPr="007D2890" w:rsidRDefault="00A056BD" w:rsidP="00C6235B">
            <w:pPr>
              <w:rPr>
                <w:rFonts w:cs="Arial"/>
                <w:sz w:val="24"/>
                <w:szCs w:val="24"/>
              </w:rPr>
            </w:pPr>
          </w:p>
        </w:tc>
      </w:tr>
      <w:tr w:rsidR="00A056BD" w:rsidRPr="007D2890" w14:paraId="06AC5DDB" w14:textId="77777777" w:rsidTr="00C6235B">
        <w:tc>
          <w:tcPr>
            <w:tcW w:w="588" w:type="dxa"/>
          </w:tcPr>
          <w:p w14:paraId="0E502A2F" w14:textId="77777777" w:rsidR="00A056BD" w:rsidRPr="007D2890" w:rsidRDefault="00A056BD" w:rsidP="00C6235B">
            <w:pPr>
              <w:rPr>
                <w:rFonts w:cs="Arial"/>
                <w:sz w:val="24"/>
                <w:szCs w:val="24"/>
              </w:rPr>
            </w:pPr>
          </w:p>
        </w:tc>
        <w:tc>
          <w:tcPr>
            <w:tcW w:w="2409" w:type="dxa"/>
          </w:tcPr>
          <w:p w14:paraId="346F0C04" w14:textId="77777777" w:rsidR="00A056BD" w:rsidRPr="007D2890" w:rsidRDefault="00A056BD" w:rsidP="00C6235B">
            <w:pPr>
              <w:rPr>
                <w:rFonts w:cs="Arial"/>
                <w:sz w:val="24"/>
                <w:szCs w:val="24"/>
              </w:rPr>
            </w:pPr>
          </w:p>
        </w:tc>
        <w:tc>
          <w:tcPr>
            <w:tcW w:w="5211" w:type="dxa"/>
          </w:tcPr>
          <w:p w14:paraId="232CBF1C" w14:textId="77777777" w:rsidR="00A056BD" w:rsidRPr="007D2890" w:rsidRDefault="00A056BD" w:rsidP="00C6235B">
            <w:pPr>
              <w:rPr>
                <w:rFonts w:cs="Arial"/>
                <w:sz w:val="24"/>
                <w:szCs w:val="24"/>
              </w:rPr>
            </w:pPr>
          </w:p>
        </w:tc>
      </w:tr>
      <w:tr w:rsidR="00A056BD" w:rsidRPr="007D2890" w14:paraId="2FC47DA6" w14:textId="77777777" w:rsidTr="00C6235B">
        <w:tc>
          <w:tcPr>
            <w:tcW w:w="588" w:type="dxa"/>
          </w:tcPr>
          <w:p w14:paraId="1D995561" w14:textId="77777777" w:rsidR="00A056BD" w:rsidRPr="007D2890" w:rsidRDefault="00A056BD" w:rsidP="00C6235B">
            <w:pPr>
              <w:rPr>
                <w:rFonts w:cs="Arial"/>
                <w:sz w:val="24"/>
                <w:szCs w:val="24"/>
              </w:rPr>
            </w:pPr>
            <w:r w:rsidRPr="007D2890">
              <w:rPr>
                <w:rFonts w:cs="Arial"/>
                <w:sz w:val="24"/>
                <w:szCs w:val="24"/>
              </w:rPr>
              <w:t>2</w:t>
            </w:r>
          </w:p>
        </w:tc>
        <w:tc>
          <w:tcPr>
            <w:tcW w:w="2409" w:type="dxa"/>
          </w:tcPr>
          <w:p w14:paraId="1E6D3445"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5E7B0039" w14:textId="77777777" w:rsidR="00A056BD" w:rsidRPr="007D2890" w:rsidRDefault="00A056BD" w:rsidP="00C6235B">
            <w:pPr>
              <w:rPr>
                <w:rFonts w:cs="Arial"/>
                <w:sz w:val="24"/>
                <w:szCs w:val="24"/>
              </w:rPr>
            </w:pPr>
          </w:p>
        </w:tc>
      </w:tr>
      <w:tr w:rsidR="00A056BD" w:rsidRPr="007D2890" w14:paraId="48188D9C" w14:textId="77777777" w:rsidTr="00C6235B">
        <w:tc>
          <w:tcPr>
            <w:tcW w:w="588" w:type="dxa"/>
          </w:tcPr>
          <w:p w14:paraId="20151536" w14:textId="77777777" w:rsidR="00A056BD" w:rsidRPr="007D2890" w:rsidRDefault="00A056BD" w:rsidP="00C6235B">
            <w:pPr>
              <w:rPr>
                <w:rFonts w:cs="Arial"/>
                <w:sz w:val="24"/>
                <w:szCs w:val="24"/>
              </w:rPr>
            </w:pPr>
          </w:p>
        </w:tc>
        <w:tc>
          <w:tcPr>
            <w:tcW w:w="2409" w:type="dxa"/>
          </w:tcPr>
          <w:p w14:paraId="63DB6C2A" w14:textId="77777777" w:rsidR="00A056BD" w:rsidRPr="007D2890" w:rsidRDefault="00A056BD" w:rsidP="00C6235B">
            <w:pPr>
              <w:rPr>
                <w:rFonts w:cs="Arial"/>
                <w:sz w:val="24"/>
                <w:szCs w:val="24"/>
              </w:rPr>
            </w:pPr>
            <w:r w:rsidRPr="007D2890">
              <w:rPr>
                <w:rFonts w:cs="Arial"/>
                <w:sz w:val="24"/>
                <w:szCs w:val="24"/>
              </w:rPr>
              <w:t>onderdeel:</w:t>
            </w:r>
          </w:p>
        </w:tc>
        <w:tc>
          <w:tcPr>
            <w:tcW w:w="5211" w:type="dxa"/>
          </w:tcPr>
          <w:p w14:paraId="73D18642" w14:textId="77777777" w:rsidR="00A056BD" w:rsidRPr="007D2890" w:rsidRDefault="00A056BD" w:rsidP="00C6235B">
            <w:pPr>
              <w:rPr>
                <w:rFonts w:cs="Arial"/>
                <w:sz w:val="24"/>
                <w:szCs w:val="24"/>
              </w:rPr>
            </w:pPr>
          </w:p>
        </w:tc>
      </w:tr>
      <w:tr w:rsidR="00A056BD" w:rsidRPr="007D2890" w14:paraId="7E3F36E3" w14:textId="77777777" w:rsidTr="00C6235B">
        <w:tc>
          <w:tcPr>
            <w:tcW w:w="588" w:type="dxa"/>
          </w:tcPr>
          <w:p w14:paraId="70FD686B" w14:textId="77777777" w:rsidR="00A056BD" w:rsidRPr="007D2890" w:rsidRDefault="00A056BD" w:rsidP="00C6235B">
            <w:pPr>
              <w:rPr>
                <w:rFonts w:cs="Arial"/>
                <w:sz w:val="24"/>
                <w:szCs w:val="24"/>
              </w:rPr>
            </w:pPr>
          </w:p>
        </w:tc>
        <w:tc>
          <w:tcPr>
            <w:tcW w:w="2409" w:type="dxa"/>
          </w:tcPr>
          <w:p w14:paraId="449BCD67" w14:textId="77777777" w:rsidR="00A056BD" w:rsidRPr="007D2890" w:rsidRDefault="00A056BD" w:rsidP="00C6235B">
            <w:pPr>
              <w:rPr>
                <w:rFonts w:cs="Arial"/>
                <w:sz w:val="24"/>
                <w:szCs w:val="24"/>
              </w:rPr>
            </w:pPr>
          </w:p>
        </w:tc>
        <w:tc>
          <w:tcPr>
            <w:tcW w:w="5211" w:type="dxa"/>
          </w:tcPr>
          <w:p w14:paraId="2823BE10" w14:textId="77777777" w:rsidR="00A056BD" w:rsidRPr="007D2890" w:rsidRDefault="00A056BD" w:rsidP="00C6235B">
            <w:pPr>
              <w:rPr>
                <w:rFonts w:cs="Arial"/>
                <w:sz w:val="24"/>
                <w:szCs w:val="24"/>
              </w:rPr>
            </w:pPr>
          </w:p>
        </w:tc>
      </w:tr>
      <w:tr w:rsidR="00A056BD" w:rsidRPr="007D2890" w14:paraId="2BE30B3D" w14:textId="77777777" w:rsidTr="00C6235B">
        <w:tc>
          <w:tcPr>
            <w:tcW w:w="588" w:type="dxa"/>
          </w:tcPr>
          <w:p w14:paraId="5A29A2D1" w14:textId="77777777" w:rsidR="00A056BD" w:rsidRPr="007D2890" w:rsidRDefault="00A056BD" w:rsidP="00C6235B">
            <w:pPr>
              <w:rPr>
                <w:rFonts w:cs="Arial"/>
                <w:sz w:val="24"/>
                <w:szCs w:val="24"/>
              </w:rPr>
            </w:pPr>
            <w:r w:rsidRPr="007D2890">
              <w:rPr>
                <w:rFonts w:cs="Arial"/>
                <w:sz w:val="24"/>
                <w:szCs w:val="24"/>
              </w:rPr>
              <w:t>3</w:t>
            </w:r>
          </w:p>
        </w:tc>
        <w:tc>
          <w:tcPr>
            <w:tcW w:w="2409" w:type="dxa"/>
          </w:tcPr>
          <w:p w14:paraId="0A580B9D" w14:textId="77777777" w:rsidR="00A056BD" w:rsidRPr="007D2890" w:rsidRDefault="00A056BD" w:rsidP="00C6235B">
            <w:pPr>
              <w:rPr>
                <w:rFonts w:cs="Arial"/>
                <w:sz w:val="24"/>
                <w:szCs w:val="24"/>
              </w:rPr>
            </w:pPr>
            <w:r w:rsidRPr="007D2890">
              <w:rPr>
                <w:rFonts w:cs="Arial"/>
                <w:sz w:val="24"/>
                <w:szCs w:val="24"/>
              </w:rPr>
              <w:t>naam</w:t>
            </w:r>
          </w:p>
        </w:tc>
        <w:tc>
          <w:tcPr>
            <w:tcW w:w="5211" w:type="dxa"/>
          </w:tcPr>
          <w:p w14:paraId="6EC237C9" w14:textId="77777777" w:rsidR="00A056BD" w:rsidRPr="007D2890" w:rsidRDefault="00A056BD" w:rsidP="00C6235B">
            <w:pPr>
              <w:rPr>
                <w:rFonts w:cs="Arial"/>
                <w:sz w:val="24"/>
                <w:szCs w:val="24"/>
              </w:rPr>
            </w:pPr>
          </w:p>
        </w:tc>
      </w:tr>
      <w:tr w:rsidR="00A056BD" w:rsidRPr="007D2890" w14:paraId="658DB4B6" w14:textId="77777777" w:rsidTr="00C6235B">
        <w:tc>
          <w:tcPr>
            <w:tcW w:w="588" w:type="dxa"/>
          </w:tcPr>
          <w:p w14:paraId="4032E852" w14:textId="77777777" w:rsidR="00A056BD" w:rsidRPr="007D2890" w:rsidRDefault="00A056BD" w:rsidP="00C6235B">
            <w:pPr>
              <w:rPr>
                <w:rFonts w:cs="Arial"/>
                <w:sz w:val="24"/>
                <w:szCs w:val="24"/>
              </w:rPr>
            </w:pPr>
          </w:p>
        </w:tc>
        <w:tc>
          <w:tcPr>
            <w:tcW w:w="2409" w:type="dxa"/>
          </w:tcPr>
          <w:p w14:paraId="7C075E5D" w14:textId="77777777" w:rsidR="00A056BD" w:rsidRPr="007D2890" w:rsidRDefault="00A056BD" w:rsidP="00C6235B">
            <w:pPr>
              <w:rPr>
                <w:rFonts w:cs="Arial"/>
                <w:sz w:val="24"/>
                <w:szCs w:val="24"/>
              </w:rPr>
            </w:pPr>
            <w:r w:rsidRPr="007D2890">
              <w:rPr>
                <w:rFonts w:cs="Arial"/>
                <w:sz w:val="24"/>
                <w:szCs w:val="24"/>
              </w:rPr>
              <w:t>onderdeel:</w:t>
            </w:r>
          </w:p>
        </w:tc>
        <w:tc>
          <w:tcPr>
            <w:tcW w:w="5211" w:type="dxa"/>
          </w:tcPr>
          <w:p w14:paraId="41BC080D" w14:textId="77777777" w:rsidR="00A056BD" w:rsidRPr="007D2890" w:rsidRDefault="00A056BD" w:rsidP="00C6235B">
            <w:pPr>
              <w:rPr>
                <w:rFonts w:cs="Arial"/>
                <w:sz w:val="24"/>
                <w:szCs w:val="24"/>
              </w:rPr>
            </w:pPr>
          </w:p>
        </w:tc>
      </w:tr>
    </w:tbl>
    <w:p w14:paraId="085A89BB" w14:textId="77777777" w:rsidR="00A056BD" w:rsidRPr="007D2890" w:rsidRDefault="00A056BD" w:rsidP="00A056BD">
      <w:pPr>
        <w:rPr>
          <w:rFonts w:cs="Arial"/>
        </w:rPr>
      </w:pPr>
    </w:p>
    <w:p w14:paraId="146275B8" w14:textId="77777777" w:rsidR="00A056BD" w:rsidRPr="007D2890" w:rsidRDefault="00A056BD" w:rsidP="00A056BD">
      <w:pPr>
        <w:pStyle w:val="Plattetekstinspringen3"/>
        <w:rPr>
          <w:rFonts w:cs="Arial"/>
        </w:rPr>
      </w:pPr>
      <w:r w:rsidRPr="007D2890">
        <w:rPr>
          <w:rFonts w:cs="Arial"/>
        </w:rPr>
        <w:t>(Bij meerdere participanten dient bovenstaande opsomming aangevuld te worden)</w:t>
      </w:r>
    </w:p>
    <w:p w14:paraId="204AE2D2" w14:textId="77777777" w:rsidR="00A056BD" w:rsidRPr="007D2890" w:rsidRDefault="00A056BD" w:rsidP="00A056BD">
      <w:pPr>
        <w:ind w:left="708"/>
        <w:rPr>
          <w:rFonts w:cs="Arial"/>
        </w:rPr>
      </w:pPr>
    </w:p>
    <w:p w14:paraId="73EC56FF" w14:textId="77777777" w:rsidR="00A056BD" w:rsidRPr="007D2890" w:rsidRDefault="00D00995" w:rsidP="00A056BD">
      <w:pPr>
        <w:rPr>
          <w:rFonts w:cs="Arial"/>
        </w:rPr>
      </w:pPr>
      <w:r>
        <w:rPr>
          <w:rFonts w:cs="Arial"/>
        </w:rPr>
        <w:t xml:space="preserve">Iedere </w:t>
      </w:r>
      <w:r w:rsidR="00712C9D" w:rsidRPr="00192517">
        <w:rPr>
          <w:rFonts w:cs="Arial"/>
        </w:rPr>
        <w:t>Onderaannemer waarop door Hoofdaannemer een beroep wordt gedaan om te voldoen aan de geschiktheidscriteria</w:t>
      </w:r>
      <w:r>
        <w:rPr>
          <w:rFonts w:cs="Arial"/>
        </w:rPr>
        <w:t xml:space="preserve"> moet tevens </w:t>
      </w:r>
      <w:r w:rsidRPr="00D00995">
        <w:rPr>
          <w:rFonts w:cs="Arial"/>
        </w:rPr>
        <w:t>een ingevulde en ondertekende Standaardverklaring Bedrijfsgeg</w:t>
      </w:r>
      <w:r>
        <w:rPr>
          <w:rFonts w:cs="Arial"/>
        </w:rPr>
        <w:t>evens en Uitsluitingsgronden toe</w:t>
      </w:r>
      <w:r w:rsidRPr="00D00995">
        <w:rPr>
          <w:rFonts w:cs="Arial"/>
        </w:rPr>
        <w:t>voegen</w:t>
      </w:r>
      <w:r w:rsidR="00712C9D" w:rsidRPr="00192517">
        <w:rPr>
          <w:rFonts w:cs="Arial"/>
        </w:rPr>
        <w:t>.</w:t>
      </w:r>
    </w:p>
    <w:p w14:paraId="4CD26421" w14:textId="77777777" w:rsidR="00A056BD" w:rsidRPr="007D2890" w:rsidRDefault="00A056BD" w:rsidP="00A056BD">
      <w:pPr>
        <w:rPr>
          <w:rFonts w:cs="Arial"/>
        </w:rPr>
      </w:pPr>
    </w:p>
    <w:p w14:paraId="3E582A9E" w14:textId="77777777" w:rsidR="00A056BD" w:rsidRPr="007D2890" w:rsidRDefault="00A056BD" w:rsidP="00A056BD">
      <w:pPr>
        <w:pStyle w:val="Kop6"/>
        <w:rPr>
          <w:rFonts w:ascii="Arial" w:hAnsi="Arial" w:cs="Arial"/>
        </w:rPr>
      </w:pPr>
      <w:r w:rsidRPr="007D2890">
        <w:rPr>
          <w:rFonts w:ascii="Arial" w:hAnsi="Arial" w:cs="Arial"/>
        </w:rPr>
        <w:t>Met betrekking tot aansprakelijkheidsverzekeringen</w:t>
      </w:r>
    </w:p>
    <w:p w14:paraId="5767C710" w14:textId="2184AC41" w:rsidR="00A056BD" w:rsidRPr="00275B4A" w:rsidRDefault="00A056BD" w:rsidP="00A056BD">
      <w:pPr>
        <w:rPr>
          <w:rFonts w:cs="Arial"/>
        </w:rPr>
      </w:pPr>
      <w:r w:rsidRPr="007D2890">
        <w:rPr>
          <w:rFonts w:cs="Arial"/>
        </w:rPr>
        <w:t xml:space="preserve">zijn of haar onderneming is verzekerd tegen </w:t>
      </w:r>
      <w:r w:rsidRPr="007D2890">
        <w:rPr>
          <w:rFonts w:cs="Arial"/>
          <w:b/>
          <w:u w:val="single"/>
        </w:rPr>
        <w:t xml:space="preserve">wettelijke </w:t>
      </w:r>
      <w:r w:rsidR="001A27B6">
        <w:rPr>
          <w:rFonts w:cs="Arial"/>
          <w:b/>
          <w:u w:val="single"/>
        </w:rPr>
        <w:t>bedrijfs- en/of beroeps</w:t>
      </w:r>
      <w:r w:rsidRPr="007D2890">
        <w:rPr>
          <w:rFonts w:cs="Arial"/>
          <w:b/>
          <w:u w:val="single"/>
        </w:rPr>
        <w:t>aansprakelijkheid</w:t>
      </w:r>
      <w:r w:rsidR="00275B4A">
        <w:rPr>
          <w:rFonts w:cs="Arial"/>
          <w:b/>
          <w:u w:val="single"/>
        </w:rPr>
        <w:t>,</w:t>
      </w:r>
      <w:r w:rsidR="00275B4A" w:rsidRPr="00275B4A">
        <w:rPr>
          <w:rFonts w:cs="Arial"/>
        </w:rPr>
        <w:t xml:space="preserve"> </w:t>
      </w:r>
      <w:r w:rsidR="00275B4A">
        <w:rPr>
          <w:rFonts w:cs="Arial"/>
        </w:rPr>
        <w:t>d</w:t>
      </w:r>
      <w:r w:rsidR="00275B4A" w:rsidRPr="00275B4A">
        <w:rPr>
          <w:rFonts w:cs="Arial"/>
        </w:rPr>
        <w:t>an wel bij een eventuele gunning van de opdracht</w:t>
      </w:r>
      <w:r w:rsidR="00275B4A" w:rsidRPr="00275B4A">
        <w:rPr>
          <w:rFonts w:cs="Arial"/>
          <w:b/>
        </w:rPr>
        <w:t xml:space="preserve"> </w:t>
      </w:r>
      <w:r w:rsidR="00275B4A" w:rsidRPr="00275B4A">
        <w:rPr>
          <w:rFonts w:cs="Arial"/>
        </w:rPr>
        <w:t>zijn of haar onderneming op eerste verzoek</w:t>
      </w:r>
      <w:r w:rsidR="00275B4A">
        <w:rPr>
          <w:rFonts w:cs="Arial"/>
        </w:rPr>
        <w:t xml:space="preserve"> </w:t>
      </w:r>
      <w:r w:rsidR="00275B4A" w:rsidRPr="00275B4A">
        <w:rPr>
          <w:rFonts w:cs="Arial"/>
        </w:rPr>
        <w:t xml:space="preserve">van de </w:t>
      </w:r>
      <w:r w:rsidR="00766A13">
        <w:rPr>
          <w:rFonts w:cs="Arial"/>
        </w:rPr>
        <w:t>GRSA2</w:t>
      </w:r>
      <w:r w:rsidR="00275B4A" w:rsidRPr="00275B4A">
        <w:rPr>
          <w:rFonts w:cs="Arial"/>
        </w:rPr>
        <w:t xml:space="preserve"> een dergelijke verzekering tijdig zal afsluiten.</w:t>
      </w:r>
    </w:p>
    <w:p w14:paraId="434C9E95" w14:textId="77777777" w:rsidR="00D95D07" w:rsidRPr="00275B4A" w:rsidRDefault="00D95D07">
      <w:pPr>
        <w:spacing w:after="200" w:line="276" w:lineRule="auto"/>
        <w:jc w:val="left"/>
        <w:rPr>
          <w:rFonts w:cs="Arial"/>
        </w:rPr>
      </w:pPr>
      <w:r w:rsidRPr="00275B4A">
        <w:rPr>
          <w:rFonts w:cs="Arial"/>
        </w:rPr>
        <w:br w:type="page"/>
      </w:r>
    </w:p>
    <w:p w14:paraId="6D6C97F0" w14:textId="77777777" w:rsidR="00A056BD" w:rsidRPr="00275B4A" w:rsidRDefault="00A056BD" w:rsidP="00A056BD">
      <w:pPr>
        <w:rPr>
          <w:rFonts w:cs="Arial"/>
        </w:rPr>
      </w:pPr>
    </w:p>
    <w:p w14:paraId="7A0DBBE8" w14:textId="77777777" w:rsidR="00A056BD" w:rsidRPr="00275B4A" w:rsidRDefault="00A056BD" w:rsidP="00A056BD">
      <w:pPr>
        <w:pStyle w:val="Kop6"/>
        <w:rPr>
          <w:rFonts w:ascii="Arial" w:hAnsi="Arial" w:cs="Arial"/>
        </w:rPr>
      </w:pPr>
      <w:r w:rsidRPr="00275B4A">
        <w:rPr>
          <w:rFonts w:ascii="Arial" w:hAnsi="Arial" w:cs="Arial"/>
        </w:rPr>
        <w:t>Met betrekking tot de gestanddoeningstermijn</w:t>
      </w:r>
    </w:p>
    <w:p w14:paraId="7BEEBEDF" w14:textId="77777777" w:rsidR="00D95D07" w:rsidRDefault="00A056BD">
      <w:pPr>
        <w:numPr>
          <w:ilvl w:val="0"/>
          <w:numId w:val="7"/>
        </w:numPr>
        <w:spacing w:line="240" w:lineRule="auto"/>
        <w:jc w:val="left"/>
        <w:rPr>
          <w:rFonts w:cs="Arial"/>
        </w:rPr>
      </w:pPr>
      <w:r w:rsidRPr="00275B4A">
        <w:rPr>
          <w:rFonts w:cs="Arial"/>
        </w:rPr>
        <w:t>de onderneming er mee akkoord gaat dat de ingedien</w:t>
      </w:r>
      <w:r w:rsidRPr="007D2890">
        <w:rPr>
          <w:rFonts w:cs="Arial"/>
        </w:rPr>
        <w:t xml:space="preserve">de </w:t>
      </w:r>
      <w:r w:rsidRPr="007D2890">
        <w:rPr>
          <w:rFonts w:cs="Arial"/>
          <w:b/>
          <w:u w:val="single"/>
        </w:rPr>
        <w:t>offerte</w:t>
      </w:r>
      <w:r w:rsidRPr="007D2890">
        <w:rPr>
          <w:rFonts w:cs="Arial"/>
        </w:rPr>
        <w:t xml:space="preserve"> tenminste tot </w:t>
      </w:r>
      <w:r w:rsidR="00D95D07">
        <w:rPr>
          <w:rFonts w:cs="Arial"/>
          <w:b/>
          <w:u w:val="single"/>
        </w:rPr>
        <w:t xml:space="preserve">6 maanden vanaf </w:t>
      </w:r>
      <w:r w:rsidR="00D00995">
        <w:rPr>
          <w:rFonts w:cs="Arial"/>
          <w:b/>
          <w:u w:val="single"/>
        </w:rPr>
        <w:t>de sluitings</w:t>
      </w:r>
      <w:r w:rsidR="00D95D07">
        <w:rPr>
          <w:rFonts w:cs="Arial"/>
          <w:b/>
          <w:u w:val="single"/>
        </w:rPr>
        <w:t xml:space="preserve">datum </w:t>
      </w:r>
      <w:r w:rsidR="00D00995">
        <w:rPr>
          <w:rFonts w:cs="Arial"/>
          <w:b/>
          <w:u w:val="single"/>
        </w:rPr>
        <w:t xml:space="preserve">voor de indiening van de </w:t>
      </w:r>
      <w:r w:rsidR="00D95D07">
        <w:rPr>
          <w:rFonts w:cs="Arial"/>
          <w:b/>
          <w:u w:val="single"/>
        </w:rPr>
        <w:t>Offerte geldig is.</w:t>
      </w:r>
    </w:p>
    <w:p w14:paraId="111D5A24" w14:textId="77777777" w:rsidR="00A056BD" w:rsidRPr="00BD64C5" w:rsidRDefault="00A056BD" w:rsidP="00A056BD">
      <w:pPr>
        <w:rPr>
          <w:rFonts w:cs="Arial"/>
          <w:b/>
          <w:u w:val="single"/>
        </w:rPr>
      </w:pPr>
    </w:p>
    <w:p w14:paraId="2E17C490" w14:textId="77777777" w:rsidR="00A056BD" w:rsidRPr="007D2890" w:rsidRDefault="00A056BD" w:rsidP="00A056BD">
      <w:pPr>
        <w:rPr>
          <w:rFonts w:cs="Arial"/>
          <w:b/>
          <w:u w:val="single"/>
        </w:rPr>
      </w:pPr>
    </w:p>
    <w:p w14:paraId="60DC859A" w14:textId="77777777" w:rsidR="00A056BD" w:rsidRPr="007D2890" w:rsidRDefault="00A056BD" w:rsidP="00A056BD">
      <w:pPr>
        <w:pStyle w:val="Kop6"/>
        <w:rPr>
          <w:rFonts w:ascii="Arial" w:hAnsi="Arial" w:cs="Arial"/>
        </w:rPr>
      </w:pPr>
      <w:r w:rsidRPr="007D2890">
        <w:rPr>
          <w:rFonts w:ascii="Arial" w:hAnsi="Arial" w:cs="Arial"/>
        </w:rPr>
        <w:t>Met betrekking tot de financieel economische draagkracht</w:t>
      </w:r>
      <w:r w:rsidR="007651B1">
        <w:rPr>
          <w:rFonts w:ascii="Arial" w:hAnsi="Arial" w:cs="Arial"/>
        </w:rPr>
        <w:t xml:space="preserve"> (voor alle percelen</w:t>
      </w:r>
      <w:r w:rsidR="00D00995">
        <w:rPr>
          <w:rFonts w:ascii="Arial" w:hAnsi="Arial" w:cs="Arial"/>
        </w:rPr>
        <w:t xml:space="preserve"> afzonderlijk</w:t>
      </w:r>
      <w:r w:rsidR="007651B1">
        <w:rPr>
          <w:rFonts w:ascii="Arial" w:hAnsi="Arial" w:cs="Arial"/>
        </w:rPr>
        <w:t>)</w:t>
      </w:r>
    </w:p>
    <w:p w14:paraId="06FE551E" w14:textId="77777777" w:rsidR="00D95D07" w:rsidRDefault="003122D2">
      <w:pPr>
        <w:pStyle w:val="Plattetekst"/>
        <w:numPr>
          <w:ilvl w:val="0"/>
          <w:numId w:val="8"/>
        </w:numPr>
        <w:suppressAutoHyphens w:val="0"/>
        <w:rPr>
          <w:rFonts w:ascii="Arial" w:hAnsi="Arial" w:cs="Arial"/>
          <w:sz w:val="20"/>
        </w:rPr>
      </w:pPr>
      <w:r>
        <w:rPr>
          <w:rFonts w:ascii="Arial" w:hAnsi="Arial" w:cs="Arial"/>
          <w:sz w:val="20"/>
        </w:rPr>
        <w:t xml:space="preserve">de Inschrijver over de periode van 2008 t/m 2010 totale omzet heeft behaald van </w:t>
      </w:r>
      <w:r w:rsidR="00A47B84">
        <w:rPr>
          <w:rFonts w:ascii="Arial" w:hAnsi="Arial" w:cs="Arial"/>
          <w:sz w:val="20"/>
        </w:rPr>
        <w:t>tweemaal de inschrijfsom</w:t>
      </w:r>
    </w:p>
    <w:p w14:paraId="66141026" w14:textId="77777777" w:rsidR="00D95D07" w:rsidRDefault="003122D2">
      <w:pPr>
        <w:pStyle w:val="Plattetekst"/>
        <w:numPr>
          <w:ilvl w:val="0"/>
          <w:numId w:val="8"/>
        </w:numPr>
        <w:suppressAutoHyphens w:val="0"/>
        <w:rPr>
          <w:rFonts w:ascii="Arial" w:hAnsi="Arial" w:cs="Arial"/>
          <w:sz w:val="20"/>
        </w:rPr>
      </w:pPr>
      <w:r>
        <w:rPr>
          <w:rFonts w:ascii="Arial" w:hAnsi="Arial" w:cs="Arial"/>
          <w:sz w:val="20"/>
        </w:rPr>
        <w:t>de vereiste verklaring ter controle van de behaalde omzet bij de Offerte zijn gevoegd;</w:t>
      </w:r>
    </w:p>
    <w:p w14:paraId="2ABC811C" w14:textId="77777777" w:rsidR="00A056BD" w:rsidRPr="007D2890" w:rsidRDefault="00A056BD" w:rsidP="00A056BD">
      <w:pPr>
        <w:rPr>
          <w:rFonts w:cs="Arial"/>
        </w:rPr>
      </w:pPr>
    </w:p>
    <w:p w14:paraId="1CB1D9F4" w14:textId="77777777" w:rsidR="00A056BD" w:rsidRPr="007D2890" w:rsidRDefault="00A056BD" w:rsidP="00A056BD">
      <w:pPr>
        <w:rPr>
          <w:rFonts w:cs="Arial"/>
        </w:rPr>
      </w:pPr>
    </w:p>
    <w:p w14:paraId="6E0323C1" w14:textId="77777777" w:rsidR="00A056BD" w:rsidRPr="007D2890" w:rsidRDefault="00A056BD" w:rsidP="00A056BD">
      <w:pPr>
        <w:pStyle w:val="Kop6"/>
        <w:rPr>
          <w:rFonts w:ascii="Arial" w:hAnsi="Arial" w:cs="Arial"/>
        </w:rPr>
      </w:pPr>
      <w:r w:rsidRPr="007D2890">
        <w:rPr>
          <w:rFonts w:ascii="Arial" w:hAnsi="Arial" w:cs="Arial"/>
        </w:rPr>
        <w:t>Met betrekking tot de referentiegegevens</w:t>
      </w:r>
    </w:p>
    <w:p w14:paraId="097F9336" w14:textId="77777777" w:rsidR="00D95D07" w:rsidRDefault="00A056BD">
      <w:pPr>
        <w:numPr>
          <w:ilvl w:val="0"/>
          <w:numId w:val="9"/>
        </w:numPr>
        <w:spacing w:line="240" w:lineRule="auto"/>
        <w:jc w:val="left"/>
        <w:rPr>
          <w:rFonts w:cs="Arial"/>
        </w:rPr>
      </w:pPr>
      <w:r w:rsidRPr="007D2890">
        <w:rPr>
          <w:rFonts w:cs="Arial"/>
        </w:rPr>
        <w:t xml:space="preserve">hij of zij aan de op de </w:t>
      </w:r>
      <w:r w:rsidRPr="007D2890">
        <w:rPr>
          <w:rFonts w:cs="Arial"/>
          <w:b/>
          <w:u w:val="single"/>
        </w:rPr>
        <w:t>“standaardformulier referenties”</w:t>
      </w:r>
      <w:r w:rsidRPr="007D2890">
        <w:rPr>
          <w:rFonts w:cs="Arial"/>
        </w:rPr>
        <w:t xml:space="preserve"> vermelde referenties in de afgelopen </w:t>
      </w:r>
      <w:r w:rsidRPr="007D2890">
        <w:rPr>
          <w:rFonts w:cs="Arial"/>
          <w:b/>
          <w:u w:val="single"/>
        </w:rPr>
        <w:t>drie jaar gelijkwaardige producten (o.a. qua soort en omvang</w:t>
      </w:r>
      <w:r w:rsidR="006B5141">
        <w:rPr>
          <w:rFonts w:cs="Arial"/>
          <w:b/>
          <w:u w:val="single"/>
        </w:rPr>
        <w:t xml:space="preserve"> conform het gestelde in onderdeel 3.2 van de Offerteaanvraag </w:t>
      </w:r>
      <w:r w:rsidRPr="007D2890">
        <w:rPr>
          <w:rFonts w:cs="Arial"/>
          <w:b/>
          <w:u w:val="single"/>
        </w:rPr>
        <w:t>)</w:t>
      </w:r>
      <w:r w:rsidRPr="007D2890">
        <w:rPr>
          <w:rFonts w:cs="Arial"/>
        </w:rPr>
        <w:t xml:space="preserve"> heeft geleverd als die waarvoor de onderneming zich nu inschrijft;</w:t>
      </w:r>
    </w:p>
    <w:p w14:paraId="7E3F27E6" w14:textId="60E7A8B9" w:rsidR="00D95D07" w:rsidRDefault="00A056BD">
      <w:pPr>
        <w:numPr>
          <w:ilvl w:val="0"/>
          <w:numId w:val="9"/>
        </w:numPr>
        <w:spacing w:line="240" w:lineRule="auto"/>
        <w:jc w:val="left"/>
        <w:rPr>
          <w:rFonts w:cs="Arial"/>
        </w:rPr>
      </w:pPr>
      <w:r w:rsidRPr="007D2890">
        <w:rPr>
          <w:rFonts w:cs="Arial"/>
        </w:rPr>
        <w:t xml:space="preserve">hij of zij akkoord gaat dat de </w:t>
      </w:r>
      <w:r w:rsidR="00766A13">
        <w:rPr>
          <w:rFonts w:cs="Arial"/>
        </w:rPr>
        <w:t>GRSA2</w:t>
      </w:r>
      <w:r w:rsidRPr="007D2890">
        <w:rPr>
          <w:rFonts w:cs="Arial"/>
        </w:rPr>
        <w:t xml:space="preserve"> direct – zonder tussenkomst van de onderneming (inschrijver) – bij de aangegeven referenten informatie inwint;</w:t>
      </w:r>
    </w:p>
    <w:p w14:paraId="57EAA5FA" w14:textId="77777777" w:rsidR="00D95D07" w:rsidRDefault="00A056BD">
      <w:pPr>
        <w:numPr>
          <w:ilvl w:val="0"/>
          <w:numId w:val="9"/>
        </w:numPr>
        <w:spacing w:line="240" w:lineRule="auto"/>
        <w:jc w:val="left"/>
        <w:rPr>
          <w:rFonts w:cs="Arial"/>
        </w:rPr>
      </w:pPr>
      <w:r w:rsidRPr="007D2890">
        <w:rPr>
          <w:rFonts w:cs="Arial"/>
        </w:rPr>
        <w:t xml:space="preserve">hij of zij in de offerte het hieronder aangegeven aantal referenties heeft opgegeven, die allen op </w:t>
      </w:r>
      <w:r w:rsidR="00AE4EF5">
        <w:rPr>
          <w:rFonts w:cs="Arial"/>
        </w:rPr>
        <w:t>het</w:t>
      </w:r>
      <w:r w:rsidRPr="007D2890">
        <w:rPr>
          <w:rFonts w:cs="Arial"/>
        </w:rPr>
        <w:t xml:space="preserve"> “standaardformulier</w:t>
      </w:r>
      <w:r w:rsidR="003122D2">
        <w:rPr>
          <w:rFonts w:cs="Arial"/>
        </w:rPr>
        <w:t xml:space="preserve"> referenties</w:t>
      </w:r>
      <w:r w:rsidRPr="007D2890">
        <w:rPr>
          <w:rFonts w:cs="Arial"/>
        </w:rPr>
        <w:t>” nader zijn toegelicht.</w:t>
      </w:r>
    </w:p>
    <w:p w14:paraId="5FEE58BC" w14:textId="77777777" w:rsidR="00A056BD" w:rsidRPr="007D2890" w:rsidRDefault="00A056BD" w:rsidP="00A056BD">
      <w:pPr>
        <w:ind w:left="708"/>
        <w:rPr>
          <w:rFonts w:cs="Arial"/>
          <w:b/>
          <w:u w:val="single"/>
        </w:rPr>
      </w:pPr>
      <w:r w:rsidRPr="007D2890">
        <w:rPr>
          <w:rFonts w:cs="Arial"/>
          <w:b/>
          <w:u w:val="single"/>
        </w:rPr>
        <w:t>aantal referenties:</w:t>
      </w:r>
    </w:p>
    <w:p w14:paraId="55CF1A3C" w14:textId="77777777" w:rsidR="00A056BD" w:rsidRPr="007D2890" w:rsidRDefault="00A056BD" w:rsidP="00A056BD">
      <w:pPr>
        <w:rPr>
          <w:rFonts w:cs="Arial"/>
        </w:rPr>
      </w:pPr>
    </w:p>
    <w:p w14:paraId="052E45E5" w14:textId="77777777" w:rsidR="00A056BD" w:rsidRPr="007D2890" w:rsidRDefault="00A056BD" w:rsidP="00A056BD">
      <w:pPr>
        <w:rPr>
          <w:rFonts w:cs="Arial"/>
        </w:rPr>
      </w:pPr>
    </w:p>
    <w:p w14:paraId="5B3C0A5A" w14:textId="77777777" w:rsidR="00A056BD" w:rsidRPr="007D2890" w:rsidRDefault="00A056BD" w:rsidP="00A056BD">
      <w:pPr>
        <w:rPr>
          <w:rFonts w:cs="Arial"/>
        </w:rPr>
      </w:pPr>
    </w:p>
    <w:p w14:paraId="29660653" w14:textId="77777777" w:rsidR="00A056BD" w:rsidRPr="007D2890" w:rsidRDefault="00A056BD" w:rsidP="00A056BD">
      <w:pPr>
        <w:ind w:left="1080"/>
        <w:rPr>
          <w:rFonts w:cs="Arial"/>
        </w:rPr>
      </w:pPr>
    </w:p>
    <w:p w14:paraId="4A0D59A5" w14:textId="7440E4C0" w:rsidR="00A056BD" w:rsidRPr="00BD64C5" w:rsidRDefault="00A056BD" w:rsidP="00A056BD">
      <w:pPr>
        <w:pStyle w:val="Plattetekst2"/>
        <w:spacing w:line="276" w:lineRule="auto"/>
        <w:rPr>
          <w:rFonts w:cs="Arial"/>
          <w:b/>
        </w:rPr>
      </w:pPr>
      <w:r w:rsidRPr="00BD64C5">
        <w:rPr>
          <w:rFonts w:cs="Arial"/>
          <w:b/>
        </w:rPr>
        <w:t xml:space="preserve">Met betrekking tot het door de </w:t>
      </w:r>
      <w:r w:rsidR="00766A13">
        <w:rPr>
          <w:rFonts w:cs="Arial"/>
          <w:b/>
        </w:rPr>
        <w:t>GRSA2</w:t>
      </w:r>
      <w:r w:rsidRPr="00BD64C5">
        <w:rPr>
          <w:rFonts w:cs="Arial"/>
          <w:b/>
        </w:rPr>
        <w:t xml:space="preserve"> gestelde voorbehoud en de juistheid van geleverde informatie</w:t>
      </w:r>
    </w:p>
    <w:p w14:paraId="7D34F152" w14:textId="7889AFE2" w:rsidR="00D95D07" w:rsidRDefault="00A056BD">
      <w:pPr>
        <w:pStyle w:val="Plattetekst"/>
        <w:numPr>
          <w:ilvl w:val="0"/>
          <w:numId w:val="10"/>
        </w:numPr>
        <w:suppressAutoHyphens w:val="0"/>
        <w:rPr>
          <w:rFonts w:ascii="Arial" w:hAnsi="Arial" w:cs="Arial"/>
          <w:sz w:val="20"/>
        </w:rPr>
      </w:pPr>
      <w:r w:rsidRPr="007D2890">
        <w:rPr>
          <w:rFonts w:ascii="Arial" w:hAnsi="Arial" w:cs="Arial"/>
          <w:sz w:val="20"/>
        </w:rPr>
        <w:t xml:space="preserve">hij of zij er mee akkoord gaat dat de </w:t>
      </w:r>
      <w:r w:rsidR="00766A13">
        <w:rPr>
          <w:rFonts w:ascii="Arial" w:hAnsi="Arial" w:cs="Arial"/>
          <w:sz w:val="20"/>
        </w:rPr>
        <w:t>GRSA2</w:t>
      </w:r>
      <w:r w:rsidRPr="007D2890">
        <w:rPr>
          <w:rFonts w:ascii="Arial" w:hAnsi="Arial" w:cs="Arial"/>
          <w:sz w:val="20"/>
        </w:rPr>
        <w:t xml:space="preserve"> zich het recht voorbehoudt om in een latere fase alsnog te verzoeken officiële bewijsstukken te overleggen. Als deze </w:t>
      </w:r>
      <w:r w:rsidR="00205877">
        <w:rPr>
          <w:rFonts w:ascii="Arial" w:hAnsi="Arial" w:cs="Arial"/>
          <w:sz w:val="20"/>
        </w:rPr>
        <w:t xml:space="preserve">aanvullende </w:t>
      </w:r>
      <w:r w:rsidRPr="007D2890">
        <w:rPr>
          <w:rFonts w:ascii="Arial" w:hAnsi="Arial" w:cs="Arial"/>
          <w:sz w:val="20"/>
        </w:rPr>
        <w:t>bewijsstukken niet overeenkomen met hetgeen in deze verklaring wordt verklaard, dan wordt de onderneming (inschrijver) uitgesloten voor gunning zonder enig recht op vergoeding van de kosten dan ook;</w:t>
      </w:r>
    </w:p>
    <w:p w14:paraId="731AC395" w14:textId="77777777" w:rsidR="00D95D07" w:rsidRDefault="00A056BD">
      <w:pPr>
        <w:numPr>
          <w:ilvl w:val="0"/>
          <w:numId w:val="10"/>
        </w:numPr>
        <w:spacing w:line="240" w:lineRule="auto"/>
        <w:jc w:val="left"/>
        <w:rPr>
          <w:rFonts w:cs="Arial"/>
        </w:rPr>
      </w:pPr>
      <w:r w:rsidRPr="007D2890">
        <w:rPr>
          <w:rFonts w:cs="Arial"/>
        </w:rPr>
        <w:t>hij of zij geen bezwaar maakt tegen een antecedentenonderzoek naar de betrouwbaarheid van zijn of haar onderneming en door zijn of haar onderneming in te schakelen participanten in het geval van de vorming van een combinatie en de door zijn of haar onderneming in te schakelen onderaannemers in het geval van onderaanneming;</w:t>
      </w:r>
    </w:p>
    <w:p w14:paraId="64CE2170" w14:textId="77777777" w:rsidR="00D95D07" w:rsidRDefault="00A056BD" w:rsidP="00205877">
      <w:pPr>
        <w:numPr>
          <w:ilvl w:val="0"/>
          <w:numId w:val="10"/>
        </w:numPr>
        <w:spacing w:line="240" w:lineRule="auto"/>
        <w:jc w:val="left"/>
        <w:rPr>
          <w:rFonts w:cs="Arial"/>
        </w:rPr>
      </w:pPr>
      <w:r w:rsidRPr="007D2890">
        <w:rPr>
          <w:rFonts w:cs="Arial"/>
        </w:rPr>
        <w:t xml:space="preserve">hij of zij akkoord gaat met </w:t>
      </w:r>
      <w:r w:rsidRPr="007D2890">
        <w:rPr>
          <w:rFonts w:cs="Arial"/>
          <w:b/>
          <w:u w:val="single"/>
        </w:rPr>
        <w:t xml:space="preserve">alle </w:t>
      </w:r>
      <w:r w:rsidRPr="007D2890">
        <w:rPr>
          <w:rFonts w:cs="Arial"/>
        </w:rPr>
        <w:t>in het document aangegeven condities en voorbehouden;</w:t>
      </w:r>
    </w:p>
    <w:p w14:paraId="52E5BEB2" w14:textId="77777777" w:rsidR="00D95D07" w:rsidRDefault="00A056BD">
      <w:pPr>
        <w:numPr>
          <w:ilvl w:val="0"/>
          <w:numId w:val="10"/>
        </w:numPr>
        <w:spacing w:line="240" w:lineRule="auto"/>
        <w:jc w:val="left"/>
        <w:rPr>
          <w:rFonts w:cs="Arial"/>
        </w:rPr>
      </w:pPr>
      <w:r w:rsidRPr="007D2890">
        <w:rPr>
          <w:rFonts w:cs="Arial"/>
        </w:rPr>
        <w:t xml:space="preserve">hij of zij borg staat voor de juistheid en volledigheid van </w:t>
      </w:r>
      <w:r w:rsidRPr="007D2890">
        <w:rPr>
          <w:rFonts w:cs="Arial"/>
          <w:b/>
          <w:u w:val="single"/>
        </w:rPr>
        <w:t>alle</w:t>
      </w:r>
      <w:r w:rsidRPr="007D2890">
        <w:rPr>
          <w:rFonts w:cs="Arial"/>
        </w:rPr>
        <w:t xml:space="preserve"> gevraagde en geleverde informatie;</w:t>
      </w:r>
    </w:p>
    <w:p w14:paraId="52D199EA" w14:textId="77777777" w:rsidR="00AE4EF5" w:rsidRDefault="00AE4EF5" w:rsidP="00AE4EF5">
      <w:pPr>
        <w:spacing w:line="240" w:lineRule="auto"/>
        <w:ind w:left="720"/>
        <w:jc w:val="left"/>
        <w:rPr>
          <w:rFonts w:cs="Arial"/>
        </w:rPr>
      </w:pPr>
    </w:p>
    <w:p w14:paraId="4E0A8B63" w14:textId="77777777" w:rsidR="00AE4EF5" w:rsidRPr="00AE4EF5" w:rsidRDefault="00D64956" w:rsidP="00AE4EF5">
      <w:pPr>
        <w:spacing w:line="240" w:lineRule="auto"/>
        <w:jc w:val="left"/>
        <w:rPr>
          <w:rFonts w:cs="Arial"/>
          <w:b/>
        </w:rPr>
      </w:pPr>
      <w:r w:rsidRPr="00D64956">
        <w:rPr>
          <w:rFonts w:cs="Arial"/>
          <w:b/>
        </w:rPr>
        <w:t>Met betrekking tot de inhoud van dit formulier</w:t>
      </w:r>
    </w:p>
    <w:p w14:paraId="05922597" w14:textId="77777777" w:rsidR="00D95D07" w:rsidRDefault="00A056BD">
      <w:pPr>
        <w:pStyle w:val="Lijstalinea"/>
        <w:numPr>
          <w:ilvl w:val="0"/>
          <w:numId w:val="18"/>
        </w:numPr>
        <w:spacing w:line="240" w:lineRule="auto"/>
        <w:jc w:val="left"/>
        <w:rPr>
          <w:rFonts w:cs="Arial"/>
        </w:rPr>
      </w:pPr>
      <w:r w:rsidRPr="00AE4EF5">
        <w:rPr>
          <w:rFonts w:cs="Arial"/>
        </w:rPr>
        <w:t xml:space="preserve">er in de </w:t>
      </w:r>
      <w:r w:rsidR="00CD5E26">
        <w:rPr>
          <w:rFonts w:cs="Arial"/>
        </w:rPr>
        <w:t>standaard</w:t>
      </w:r>
      <w:r w:rsidRPr="00AE4EF5">
        <w:rPr>
          <w:rFonts w:cs="Arial"/>
        </w:rPr>
        <w:t>tekst</w:t>
      </w:r>
      <w:r w:rsidR="00CD5E26">
        <w:rPr>
          <w:rFonts w:cs="Arial"/>
        </w:rPr>
        <w:t xml:space="preserve"> en in het standaardformat</w:t>
      </w:r>
      <w:r w:rsidRPr="00AE4EF5">
        <w:rPr>
          <w:rFonts w:cs="Arial"/>
        </w:rPr>
        <w:t xml:space="preserve"> van deze verklaring geen wijzigingen zijn aangebracht.</w:t>
      </w:r>
    </w:p>
    <w:p w14:paraId="52B8D66A" w14:textId="77777777" w:rsidR="00A056BD" w:rsidRPr="007D2890" w:rsidRDefault="00A056BD" w:rsidP="00A056BD">
      <w:pPr>
        <w:rPr>
          <w:rFonts w:cs="Arial"/>
        </w:rPr>
      </w:pPr>
    </w:p>
    <w:p w14:paraId="18068211" w14:textId="77777777" w:rsidR="00A056BD" w:rsidRPr="007D2890" w:rsidRDefault="00A056BD" w:rsidP="00A056BD">
      <w:pPr>
        <w:rPr>
          <w:rFonts w:cs="Arial"/>
        </w:rPr>
      </w:pPr>
    </w:p>
    <w:p w14:paraId="4CB88CAF" w14:textId="77777777" w:rsidR="00A056BD" w:rsidRDefault="00A056BD" w:rsidP="00A056BD">
      <w:pPr>
        <w:rPr>
          <w:rFonts w:cs="Arial"/>
        </w:rPr>
      </w:pPr>
    </w:p>
    <w:p w14:paraId="5EF9EC7D" w14:textId="77777777" w:rsidR="006B5141" w:rsidRDefault="006B5141" w:rsidP="00A056BD">
      <w:pPr>
        <w:rPr>
          <w:rFonts w:cs="Arial"/>
        </w:rPr>
      </w:pPr>
    </w:p>
    <w:p w14:paraId="34F26C39" w14:textId="77777777" w:rsidR="006B5141" w:rsidRPr="007D2890" w:rsidRDefault="006B5141" w:rsidP="00A056BD">
      <w:pPr>
        <w:rPr>
          <w:rFonts w:cs="Arial"/>
        </w:rPr>
      </w:pPr>
    </w:p>
    <w:p w14:paraId="532EA75D" w14:textId="77777777" w:rsidR="00A056BD" w:rsidRPr="007D2890" w:rsidRDefault="00A056BD" w:rsidP="00A056BD">
      <w:pPr>
        <w:ind w:left="36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04EF2F41" w14:textId="77777777" w:rsidTr="00C6235B">
        <w:tc>
          <w:tcPr>
            <w:tcW w:w="4606" w:type="dxa"/>
          </w:tcPr>
          <w:p w14:paraId="3FD780C3" w14:textId="77777777" w:rsidR="00A056BD" w:rsidRPr="007D2890" w:rsidRDefault="00A056BD" w:rsidP="00C6235B">
            <w:pPr>
              <w:rPr>
                <w:rFonts w:cs="Arial"/>
                <w:sz w:val="24"/>
                <w:szCs w:val="24"/>
              </w:rPr>
            </w:pPr>
            <w:r w:rsidRPr="007D2890">
              <w:rPr>
                <w:rFonts w:cs="Arial"/>
                <w:sz w:val="24"/>
                <w:szCs w:val="24"/>
              </w:rPr>
              <w:lastRenderedPageBreak/>
              <w:t>Naam bevoegde functionaris:</w:t>
            </w:r>
          </w:p>
          <w:p w14:paraId="49739AD9" w14:textId="77777777" w:rsidR="00A056BD" w:rsidRPr="007D2890" w:rsidRDefault="00A056BD" w:rsidP="00C6235B">
            <w:pPr>
              <w:rPr>
                <w:rFonts w:cs="Arial"/>
                <w:sz w:val="24"/>
                <w:szCs w:val="24"/>
              </w:rPr>
            </w:pPr>
          </w:p>
          <w:p w14:paraId="730840C9" w14:textId="77777777" w:rsidR="00A056BD" w:rsidRPr="007D2890" w:rsidRDefault="00A056BD" w:rsidP="00C6235B">
            <w:pPr>
              <w:rPr>
                <w:rFonts w:cs="Arial"/>
                <w:sz w:val="24"/>
                <w:szCs w:val="24"/>
              </w:rPr>
            </w:pPr>
          </w:p>
        </w:tc>
        <w:tc>
          <w:tcPr>
            <w:tcW w:w="4606" w:type="dxa"/>
          </w:tcPr>
          <w:p w14:paraId="1EAA4393" w14:textId="77777777" w:rsidR="00A056BD" w:rsidRPr="007D2890" w:rsidRDefault="00A056BD" w:rsidP="00C6235B">
            <w:pPr>
              <w:rPr>
                <w:rFonts w:cs="Arial"/>
                <w:sz w:val="24"/>
                <w:szCs w:val="24"/>
              </w:rPr>
            </w:pPr>
          </w:p>
        </w:tc>
      </w:tr>
      <w:tr w:rsidR="00A056BD" w:rsidRPr="007D2890" w14:paraId="245531A2" w14:textId="77777777" w:rsidTr="00C6235B">
        <w:tc>
          <w:tcPr>
            <w:tcW w:w="4606" w:type="dxa"/>
          </w:tcPr>
          <w:p w14:paraId="66F483B6" w14:textId="77777777" w:rsidR="00A056BD" w:rsidRPr="007D2890" w:rsidRDefault="00A056BD" w:rsidP="00C6235B">
            <w:pPr>
              <w:rPr>
                <w:rFonts w:cs="Arial"/>
                <w:sz w:val="24"/>
                <w:szCs w:val="24"/>
              </w:rPr>
            </w:pPr>
            <w:r w:rsidRPr="007D2890">
              <w:rPr>
                <w:rFonts w:cs="Arial"/>
                <w:sz w:val="24"/>
                <w:szCs w:val="24"/>
              </w:rPr>
              <w:t>Handtekening bevoegde functionaris:</w:t>
            </w:r>
          </w:p>
          <w:p w14:paraId="4D6DD8AC" w14:textId="77777777" w:rsidR="00A056BD" w:rsidRPr="007D2890" w:rsidRDefault="00A056BD" w:rsidP="00C6235B">
            <w:pPr>
              <w:rPr>
                <w:rFonts w:cs="Arial"/>
                <w:sz w:val="24"/>
                <w:szCs w:val="24"/>
              </w:rPr>
            </w:pPr>
          </w:p>
          <w:p w14:paraId="0A1E2C7C" w14:textId="77777777" w:rsidR="00A056BD" w:rsidRPr="007D2890" w:rsidRDefault="00A056BD" w:rsidP="00C6235B">
            <w:pPr>
              <w:rPr>
                <w:rFonts w:cs="Arial"/>
              </w:rPr>
            </w:pPr>
          </w:p>
        </w:tc>
        <w:tc>
          <w:tcPr>
            <w:tcW w:w="4606" w:type="dxa"/>
          </w:tcPr>
          <w:p w14:paraId="429D3709" w14:textId="77777777" w:rsidR="00A056BD" w:rsidRPr="007D2890" w:rsidRDefault="00A056BD" w:rsidP="00C6235B">
            <w:pPr>
              <w:rPr>
                <w:rFonts w:cs="Arial"/>
              </w:rPr>
            </w:pPr>
          </w:p>
        </w:tc>
      </w:tr>
      <w:tr w:rsidR="00A056BD" w:rsidRPr="007D2890" w14:paraId="3873C1FA" w14:textId="77777777" w:rsidTr="00C6235B">
        <w:tc>
          <w:tcPr>
            <w:tcW w:w="4606" w:type="dxa"/>
          </w:tcPr>
          <w:p w14:paraId="735DD3C3" w14:textId="77777777" w:rsidR="00A056BD" w:rsidRPr="007D2890" w:rsidRDefault="00A056BD" w:rsidP="00C6235B">
            <w:pPr>
              <w:rPr>
                <w:rFonts w:cs="Arial"/>
                <w:sz w:val="24"/>
                <w:szCs w:val="24"/>
              </w:rPr>
            </w:pPr>
            <w:r w:rsidRPr="007D2890">
              <w:rPr>
                <w:rFonts w:cs="Arial"/>
                <w:sz w:val="24"/>
                <w:szCs w:val="24"/>
              </w:rPr>
              <w:t>Datum:</w:t>
            </w:r>
          </w:p>
          <w:p w14:paraId="7191DDB7" w14:textId="77777777" w:rsidR="00A056BD" w:rsidRPr="007D2890" w:rsidRDefault="00A056BD" w:rsidP="00C6235B">
            <w:pPr>
              <w:rPr>
                <w:rFonts w:cs="Arial"/>
                <w:sz w:val="24"/>
                <w:szCs w:val="24"/>
              </w:rPr>
            </w:pPr>
          </w:p>
        </w:tc>
        <w:tc>
          <w:tcPr>
            <w:tcW w:w="4606" w:type="dxa"/>
          </w:tcPr>
          <w:p w14:paraId="03F3BBAE" w14:textId="77777777" w:rsidR="00A056BD" w:rsidRPr="007D2890" w:rsidRDefault="00A056BD" w:rsidP="00C6235B">
            <w:pPr>
              <w:rPr>
                <w:rFonts w:cs="Arial"/>
                <w:sz w:val="24"/>
                <w:szCs w:val="24"/>
              </w:rPr>
            </w:pPr>
          </w:p>
        </w:tc>
      </w:tr>
    </w:tbl>
    <w:p w14:paraId="4BE55D66" w14:textId="77777777" w:rsidR="00A056BD" w:rsidRPr="007D2890" w:rsidRDefault="00A056BD" w:rsidP="00A056BD">
      <w:pPr>
        <w:rPr>
          <w:rFonts w:cs="Arial"/>
        </w:rPr>
      </w:pPr>
    </w:p>
    <w:p w14:paraId="393CFA21" w14:textId="77777777" w:rsidR="00A056BD" w:rsidRPr="007D2890" w:rsidRDefault="00A056BD" w:rsidP="00A056BD">
      <w:pPr>
        <w:pStyle w:val="Kop7"/>
        <w:jc w:val="left"/>
        <w:rPr>
          <w:rFonts w:ascii="Arial" w:hAnsi="Arial" w:cs="Arial"/>
          <w:sz w:val="24"/>
          <w:u w:val="single"/>
        </w:rPr>
      </w:pPr>
      <w:r w:rsidRPr="007D2890">
        <w:rPr>
          <w:rFonts w:ascii="Arial" w:hAnsi="Arial" w:cs="Arial"/>
          <w:sz w:val="24"/>
          <w:u w:val="single"/>
        </w:rPr>
        <w:br w:type="page"/>
      </w:r>
    </w:p>
    <w:p w14:paraId="7354A94A" w14:textId="6322B696" w:rsidR="00A056BD" w:rsidRPr="00BB1355" w:rsidRDefault="00A056BD" w:rsidP="00A056BD">
      <w:pPr>
        <w:pStyle w:val="Kop7"/>
        <w:jc w:val="right"/>
        <w:rPr>
          <w:rFonts w:ascii="Arial" w:hAnsi="Arial" w:cs="Arial"/>
          <w:b/>
          <w:bCs/>
          <w:i w:val="0"/>
          <w:iCs w:val="0"/>
          <w:color w:val="auto"/>
          <w:u w:val="single"/>
        </w:rPr>
      </w:pPr>
      <w:r w:rsidRPr="00BB1355">
        <w:rPr>
          <w:rFonts w:ascii="Arial" w:hAnsi="Arial" w:cs="Arial"/>
          <w:b/>
          <w:bCs/>
          <w:i w:val="0"/>
          <w:iCs w:val="0"/>
          <w:color w:val="auto"/>
          <w:u w:val="single"/>
        </w:rPr>
        <w:lastRenderedPageBreak/>
        <w:t xml:space="preserve">Bijlage </w:t>
      </w:r>
      <w:r>
        <w:rPr>
          <w:rFonts w:ascii="Arial" w:hAnsi="Arial" w:cs="Arial"/>
          <w:b/>
          <w:bCs/>
          <w:i w:val="0"/>
          <w:iCs w:val="0"/>
          <w:color w:val="auto"/>
          <w:u w:val="single"/>
        </w:rPr>
        <w:t>5.1</w:t>
      </w:r>
    </w:p>
    <w:p w14:paraId="11EF6BE7" w14:textId="77777777" w:rsidR="00A056BD" w:rsidRPr="00BD64C5" w:rsidRDefault="00A056BD" w:rsidP="00A056BD">
      <w:pPr>
        <w:pStyle w:val="Kop2"/>
        <w:rPr>
          <w:rFonts w:ascii="Arial" w:hAnsi="Arial" w:cs="Arial"/>
          <w:sz w:val="24"/>
          <w:szCs w:val="24"/>
        </w:rPr>
      </w:pPr>
      <w:r w:rsidRPr="00BD64C5">
        <w:rPr>
          <w:rFonts w:ascii="Arial" w:hAnsi="Arial" w:cs="Arial"/>
          <w:sz w:val="24"/>
          <w:szCs w:val="24"/>
        </w:rPr>
        <w:t>Standaardformulier Bedrijfsprofiel</w:t>
      </w:r>
      <w:r w:rsidR="005B2495">
        <w:rPr>
          <w:rFonts w:ascii="Arial" w:hAnsi="Arial" w:cs="Arial"/>
          <w:sz w:val="24"/>
          <w:szCs w:val="24"/>
        </w:rPr>
        <w:t xml:space="preserve"> en </w:t>
      </w:r>
      <w:r w:rsidRPr="00BD64C5">
        <w:rPr>
          <w:rFonts w:ascii="Arial" w:hAnsi="Arial" w:cs="Arial"/>
          <w:sz w:val="24"/>
          <w:szCs w:val="24"/>
        </w:rPr>
        <w:t>(kern)activiteiten</w:t>
      </w:r>
    </w:p>
    <w:p w14:paraId="290B45AD" w14:textId="77777777" w:rsidR="00A056BD" w:rsidRPr="007D2890" w:rsidRDefault="00A056BD" w:rsidP="00A056BD">
      <w:pPr>
        <w:rPr>
          <w:rFonts w:cs="Arial"/>
          <w:b/>
        </w:rPr>
      </w:pPr>
    </w:p>
    <w:p w14:paraId="307CBFA3" w14:textId="77777777" w:rsidR="00A056BD" w:rsidRPr="007D2890" w:rsidRDefault="00A056BD" w:rsidP="00A056BD">
      <w:pPr>
        <w:pStyle w:val="Plattetekst2"/>
        <w:rPr>
          <w:rFonts w:cs="Arial"/>
        </w:rPr>
      </w:pPr>
      <w:r w:rsidRPr="007D2890">
        <w:rPr>
          <w:rFonts w:cs="Arial"/>
        </w:rPr>
        <w:t>Officiële naam Inschrijver:</w:t>
      </w:r>
    </w:p>
    <w:p w14:paraId="3CD09620" w14:textId="77777777" w:rsidR="00A056BD" w:rsidRPr="007D2890" w:rsidRDefault="00A056BD" w:rsidP="00A056BD">
      <w:pPr>
        <w:rPr>
          <w:rFonts w:cs="Arial"/>
          <w:b/>
        </w:rPr>
      </w:pPr>
    </w:p>
    <w:p w14:paraId="291C0F29" w14:textId="77777777" w:rsidR="00A056BD" w:rsidRPr="007D2890" w:rsidRDefault="00A056BD" w:rsidP="00A056BD">
      <w:pPr>
        <w:rPr>
          <w:rFonts w:cs="Arial"/>
          <w:b/>
        </w:rPr>
      </w:pPr>
    </w:p>
    <w:p w14:paraId="347E60F3" w14:textId="77777777" w:rsidR="00A056BD" w:rsidRPr="007D2890" w:rsidRDefault="00A056BD" w:rsidP="00A056BD">
      <w:pPr>
        <w:pStyle w:val="Plattetekst"/>
        <w:pBdr>
          <w:top w:val="single" w:sz="4" w:space="1" w:color="auto"/>
          <w:left w:val="single" w:sz="4" w:space="4" w:color="auto"/>
          <w:bottom w:val="single" w:sz="4" w:space="1" w:color="auto"/>
          <w:right w:val="single" w:sz="4" w:space="4" w:color="auto"/>
        </w:pBdr>
        <w:spacing w:line="276" w:lineRule="auto"/>
        <w:rPr>
          <w:rFonts w:ascii="Arial" w:hAnsi="Arial" w:cs="Arial"/>
          <w:sz w:val="20"/>
        </w:rPr>
      </w:pPr>
      <w:r w:rsidRPr="007D2890">
        <w:rPr>
          <w:rFonts w:ascii="Arial" w:hAnsi="Arial" w:cs="Arial"/>
          <w:sz w:val="20"/>
        </w:rPr>
        <w:t>1. Geef een korte beschrijving van de ondernemingsstructuur, inclusief de eventuele vennootschappelijke banden met andere ondernemingen, zoals eventuele holdingstructuur (inclusief relaties moeder-, zuster- dochter- en werkmaatschappijen)</w:t>
      </w:r>
      <w:r w:rsidR="0099666F">
        <w:rPr>
          <w:rFonts w:ascii="Arial" w:hAnsi="Arial" w:cs="Arial"/>
          <w:sz w:val="20"/>
        </w:rPr>
        <w:t>(dit is geen knock-out vraag/ eis)</w:t>
      </w:r>
      <w:r w:rsidRPr="007D2890">
        <w:rPr>
          <w:rFonts w:ascii="Arial" w:hAnsi="Arial" w:cs="Arial"/>
          <w:sz w:val="20"/>
        </w:rPr>
        <w:t>.</w:t>
      </w:r>
    </w:p>
    <w:p w14:paraId="6F5A27EF" w14:textId="77777777" w:rsidR="00A056BD" w:rsidRPr="007D2890" w:rsidRDefault="00A056BD" w:rsidP="00A056BD">
      <w:pPr>
        <w:pBdr>
          <w:top w:val="single" w:sz="4" w:space="1" w:color="auto"/>
          <w:left w:val="single" w:sz="4" w:space="4" w:color="auto"/>
          <w:bottom w:val="single" w:sz="4" w:space="1" w:color="auto"/>
          <w:right w:val="single" w:sz="4" w:space="4" w:color="auto"/>
        </w:pBdr>
        <w:spacing w:line="276" w:lineRule="auto"/>
        <w:rPr>
          <w:rFonts w:cs="Arial"/>
          <w:b/>
        </w:rPr>
      </w:pPr>
    </w:p>
    <w:p w14:paraId="70BAFDF9" w14:textId="77777777" w:rsidR="00A056BD" w:rsidRPr="00BD64C5" w:rsidRDefault="00A056BD" w:rsidP="00A056BD">
      <w:pPr>
        <w:pBdr>
          <w:top w:val="single" w:sz="4" w:space="1" w:color="auto"/>
          <w:left w:val="single" w:sz="4" w:space="4" w:color="auto"/>
          <w:bottom w:val="single" w:sz="4" w:space="1" w:color="auto"/>
          <w:right w:val="single" w:sz="4" w:space="4" w:color="auto"/>
        </w:pBdr>
        <w:spacing w:line="276" w:lineRule="auto"/>
        <w:rPr>
          <w:rFonts w:cs="Arial"/>
          <w:b/>
        </w:rPr>
      </w:pPr>
      <w:proofErr w:type="spellStart"/>
      <w:r w:rsidRPr="00BD64C5">
        <w:rPr>
          <w:rFonts w:cs="Arial"/>
          <w:b/>
        </w:rPr>
        <w:t>n.b.</w:t>
      </w:r>
      <w:proofErr w:type="spellEnd"/>
      <w:r w:rsidRPr="00BD64C5">
        <w:rPr>
          <w:rFonts w:cs="Arial"/>
          <w:b/>
        </w:rPr>
        <w:t xml:space="preserve"> Bijsluiten bij de offerte: organisatieschema/organogram (en indien van toepassing een verklaring van de moedermaatschappij in de zin van artikel 2:403 van het Burgerlijk Wetboek. Uit de verklaring moet blijken dat de moedermaatschappij onvoorwaardelijk garant staat voor de dochtermaatschappij op zich te nemen verplichtingen) </w:t>
      </w:r>
      <w:r w:rsidR="00205877">
        <w:rPr>
          <w:rFonts w:cs="Arial"/>
          <w:b/>
        </w:rPr>
        <w:t>Zie hiervoor Bijlage 5, nr. 5.8</w:t>
      </w:r>
      <w:r w:rsidR="0099666F">
        <w:rPr>
          <w:rFonts w:cs="Arial"/>
          <w:b/>
        </w:rPr>
        <w:t xml:space="preserve"> Dit is een knock-out vraag/ eis.</w:t>
      </w:r>
    </w:p>
    <w:p w14:paraId="50AE26ED" w14:textId="77777777" w:rsidR="00A056BD" w:rsidRPr="007D2890" w:rsidRDefault="00A056BD" w:rsidP="00A056BD">
      <w:pPr>
        <w:rPr>
          <w:rFonts w:cs="Arial"/>
        </w:rPr>
      </w:pPr>
    </w:p>
    <w:p w14:paraId="44183A79" w14:textId="77777777" w:rsidR="00A056BD" w:rsidRPr="007D2890" w:rsidRDefault="00A056BD" w:rsidP="00A056BD">
      <w:pPr>
        <w:rPr>
          <w:rFonts w:cs="Arial"/>
        </w:rPr>
      </w:pPr>
    </w:p>
    <w:p w14:paraId="70880EC4" w14:textId="77777777" w:rsidR="00A056BD" w:rsidRPr="007D2890" w:rsidRDefault="00A056BD" w:rsidP="00A056BD">
      <w:pPr>
        <w:rPr>
          <w:rFonts w:cs="Arial"/>
        </w:rPr>
      </w:pPr>
    </w:p>
    <w:p w14:paraId="2EAB7B1A" w14:textId="77777777" w:rsidR="00A056BD" w:rsidRPr="007D2890" w:rsidRDefault="00A056BD" w:rsidP="00A056BD">
      <w:pPr>
        <w:rPr>
          <w:rFonts w:cs="Arial"/>
        </w:rPr>
      </w:pPr>
    </w:p>
    <w:p w14:paraId="039E5EB4" w14:textId="77777777" w:rsidR="00A056BD" w:rsidRPr="007D2890" w:rsidRDefault="00A056BD" w:rsidP="00A056BD">
      <w:pPr>
        <w:rPr>
          <w:rFonts w:cs="Arial"/>
        </w:rPr>
      </w:pPr>
    </w:p>
    <w:p w14:paraId="6DA3D317" w14:textId="77777777" w:rsidR="00A056BD" w:rsidRPr="007D2890" w:rsidRDefault="00A056BD" w:rsidP="00A056BD">
      <w:pPr>
        <w:rPr>
          <w:rFonts w:cs="Arial"/>
        </w:rPr>
      </w:pPr>
    </w:p>
    <w:p w14:paraId="40E5FFEF" w14:textId="77777777" w:rsidR="00A056BD" w:rsidRPr="007D2890" w:rsidRDefault="00A056BD" w:rsidP="00A056BD">
      <w:pPr>
        <w:rPr>
          <w:rFonts w:cs="Arial"/>
        </w:rPr>
      </w:pPr>
    </w:p>
    <w:p w14:paraId="529840ED" w14:textId="77777777" w:rsidR="00A056BD" w:rsidRPr="007D2890" w:rsidRDefault="00A056BD" w:rsidP="00A056BD">
      <w:pPr>
        <w:rPr>
          <w:rFonts w:cs="Arial"/>
        </w:rPr>
      </w:pPr>
    </w:p>
    <w:p w14:paraId="35FF9A6A" w14:textId="77777777" w:rsidR="00A056BD" w:rsidRPr="007D2890" w:rsidRDefault="00A056BD" w:rsidP="00A056BD">
      <w:pPr>
        <w:rPr>
          <w:rFonts w:cs="Arial"/>
        </w:rPr>
      </w:pPr>
    </w:p>
    <w:p w14:paraId="29D3B7F0" w14:textId="77777777" w:rsidR="00A056BD" w:rsidRPr="007D2890" w:rsidRDefault="00A056BD" w:rsidP="00A056BD">
      <w:pPr>
        <w:rPr>
          <w:rFonts w:cs="Arial"/>
        </w:rPr>
      </w:pPr>
    </w:p>
    <w:p w14:paraId="3A444D73" w14:textId="77777777" w:rsidR="00A056BD" w:rsidRPr="007D2890" w:rsidRDefault="00A056BD" w:rsidP="00A056BD">
      <w:pPr>
        <w:rPr>
          <w:rFonts w:cs="Arial"/>
        </w:rPr>
      </w:pPr>
    </w:p>
    <w:p w14:paraId="695C17C1" w14:textId="77777777" w:rsidR="00A056BD" w:rsidRPr="007D2890" w:rsidRDefault="00A056BD" w:rsidP="00A056BD">
      <w:pPr>
        <w:rPr>
          <w:rFonts w:cs="Arial"/>
        </w:rPr>
      </w:pPr>
    </w:p>
    <w:p w14:paraId="0D08454C" w14:textId="77777777" w:rsidR="00A056BD" w:rsidRPr="007D2890" w:rsidRDefault="00A056BD" w:rsidP="00A056BD">
      <w:pPr>
        <w:pStyle w:val="Plattetekst"/>
        <w:pBdr>
          <w:top w:val="single" w:sz="4" w:space="1" w:color="auto"/>
          <w:left w:val="single" w:sz="4" w:space="4" w:color="auto"/>
          <w:bottom w:val="single" w:sz="4" w:space="1" w:color="auto"/>
          <w:right w:val="single" w:sz="4" w:space="4" w:color="auto"/>
        </w:pBdr>
        <w:rPr>
          <w:rFonts w:ascii="Arial" w:hAnsi="Arial" w:cs="Arial"/>
          <w:sz w:val="20"/>
        </w:rPr>
      </w:pPr>
      <w:r w:rsidRPr="007D2890">
        <w:rPr>
          <w:rFonts w:ascii="Arial" w:hAnsi="Arial" w:cs="Arial"/>
          <w:sz w:val="20"/>
        </w:rPr>
        <w:t>2.Geef kort en bondig aan wat de kernactiviteiten zijn van uw onderneming</w:t>
      </w:r>
      <w:r w:rsidR="0099666F">
        <w:rPr>
          <w:rFonts w:ascii="Arial" w:hAnsi="Arial" w:cs="Arial"/>
          <w:sz w:val="20"/>
        </w:rPr>
        <w:t xml:space="preserve"> (dit is geen </w:t>
      </w:r>
      <w:proofErr w:type="spellStart"/>
      <w:r w:rsidR="0099666F">
        <w:rPr>
          <w:rFonts w:ascii="Arial" w:hAnsi="Arial" w:cs="Arial"/>
          <w:sz w:val="20"/>
        </w:rPr>
        <w:t>knock</w:t>
      </w:r>
      <w:proofErr w:type="spellEnd"/>
      <w:r w:rsidR="0099666F">
        <w:rPr>
          <w:rFonts w:ascii="Arial" w:hAnsi="Arial" w:cs="Arial"/>
          <w:sz w:val="20"/>
        </w:rPr>
        <w:t xml:space="preserve"> out vraag/ eis)</w:t>
      </w:r>
      <w:r w:rsidRPr="007D2890">
        <w:rPr>
          <w:rFonts w:ascii="Arial" w:hAnsi="Arial" w:cs="Arial"/>
          <w:sz w:val="20"/>
        </w:rPr>
        <w:t>.</w:t>
      </w:r>
    </w:p>
    <w:p w14:paraId="11572398" w14:textId="77777777" w:rsidR="00A056BD" w:rsidRPr="007D2890" w:rsidRDefault="00A056BD" w:rsidP="00A056BD">
      <w:pPr>
        <w:rPr>
          <w:rFonts w:cs="Arial"/>
        </w:rPr>
      </w:pPr>
    </w:p>
    <w:p w14:paraId="56FD2D6C" w14:textId="77777777" w:rsidR="00A056BD" w:rsidRPr="007D2890" w:rsidRDefault="00A056BD" w:rsidP="00A056BD">
      <w:pPr>
        <w:rPr>
          <w:rFonts w:cs="Arial"/>
        </w:rPr>
      </w:pPr>
    </w:p>
    <w:p w14:paraId="49C472B5" w14:textId="77777777" w:rsidR="00A056BD" w:rsidRPr="007D2890" w:rsidRDefault="00A056BD" w:rsidP="00A056BD">
      <w:pPr>
        <w:rPr>
          <w:rFonts w:cs="Arial"/>
        </w:rPr>
      </w:pPr>
    </w:p>
    <w:p w14:paraId="107167DE" w14:textId="77777777" w:rsidR="00A056BD" w:rsidRPr="007D2890" w:rsidRDefault="00A056BD" w:rsidP="00A056BD">
      <w:pPr>
        <w:rPr>
          <w:rFonts w:cs="Arial"/>
        </w:rPr>
      </w:pPr>
    </w:p>
    <w:p w14:paraId="69AA6884" w14:textId="77777777" w:rsidR="00A056BD" w:rsidRPr="007D2890" w:rsidRDefault="00A056BD" w:rsidP="00A056BD">
      <w:pPr>
        <w:rPr>
          <w:rFonts w:cs="Arial"/>
        </w:rPr>
      </w:pPr>
    </w:p>
    <w:p w14:paraId="49788AFC" w14:textId="77777777" w:rsidR="00A056BD" w:rsidRPr="007D2890" w:rsidRDefault="00A056BD" w:rsidP="00A056BD">
      <w:pPr>
        <w:rPr>
          <w:rFonts w:cs="Arial"/>
        </w:rPr>
      </w:pPr>
    </w:p>
    <w:p w14:paraId="3078C921" w14:textId="77777777" w:rsidR="00A056BD" w:rsidRPr="007D2890" w:rsidRDefault="00A056BD" w:rsidP="00A056BD">
      <w:pPr>
        <w:rPr>
          <w:rFonts w:cs="Arial"/>
        </w:rPr>
      </w:pPr>
    </w:p>
    <w:p w14:paraId="24C8B9D4" w14:textId="77777777" w:rsidR="00A056BD" w:rsidRPr="007D2890" w:rsidRDefault="00A056BD" w:rsidP="00A056BD">
      <w:pPr>
        <w:rPr>
          <w:rFonts w:cs="Arial"/>
        </w:rPr>
      </w:pPr>
    </w:p>
    <w:p w14:paraId="438DAE64" w14:textId="77777777" w:rsidR="00A056BD" w:rsidRPr="007D2890" w:rsidRDefault="00A056BD" w:rsidP="00A056BD">
      <w:pPr>
        <w:rPr>
          <w:rFonts w:cs="Arial"/>
        </w:rPr>
      </w:pPr>
    </w:p>
    <w:p w14:paraId="2D680AE5" w14:textId="77777777" w:rsidR="00A056BD" w:rsidRPr="007D2890" w:rsidRDefault="00A056BD" w:rsidP="00A056BD">
      <w:pPr>
        <w:rPr>
          <w:rFonts w:cs="Arial"/>
        </w:rPr>
      </w:pPr>
    </w:p>
    <w:p w14:paraId="0B76C17F" w14:textId="77777777" w:rsidR="00A056BD" w:rsidRPr="007D2890" w:rsidRDefault="00A056BD" w:rsidP="00A056BD">
      <w:pPr>
        <w:rPr>
          <w:rFonts w:cs="Arial"/>
        </w:rPr>
      </w:pPr>
    </w:p>
    <w:p w14:paraId="65E9D17E" w14:textId="77777777" w:rsidR="00A056BD" w:rsidRPr="007D2890" w:rsidRDefault="00A056BD" w:rsidP="00A056BD">
      <w:pPr>
        <w:rPr>
          <w:rFonts w:cs="Arial"/>
        </w:rPr>
      </w:pPr>
    </w:p>
    <w:p w14:paraId="5616BCFE" w14:textId="0371AEC8" w:rsidR="00A056BD" w:rsidRPr="007D2890" w:rsidRDefault="00A056BD" w:rsidP="00A056BD">
      <w:pPr>
        <w:pStyle w:val="Plattetekst"/>
        <w:pBdr>
          <w:top w:val="single" w:sz="4" w:space="1" w:color="auto"/>
          <w:left w:val="single" w:sz="4" w:space="4" w:color="auto"/>
          <w:bottom w:val="single" w:sz="4" w:space="1" w:color="auto"/>
          <w:right w:val="single" w:sz="4" w:space="4" w:color="auto"/>
        </w:pBdr>
        <w:rPr>
          <w:rFonts w:ascii="Arial" w:hAnsi="Arial" w:cs="Arial"/>
          <w:sz w:val="20"/>
        </w:rPr>
      </w:pPr>
      <w:r w:rsidRPr="007D2890">
        <w:rPr>
          <w:rFonts w:ascii="Arial" w:hAnsi="Arial" w:cs="Arial"/>
          <w:sz w:val="20"/>
        </w:rPr>
        <w:t>3. Welke (andersoortige) activiteiten ontplooit uw onderneming</w:t>
      </w:r>
      <w:r w:rsidR="006D1B2B">
        <w:rPr>
          <w:rFonts w:ascii="Arial" w:hAnsi="Arial" w:cs="Arial"/>
          <w:sz w:val="20"/>
        </w:rPr>
        <w:t xml:space="preserve"> </w:t>
      </w:r>
      <w:r w:rsidR="0099666F">
        <w:rPr>
          <w:rFonts w:ascii="Arial" w:hAnsi="Arial" w:cs="Arial"/>
          <w:sz w:val="20"/>
        </w:rPr>
        <w:t xml:space="preserve">(dit is geen </w:t>
      </w:r>
      <w:proofErr w:type="spellStart"/>
      <w:r w:rsidR="0099666F">
        <w:rPr>
          <w:rFonts w:ascii="Arial" w:hAnsi="Arial" w:cs="Arial"/>
          <w:sz w:val="20"/>
        </w:rPr>
        <w:t>knock</w:t>
      </w:r>
      <w:proofErr w:type="spellEnd"/>
      <w:r w:rsidR="0099666F">
        <w:rPr>
          <w:rFonts w:ascii="Arial" w:hAnsi="Arial" w:cs="Arial"/>
          <w:sz w:val="20"/>
        </w:rPr>
        <w:t xml:space="preserve"> out vraag/ eis)</w:t>
      </w:r>
      <w:r w:rsidR="0099666F" w:rsidRPr="007D2890">
        <w:rPr>
          <w:rFonts w:ascii="Arial" w:hAnsi="Arial" w:cs="Arial"/>
          <w:sz w:val="20"/>
        </w:rPr>
        <w:t>.</w:t>
      </w:r>
      <w:r w:rsidRPr="007D2890">
        <w:rPr>
          <w:rFonts w:ascii="Arial" w:hAnsi="Arial" w:cs="Arial"/>
          <w:sz w:val="20"/>
        </w:rPr>
        <w:t>?</w:t>
      </w:r>
    </w:p>
    <w:p w14:paraId="415D3D88" w14:textId="77777777" w:rsidR="00A056BD" w:rsidRPr="007D2890" w:rsidRDefault="00A056BD" w:rsidP="00A056BD">
      <w:pPr>
        <w:rPr>
          <w:rFonts w:cs="Arial"/>
        </w:rPr>
      </w:pPr>
    </w:p>
    <w:p w14:paraId="310E5B68" w14:textId="77777777" w:rsidR="00A056BD" w:rsidRPr="007D2890" w:rsidRDefault="00A056BD" w:rsidP="00A056BD">
      <w:pPr>
        <w:rPr>
          <w:rFonts w:cs="Arial"/>
        </w:rPr>
      </w:pPr>
    </w:p>
    <w:p w14:paraId="0ED565D3" w14:textId="77777777" w:rsidR="00A056BD" w:rsidRPr="007D2890" w:rsidRDefault="00A056BD" w:rsidP="00A056BD">
      <w:pPr>
        <w:rPr>
          <w:rFonts w:cs="Arial"/>
        </w:rPr>
      </w:pPr>
    </w:p>
    <w:p w14:paraId="2BAFF63E" w14:textId="77777777" w:rsidR="00A056BD" w:rsidRPr="007D2890" w:rsidRDefault="00A056BD" w:rsidP="00A056BD">
      <w:pPr>
        <w:rPr>
          <w:rFonts w:cs="Arial"/>
        </w:rPr>
      </w:pPr>
    </w:p>
    <w:p w14:paraId="188670E8" w14:textId="77777777" w:rsidR="00A056BD" w:rsidRPr="007D2890" w:rsidRDefault="00A056BD" w:rsidP="00A056BD">
      <w:pPr>
        <w:rPr>
          <w:rFonts w:cs="Arial"/>
        </w:rPr>
      </w:pPr>
    </w:p>
    <w:p w14:paraId="78A63996" w14:textId="77777777" w:rsidR="00A056BD" w:rsidRPr="007D2890" w:rsidRDefault="00A056BD" w:rsidP="00A056BD">
      <w:pPr>
        <w:rPr>
          <w:rFonts w:cs="Arial"/>
        </w:rPr>
      </w:pPr>
      <w:r w:rsidRPr="007D2890">
        <w:rPr>
          <w:rFonts w:cs="Arial"/>
        </w:rPr>
        <w:br w:type="page"/>
      </w:r>
    </w:p>
    <w:p w14:paraId="1BFC305F"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lastRenderedPageBreak/>
        <w:t xml:space="preserve">4. Geef aan met welke activiteiten uw bedrijf zich de afgelopen drie jaar </w:t>
      </w:r>
    </w:p>
    <w:p w14:paraId="34D8702C"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t xml:space="preserve">   (in sterke mate) heeft geprofileerd</w:t>
      </w:r>
      <w:r w:rsidR="0099666F">
        <w:rPr>
          <w:rFonts w:cs="Arial"/>
        </w:rPr>
        <w:t xml:space="preserve"> (dit is geen </w:t>
      </w:r>
      <w:proofErr w:type="spellStart"/>
      <w:r w:rsidR="0099666F">
        <w:rPr>
          <w:rFonts w:cs="Arial"/>
        </w:rPr>
        <w:t>knock</w:t>
      </w:r>
      <w:proofErr w:type="spellEnd"/>
      <w:r w:rsidR="0099666F">
        <w:rPr>
          <w:rFonts w:cs="Arial"/>
        </w:rPr>
        <w:t xml:space="preserve"> out vraag/ eis)</w:t>
      </w:r>
      <w:r w:rsidR="0099666F" w:rsidRPr="007D2890">
        <w:rPr>
          <w:rFonts w:cs="Arial"/>
        </w:rPr>
        <w:t>.</w:t>
      </w:r>
      <w:r w:rsidRPr="007D2890">
        <w:rPr>
          <w:rFonts w:cs="Arial"/>
        </w:rPr>
        <w:t>.</w:t>
      </w:r>
    </w:p>
    <w:p w14:paraId="6E5422A5" w14:textId="77777777" w:rsidR="00A056BD" w:rsidRPr="007D2890" w:rsidRDefault="00A056BD" w:rsidP="00A056BD">
      <w:pPr>
        <w:rPr>
          <w:rFonts w:cs="Arial"/>
        </w:rPr>
      </w:pPr>
    </w:p>
    <w:p w14:paraId="2CC20BE7" w14:textId="77777777" w:rsidR="00A056BD" w:rsidRPr="007D2890" w:rsidRDefault="00A056BD" w:rsidP="00A056BD">
      <w:pPr>
        <w:rPr>
          <w:rFonts w:cs="Arial"/>
        </w:rPr>
      </w:pPr>
    </w:p>
    <w:p w14:paraId="2B4F6F6A" w14:textId="77777777" w:rsidR="00A056BD" w:rsidRPr="007D2890" w:rsidRDefault="00A056BD" w:rsidP="00A056BD">
      <w:pPr>
        <w:rPr>
          <w:rFonts w:cs="Arial"/>
        </w:rPr>
      </w:pPr>
    </w:p>
    <w:p w14:paraId="21720ED3" w14:textId="77777777" w:rsidR="00A056BD" w:rsidRPr="007D2890" w:rsidRDefault="00A056BD" w:rsidP="00A056BD">
      <w:pPr>
        <w:rPr>
          <w:rFonts w:cs="Arial"/>
        </w:rPr>
      </w:pPr>
    </w:p>
    <w:p w14:paraId="2FAF7BE9" w14:textId="77777777" w:rsidR="00A056BD" w:rsidRPr="007D2890" w:rsidRDefault="00A056BD" w:rsidP="00A056BD">
      <w:pPr>
        <w:rPr>
          <w:rFonts w:cs="Arial"/>
        </w:rPr>
      </w:pPr>
    </w:p>
    <w:p w14:paraId="7A316984" w14:textId="77777777" w:rsidR="00A056BD" w:rsidRPr="007D2890" w:rsidRDefault="00A056BD" w:rsidP="00A056BD">
      <w:pPr>
        <w:rPr>
          <w:rFonts w:cs="Arial"/>
        </w:rPr>
      </w:pPr>
    </w:p>
    <w:p w14:paraId="54A9DEEB" w14:textId="77777777" w:rsidR="00A056BD" w:rsidRPr="007D2890" w:rsidRDefault="00A056BD" w:rsidP="00A056BD">
      <w:pPr>
        <w:rPr>
          <w:rFonts w:cs="Arial"/>
        </w:rPr>
      </w:pPr>
    </w:p>
    <w:p w14:paraId="13D9C1DA" w14:textId="77777777" w:rsidR="00A056BD" w:rsidRPr="007D2890" w:rsidRDefault="00A056BD" w:rsidP="00A056BD">
      <w:pPr>
        <w:rPr>
          <w:rFonts w:cs="Arial"/>
        </w:rPr>
      </w:pPr>
    </w:p>
    <w:p w14:paraId="23EE91ED" w14:textId="77777777" w:rsidR="00A056BD" w:rsidRPr="007D2890" w:rsidRDefault="00A056BD" w:rsidP="00A056BD">
      <w:pPr>
        <w:rPr>
          <w:rFonts w:cs="Arial"/>
        </w:rPr>
      </w:pPr>
    </w:p>
    <w:p w14:paraId="126100C0"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t xml:space="preserve">5. Hoeveel personen, relevant voor de beschreven activiteiten, heeft uw   </w:t>
      </w:r>
    </w:p>
    <w:p w14:paraId="2E667C73"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t xml:space="preserve">   onderneming in dienst</w:t>
      </w:r>
      <w:r w:rsidR="0099666F">
        <w:rPr>
          <w:rFonts w:cs="Arial"/>
        </w:rPr>
        <w:t xml:space="preserve"> (dit is geen </w:t>
      </w:r>
      <w:proofErr w:type="spellStart"/>
      <w:r w:rsidR="0099666F">
        <w:rPr>
          <w:rFonts w:cs="Arial"/>
        </w:rPr>
        <w:t>knock</w:t>
      </w:r>
      <w:proofErr w:type="spellEnd"/>
      <w:r w:rsidR="0099666F">
        <w:rPr>
          <w:rFonts w:cs="Arial"/>
        </w:rPr>
        <w:t xml:space="preserve"> out vraag/ eis)</w:t>
      </w:r>
      <w:r w:rsidR="0099666F" w:rsidRPr="007D2890">
        <w:rPr>
          <w:rFonts w:cs="Arial"/>
        </w:rPr>
        <w:t>.</w:t>
      </w:r>
      <w:r w:rsidRPr="007D2890">
        <w:rPr>
          <w:rFonts w:cs="Arial"/>
        </w:rPr>
        <w:t>?</w:t>
      </w:r>
    </w:p>
    <w:p w14:paraId="2CC1122F" w14:textId="77777777" w:rsidR="00A056BD" w:rsidRPr="007D2890" w:rsidRDefault="00A056BD" w:rsidP="00A056BD">
      <w:pPr>
        <w:rPr>
          <w:rFonts w:cs="Arial"/>
        </w:rPr>
      </w:pPr>
    </w:p>
    <w:p w14:paraId="05E356B7" w14:textId="77777777" w:rsidR="00A056BD" w:rsidRPr="007D2890" w:rsidRDefault="00A056BD" w:rsidP="00A056BD">
      <w:pPr>
        <w:rPr>
          <w:rFonts w:cs="Arial"/>
        </w:rPr>
      </w:pPr>
    </w:p>
    <w:p w14:paraId="7D826273" w14:textId="77777777" w:rsidR="00A056BD" w:rsidRPr="007D2890" w:rsidRDefault="00A056BD" w:rsidP="00A056BD">
      <w:pPr>
        <w:rPr>
          <w:rFonts w:cs="Arial"/>
        </w:rPr>
      </w:pPr>
    </w:p>
    <w:p w14:paraId="0E07C9EB" w14:textId="77777777" w:rsidR="00A056BD" w:rsidRPr="007D2890" w:rsidRDefault="00A056BD" w:rsidP="00A056BD">
      <w:pPr>
        <w:rPr>
          <w:rFonts w:cs="Arial"/>
          <w:b/>
        </w:rPr>
      </w:pPr>
    </w:p>
    <w:p w14:paraId="5BDA04D3" w14:textId="77777777" w:rsidR="00A056BD" w:rsidRPr="007D2890" w:rsidRDefault="00A056BD" w:rsidP="00A056BD">
      <w:pPr>
        <w:rPr>
          <w:rFonts w:cs="Arial"/>
          <w:b/>
        </w:rPr>
      </w:pPr>
    </w:p>
    <w:p w14:paraId="55F8054B" w14:textId="77777777" w:rsidR="00A056BD" w:rsidRPr="007D2890" w:rsidRDefault="00A056BD" w:rsidP="00A056BD">
      <w:pPr>
        <w:rPr>
          <w:rFonts w:cs="Arial"/>
          <w:b/>
        </w:rPr>
      </w:pPr>
    </w:p>
    <w:p w14:paraId="26EFE4A4" w14:textId="77777777" w:rsidR="00A056BD" w:rsidRPr="007D2890" w:rsidRDefault="00A056BD" w:rsidP="00A056BD">
      <w:pPr>
        <w:rPr>
          <w:rFonts w:cs="Arial"/>
          <w:b/>
        </w:rPr>
      </w:pPr>
    </w:p>
    <w:p w14:paraId="5C232B9D" w14:textId="77777777" w:rsidR="00A056BD" w:rsidRPr="007D2890" w:rsidRDefault="00A056BD" w:rsidP="00A056BD">
      <w:pPr>
        <w:rPr>
          <w:rFonts w:cs="Arial"/>
          <w:b/>
        </w:rPr>
      </w:pPr>
    </w:p>
    <w:p w14:paraId="4C4CFD2D" w14:textId="77777777" w:rsidR="00A056BD" w:rsidRPr="007D2890" w:rsidRDefault="00A056BD" w:rsidP="00A056BD">
      <w:pPr>
        <w:rPr>
          <w:rFonts w:cs="Arial"/>
          <w:b/>
        </w:rPr>
      </w:pPr>
    </w:p>
    <w:p w14:paraId="40998AB4" w14:textId="77777777" w:rsidR="00A056BD" w:rsidRPr="007D2890" w:rsidRDefault="00A056BD" w:rsidP="00A056BD">
      <w:pPr>
        <w:rPr>
          <w:rFonts w:cs="Arial"/>
          <w:b/>
        </w:rPr>
      </w:pPr>
    </w:p>
    <w:p w14:paraId="5D6AEFAF" w14:textId="77777777" w:rsidR="00A056BD" w:rsidRPr="007D2890" w:rsidRDefault="00A056BD" w:rsidP="00A056BD">
      <w:pPr>
        <w:rPr>
          <w:rFonts w:cs="Arial"/>
          <w:b/>
        </w:rPr>
      </w:pPr>
    </w:p>
    <w:p w14:paraId="6A79F3AC" w14:textId="77777777" w:rsidR="00A056BD" w:rsidRPr="007D2890" w:rsidRDefault="00A056BD" w:rsidP="00A056BD">
      <w:pPr>
        <w:rPr>
          <w:rFonts w:cs="Arial"/>
          <w:b/>
        </w:rPr>
      </w:pPr>
    </w:p>
    <w:p w14:paraId="63860B4A" w14:textId="77777777" w:rsidR="00A056BD" w:rsidRPr="007D2890" w:rsidRDefault="00A056BD" w:rsidP="00A056BD">
      <w:pPr>
        <w:rPr>
          <w:rFonts w:cs="Arial"/>
          <w:b/>
        </w:rPr>
      </w:pPr>
    </w:p>
    <w:p w14:paraId="286BEEC0" w14:textId="77777777" w:rsidR="00A056BD" w:rsidRPr="007D2890" w:rsidRDefault="00A056BD" w:rsidP="00A056BD">
      <w:pPr>
        <w:rPr>
          <w:rFonts w:cs="Arial"/>
        </w:rPr>
      </w:pPr>
    </w:p>
    <w:p w14:paraId="4FB2FF8F" w14:textId="77777777" w:rsidR="00A056BD" w:rsidRPr="007D2890" w:rsidRDefault="00A056BD" w:rsidP="00A056BD">
      <w:pPr>
        <w:ind w:left="36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0832FF4F" w14:textId="77777777" w:rsidTr="00C6235B">
        <w:tc>
          <w:tcPr>
            <w:tcW w:w="4606" w:type="dxa"/>
          </w:tcPr>
          <w:p w14:paraId="2102F98D" w14:textId="77777777" w:rsidR="00A056BD" w:rsidRPr="007D2890" w:rsidRDefault="00A056BD" w:rsidP="00C6235B">
            <w:pPr>
              <w:rPr>
                <w:rFonts w:cs="Arial"/>
                <w:sz w:val="24"/>
                <w:szCs w:val="24"/>
              </w:rPr>
            </w:pPr>
            <w:r w:rsidRPr="007D2890">
              <w:rPr>
                <w:rFonts w:cs="Arial"/>
                <w:sz w:val="24"/>
                <w:szCs w:val="24"/>
              </w:rPr>
              <w:t>Naam bevoegde functionaris:</w:t>
            </w:r>
          </w:p>
          <w:p w14:paraId="0A2C5F95" w14:textId="77777777" w:rsidR="00A056BD" w:rsidRPr="007D2890" w:rsidRDefault="00A056BD" w:rsidP="00C6235B">
            <w:pPr>
              <w:rPr>
                <w:rFonts w:cs="Arial"/>
                <w:sz w:val="24"/>
                <w:szCs w:val="24"/>
              </w:rPr>
            </w:pPr>
          </w:p>
          <w:p w14:paraId="635B83EF" w14:textId="77777777" w:rsidR="00A056BD" w:rsidRPr="007D2890" w:rsidRDefault="00A056BD" w:rsidP="00C6235B">
            <w:pPr>
              <w:rPr>
                <w:rFonts w:cs="Arial"/>
                <w:sz w:val="24"/>
                <w:szCs w:val="24"/>
              </w:rPr>
            </w:pPr>
          </w:p>
        </w:tc>
        <w:tc>
          <w:tcPr>
            <w:tcW w:w="4606" w:type="dxa"/>
          </w:tcPr>
          <w:p w14:paraId="48E1597D" w14:textId="77777777" w:rsidR="00A056BD" w:rsidRPr="007D2890" w:rsidRDefault="00A056BD" w:rsidP="00C6235B">
            <w:pPr>
              <w:rPr>
                <w:rFonts w:cs="Arial"/>
                <w:sz w:val="24"/>
                <w:szCs w:val="24"/>
              </w:rPr>
            </w:pPr>
          </w:p>
        </w:tc>
      </w:tr>
      <w:tr w:rsidR="00A056BD" w:rsidRPr="007D2890" w14:paraId="484822E9" w14:textId="77777777" w:rsidTr="00C6235B">
        <w:tc>
          <w:tcPr>
            <w:tcW w:w="4606" w:type="dxa"/>
          </w:tcPr>
          <w:p w14:paraId="27792695" w14:textId="77777777" w:rsidR="00A056BD" w:rsidRPr="007D2890" w:rsidRDefault="00A056BD" w:rsidP="00C6235B">
            <w:pPr>
              <w:rPr>
                <w:rFonts w:cs="Arial"/>
                <w:sz w:val="24"/>
                <w:szCs w:val="24"/>
              </w:rPr>
            </w:pPr>
            <w:r w:rsidRPr="007D2890">
              <w:rPr>
                <w:rFonts w:cs="Arial"/>
                <w:sz w:val="24"/>
                <w:szCs w:val="24"/>
              </w:rPr>
              <w:t>Handtekening bevoegde functionaris:</w:t>
            </w:r>
          </w:p>
          <w:p w14:paraId="6DC9F466" w14:textId="77777777" w:rsidR="00A056BD" w:rsidRPr="007D2890" w:rsidRDefault="00A056BD" w:rsidP="00C6235B">
            <w:pPr>
              <w:rPr>
                <w:rFonts w:cs="Arial"/>
                <w:sz w:val="24"/>
                <w:szCs w:val="24"/>
              </w:rPr>
            </w:pPr>
          </w:p>
          <w:p w14:paraId="77B1D7D3" w14:textId="77777777" w:rsidR="00A056BD" w:rsidRPr="007D2890" w:rsidRDefault="00A056BD" w:rsidP="00C6235B">
            <w:pPr>
              <w:rPr>
                <w:rFonts w:cs="Arial"/>
              </w:rPr>
            </w:pPr>
          </w:p>
        </w:tc>
        <w:tc>
          <w:tcPr>
            <w:tcW w:w="4606" w:type="dxa"/>
          </w:tcPr>
          <w:p w14:paraId="7CB1B3B5" w14:textId="77777777" w:rsidR="00A056BD" w:rsidRPr="007D2890" w:rsidRDefault="00A056BD" w:rsidP="00C6235B">
            <w:pPr>
              <w:rPr>
                <w:rFonts w:cs="Arial"/>
              </w:rPr>
            </w:pPr>
          </w:p>
        </w:tc>
      </w:tr>
      <w:tr w:rsidR="00A056BD" w:rsidRPr="007D2890" w14:paraId="19679212" w14:textId="77777777" w:rsidTr="00C6235B">
        <w:tc>
          <w:tcPr>
            <w:tcW w:w="4606" w:type="dxa"/>
          </w:tcPr>
          <w:p w14:paraId="12701DBD" w14:textId="77777777" w:rsidR="00A056BD" w:rsidRPr="007D2890" w:rsidRDefault="00A056BD" w:rsidP="00C6235B">
            <w:pPr>
              <w:rPr>
                <w:rFonts w:cs="Arial"/>
                <w:sz w:val="24"/>
                <w:szCs w:val="24"/>
              </w:rPr>
            </w:pPr>
            <w:r w:rsidRPr="007D2890">
              <w:rPr>
                <w:rFonts w:cs="Arial"/>
                <w:sz w:val="24"/>
                <w:szCs w:val="24"/>
              </w:rPr>
              <w:t>Datum:</w:t>
            </w:r>
          </w:p>
          <w:p w14:paraId="72318E02" w14:textId="77777777" w:rsidR="00A056BD" w:rsidRPr="007D2890" w:rsidRDefault="00A056BD" w:rsidP="00C6235B">
            <w:pPr>
              <w:rPr>
                <w:rFonts w:cs="Arial"/>
                <w:sz w:val="24"/>
                <w:szCs w:val="24"/>
              </w:rPr>
            </w:pPr>
          </w:p>
        </w:tc>
        <w:tc>
          <w:tcPr>
            <w:tcW w:w="4606" w:type="dxa"/>
          </w:tcPr>
          <w:p w14:paraId="7221E553" w14:textId="77777777" w:rsidR="00A056BD" w:rsidRPr="007D2890" w:rsidRDefault="00A056BD" w:rsidP="00C6235B">
            <w:pPr>
              <w:rPr>
                <w:rFonts w:cs="Arial"/>
                <w:sz w:val="24"/>
                <w:szCs w:val="24"/>
              </w:rPr>
            </w:pPr>
          </w:p>
        </w:tc>
      </w:tr>
    </w:tbl>
    <w:p w14:paraId="355B8C30" w14:textId="77777777" w:rsidR="00A056BD" w:rsidRDefault="00A056BD" w:rsidP="00A056BD">
      <w:pPr>
        <w:pStyle w:val="Kop2"/>
        <w:jc w:val="right"/>
        <w:rPr>
          <w:rFonts w:ascii="Arial" w:hAnsi="Arial" w:cs="Arial"/>
          <w:color w:val="auto"/>
          <w:sz w:val="20"/>
          <w:szCs w:val="20"/>
          <w:u w:val="single"/>
        </w:rPr>
      </w:pPr>
    </w:p>
    <w:p w14:paraId="141DEA80" w14:textId="77777777" w:rsidR="00A056BD" w:rsidRDefault="00A056BD" w:rsidP="00A056BD">
      <w:pPr>
        <w:rPr>
          <w:rFonts w:eastAsia="SimSun"/>
        </w:rPr>
      </w:pPr>
      <w:r>
        <w:br w:type="page"/>
      </w:r>
    </w:p>
    <w:p w14:paraId="5AB9FAE7" w14:textId="1D29A095" w:rsidR="00A056BD" w:rsidRPr="003449A4" w:rsidRDefault="00A056BD" w:rsidP="00A056BD">
      <w:pPr>
        <w:pStyle w:val="Kop2"/>
        <w:jc w:val="right"/>
        <w:rPr>
          <w:rFonts w:ascii="Arial" w:hAnsi="Arial" w:cs="Arial"/>
          <w:color w:val="auto"/>
          <w:sz w:val="20"/>
          <w:szCs w:val="20"/>
          <w:u w:val="single"/>
        </w:rPr>
      </w:pPr>
      <w:r w:rsidRPr="003449A4">
        <w:rPr>
          <w:rFonts w:ascii="Arial" w:hAnsi="Arial" w:cs="Arial"/>
          <w:color w:val="auto"/>
          <w:sz w:val="20"/>
          <w:szCs w:val="20"/>
          <w:u w:val="single"/>
        </w:rPr>
        <w:lastRenderedPageBreak/>
        <w:t xml:space="preserve">Bijlage </w:t>
      </w:r>
      <w:r>
        <w:rPr>
          <w:rFonts w:ascii="Arial" w:hAnsi="Arial" w:cs="Arial"/>
          <w:color w:val="auto"/>
          <w:sz w:val="20"/>
          <w:szCs w:val="20"/>
          <w:u w:val="single"/>
        </w:rPr>
        <w:t>5.2</w:t>
      </w:r>
    </w:p>
    <w:p w14:paraId="2BDB57EC" w14:textId="77777777" w:rsidR="00A056BD" w:rsidRPr="007D2890" w:rsidRDefault="00A056BD" w:rsidP="00A056BD">
      <w:pPr>
        <w:rPr>
          <w:rFonts w:cs="Arial"/>
        </w:rPr>
      </w:pPr>
    </w:p>
    <w:p w14:paraId="18C8B0B5" w14:textId="77777777" w:rsidR="00A056BD" w:rsidRPr="00BB1355" w:rsidRDefault="00A056BD" w:rsidP="00A056BD">
      <w:pPr>
        <w:pStyle w:val="Kop2"/>
        <w:rPr>
          <w:rFonts w:ascii="Arial" w:hAnsi="Arial" w:cs="Arial"/>
          <w:sz w:val="24"/>
          <w:szCs w:val="24"/>
        </w:rPr>
      </w:pPr>
      <w:bookmarkStart w:id="3" w:name="_Toc65395239"/>
      <w:r w:rsidRPr="00BB1355">
        <w:rPr>
          <w:rFonts w:ascii="Arial" w:hAnsi="Arial" w:cs="Arial"/>
          <w:sz w:val="24"/>
          <w:szCs w:val="24"/>
        </w:rPr>
        <w:t>Standaardformulier kwaliteitszorg en -borging</w:t>
      </w:r>
      <w:bookmarkEnd w:id="3"/>
    </w:p>
    <w:p w14:paraId="662FDD87" w14:textId="77777777" w:rsidR="00A056BD" w:rsidRPr="007D2890" w:rsidRDefault="006B5141" w:rsidP="00A056BD">
      <w:pPr>
        <w:rPr>
          <w:rFonts w:cs="Arial"/>
        </w:rPr>
      </w:pPr>
      <w:r>
        <w:rPr>
          <w:rFonts w:cs="Arial"/>
        </w:rPr>
        <w:t xml:space="preserve">(dit is geen </w:t>
      </w:r>
      <w:proofErr w:type="spellStart"/>
      <w:r>
        <w:rPr>
          <w:rFonts w:cs="Arial"/>
        </w:rPr>
        <w:t>knock</w:t>
      </w:r>
      <w:proofErr w:type="spellEnd"/>
      <w:r>
        <w:rPr>
          <w:rFonts w:cs="Arial"/>
        </w:rPr>
        <w:t xml:space="preserve"> out vraag/ eis)</w:t>
      </w:r>
    </w:p>
    <w:p w14:paraId="555272B6" w14:textId="77777777" w:rsidR="00A056BD" w:rsidRPr="007D2890" w:rsidRDefault="00A056BD" w:rsidP="00A056BD">
      <w:pPr>
        <w:rPr>
          <w:rFonts w:cs="Arial"/>
        </w:rPr>
      </w:pPr>
    </w:p>
    <w:p w14:paraId="570794D2" w14:textId="77777777" w:rsidR="00A056BD" w:rsidRPr="007D2890" w:rsidRDefault="00A056BD" w:rsidP="00A056BD">
      <w:pPr>
        <w:rPr>
          <w:rFonts w:cs="Arial"/>
          <w:b/>
        </w:rPr>
      </w:pPr>
      <w:r w:rsidRPr="007D2890">
        <w:rPr>
          <w:rFonts w:cs="Arial"/>
          <w:b/>
        </w:rPr>
        <w:t>Officiële naam onderneming:</w:t>
      </w:r>
    </w:p>
    <w:p w14:paraId="58E51AEC" w14:textId="77777777" w:rsidR="00A056BD" w:rsidRPr="007D2890" w:rsidRDefault="00A056BD" w:rsidP="00A056BD">
      <w:pPr>
        <w:rPr>
          <w:rFonts w:cs="Arial"/>
        </w:rPr>
      </w:pPr>
    </w:p>
    <w:p w14:paraId="6846B962" w14:textId="77777777" w:rsidR="00A056BD" w:rsidRPr="007D2890" w:rsidRDefault="00082C8F" w:rsidP="00A056BD">
      <w:pPr>
        <w:rPr>
          <w:rFonts w:cs="Arial"/>
        </w:rPr>
      </w:pPr>
      <w:r>
        <w:rPr>
          <w:rFonts w:cs="Arial"/>
        </w:rPr>
        <w:t>Formulier bedoeld als informatievraag</w:t>
      </w:r>
    </w:p>
    <w:p w14:paraId="7C42C2C8" w14:textId="77777777" w:rsidR="00A056BD" w:rsidRPr="007D2890" w:rsidRDefault="00A056BD" w:rsidP="00A056BD">
      <w:pPr>
        <w:rPr>
          <w:rFonts w:cs="Arial"/>
        </w:rPr>
      </w:pPr>
    </w:p>
    <w:p w14:paraId="28377F39" w14:textId="77777777" w:rsidR="00A056BD" w:rsidRPr="007D2890" w:rsidRDefault="00A056BD" w:rsidP="00A056BD">
      <w:pPr>
        <w:pStyle w:val="Plattetekst"/>
        <w:pBdr>
          <w:top w:val="single" w:sz="4" w:space="1" w:color="auto"/>
          <w:left w:val="single" w:sz="4" w:space="4" w:color="auto"/>
          <w:bottom w:val="single" w:sz="4" w:space="1" w:color="auto"/>
          <w:right w:val="single" w:sz="4" w:space="4" w:color="auto"/>
        </w:pBdr>
        <w:rPr>
          <w:rFonts w:ascii="Arial" w:hAnsi="Arial" w:cs="Arial"/>
          <w:sz w:val="20"/>
        </w:rPr>
      </w:pPr>
      <w:r w:rsidRPr="007D2890">
        <w:rPr>
          <w:rFonts w:ascii="Arial" w:hAnsi="Arial" w:cs="Arial"/>
          <w:sz w:val="20"/>
        </w:rPr>
        <w:t>1. Beschikt uw bedrijf over een kwaliteitscertificaat dat is afgegeven door een instantie</w:t>
      </w:r>
      <w:r w:rsidR="008774FC">
        <w:rPr>
          <w:rFonts w:ascii="Arial" w:hAnsi="Arial" w:cs="Arial"/>
          <w:sz w:val="20"/>
        </w:rPr>
        <w:t xml:space="preserve"> die</w:t>
      </w:r>
      <w:r w:rsidRPr="007D2890">
        <w:rPr>
          <w:rFonts w:ascii="Arial" w:hAnsi="Arial" w:cs="Arial"/>
          <w:sz w:val="20"/>
        </w:rPr>
        <w:t xml:space="preserve"> voldoet aan de Europese normenreeks (bijv. NEN, ISO)?</w:t>
      </w:r>
    </w:p>
    <w:p w14:paraId="74187E41" w14:textId="77777777" w:rsidR="00A056BD" w:rsidRPr="007D2890" w:rsidRDefault="00A056BD" w:rsidP="00A056BD">
      <w:pPr>
        <w:rPr>
          <w:rFonts w:cs="Arial"/>
        </w:rPr>
      </w:pPr>
    </w:p>
    <w:p w14:paraId="6AB06791" w14:textId="77777777" w:rsidR="00A056BD" w:rsidRPr="007D2890" w:rsidRDefault="00A056BD" w:rsidP="00A056BD">
      <w:pPr>
        <w:rPr>
          <w:rFonts w:cs="Arial"/>
        </w:rPr>
      </w:pPr>
    </w:p>
    <w:p w14:paraId="0C820B82" w14:textId="77777777" w:rsidR="00D95D07" w:rsidRDefault="00A056BD">
      <w:pPr>
        <w:numPr>
          <w:ilvl w:val="0"/>
          <w:numId w:val="11"/>
        </w:numPr>
        <w:spacing w:line="240" w:lineRule="auto"/>
        <w:jc w:val="left"/>
        <w:rPr>
          <w:rFonts w:cs="Arial"/>
          <w:b/>
        </w:rPr>
      </w:pPr>
      <w:r w:rsidRPr="007D2890">
        <w:rPr>
          <w:rFonts w:cs="Arial"/>
          <w:b/>
        </w:rPr>
        <w:t xml:space="preserve">JA    </w:t>
      </w:r>
      <w:r w:rsidRPr="007D2890">
        <w:rPr>
          <w:rFonts w:cs="Arial"/>
        </w:rPr>
        <w:t>(ga door naar vraag 2)</w:t>
      </w:r>
    </w:p>
    <w:p w14:paraId="740027EE" w14:textId="77777777" w:rsidR="00A056BD" w:rsidRPr="007D2890" w:rsidRDefault="00A056BD" w:rsidP="00A056BD">
      <w:pPr>
        <w:ind w:left="360"/>
        <w:rPr>
          <w:rFonts w:cs="Arial"/>
          <w:b/>
        </w:rPr>
      </w:pPr>
    </w:p>
    <w:p w14:paraId="4508CE05" w14:textId="77777777" w:rsidR="00D95D07" w:rsidRDefault="00A056BD">
      <w:pPr>
        <w:numPr>
          <w:ilvl w:val="0"/>
          <w:numId w:val="11"/>
        </w:numPr>
        <w:spacing w:line="240" w:lineRule="auto"/>
        <w:jc w:val="left"/>
        <w:rPr>
          <w:rFonts w:cs="Arial"/>
          <w:b/>
        </w:rPr>
      </w:pPr>
      <w:r w:rsidRPr="007D2890">
        <w:rPr>
          <w:rFonts w:cs="Arial"/>
          <w:b/>
        </w:rPr>
        <w:t xml:space="preserve">NEE  </w:t>
      </w:r>
      <w:r w:rsidRPr="007D2890">
        <w:rPr>
          <w:rFonts w:cs="Arial"/>
        </w:rPr>
        <w:t>(ga door naar vraag 3)</w:t>
      </w:r>
      <w:r w:rsidRPr="007D2890">
        <w:rPr>
          <w:rFonts w:cs="Arial"/>
          <w:b/>
        </w:rPr>
        <w:t xml:space="preserve">  </w:t>
      </w:r>
    </w:p>
    <w:p w14:paraId="7DD479B1" w14:textId="77777777" w:rsidR="00A056BD" w:rsidRPr="007D2890" w:rsidRDefault="00A056BD" w:rsidP="00A056BD">
      <w:pPr>
        <w:rPr>
          <w:rFonts w:cs="Arial"/>
          <w:b/>
        </w:rPr>
      </w:pPr>
    </w:p>
    <w:p w14:paraId="5B4D805F" w14:textId="77777777" w:rsidR="00A056BD" w:rsidRPr="007D2890" w:rsidRDefault="00A056BD" w:rsidP="00A056BD">
      <w:pPr>
        <w:rPr>
          <w:rFonts w:cs="Arial"/>
          <w:b/>
        </w:rPr>
      </w:pPr>
    </w:p>
    <w:p w14:paraId="4742AD21" w14:textId="77777777" w:rsidR="00A056BD" w:rsidRPr="007D2890" w:rsidRDefault="00A056BD" w:rsidP="00A056BD">
      <w:pPr>
        <w:rPr>
          <w:rFonts w:cs="Arial"/>
          <w:b/>
        </w:rPr>
      </w:pPr>
    </w:p>
    <w:p w14:paraId="63F8A50D"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t xml:space="preserve">2. Indien het antwoord op vraag 1 </w:t>
      </w:r>
      <w:r w:rsidRPr="007D2890">
        <w:rPr>
          <w:rFonts w:cs="Arial"/>
          <w:b/>
          <w:i/>
        </w:rPr>
        <w:t>JA</w:t>
      </w:r>
      <w:r w:rsidRPr="007D2890">
        <w:rPr>
          <w:rFonts w:cs="Arial"/>
        </w:rPr>
        <w:t xml:space="preserve"> is:</w:t>
      </w:r>
    </w:p>
    <w:p w14:paraId="54E0CA4C" w14:textId="77777777" w:rsidR="00A056BD" w:rsidRPr="007D2890" w:rsidRDefault="00A056BD" w:rsidP="00A056BD">
      <w:pPr>
        <w:rPr>
          <w:rFonts w:cs="Arial"/>
        </w:rPr>
      </w:pPr>
    </w:p>
    <w:p w14:paraId="4EBDB900" w14:textId="77777777" w:rsidR="00D95D07" w:rsidRDefault="008774FC">
      <w:pPr>
        <w:numPr>
          <w:ilvl w:val="0"/>
          <w:numId w:val="12"/>
        </w:numPr>
        <w:spacing w:line="240" w:lineRule="auto"/>
        <w:jc w:val="left"/>
        <w:rPr>
          <w:rFonts w:cs="Arial"/>
        </w:rPr>
      </w:pPr>
      <w:r>
        <w:rPr>
          <w:rFonts w:cs="Arial"/>
        </w:rPr>
        <w:t>O</w:t>
      </w:r>
      <w:r w:rsidR="00A056BD" w:rsidRPr="007D2890">
        <w:rPr>
          <w:rFonts w:cs="Arial"/>
        </w:rPr>
        <w:t>ver welk kwaliteitscertificaat beschikt uw onderneming?</w:t>
      </w:r>
    </w:p>
    <w:p w14:paraId="5F6F0459" w14:textId="77777777" w:rsidR="00A056BD" w:rsidRPr="007D2890" w:rsidRDefault="00A056BD" w:rsidP="00A056BD">
      <w:pPr>
        <w:rPr>
          <w:rFonts w:cs="Arial"/>
        </w:rPr>
      </w:pPr>
    </w:p>
    <w:p w14:paraId="4106B1E2" w14:textId="77777777" w:rsidR="00A056BD" w:rsidRPr="007D2890" w:rsidRDefault="00A056BD" w:rsidP="00A056BD">
      <w:pPr>
        <w:rPr>
          <w:rFonts w:cs="Arial"/>
        </w:rPr>
      </w:pPr>
    </w:p>
    <w:p w14:paraId="38E305FE" w14:textId="77777777" w:rsidR="00A056BD" w:rsidRPr="007D2890" w:rsidRDefault="00A056BD" w:rsidP="00A056BD">
      <w:pPr>
        <w:rPr>
          <w:rFonts w:cs="Arial"/>
        </w:rPr>
      </w:pPr>
    </w:p>
    <w:p w14:paraId="7869A169" w14:textId="77777777" w:rsidR="00D95D07" w:rsidRDefault="008774FC">
      <w:pPr>
        <w:numPr>
          <w:ilvl w:val="0"/>
          <w:numId w:val="12"/>
        </w:numPr>
        <w:spacing w:line="240" w:lineRule="auto"/>
        <w:jc w:val="left"/>
        <w:rPr>
          <w:rFonts w:cs="Arial"/>
        </w:rPr>
      </w:pPr>
      <w:r>
        <w:rPr>
          <w:rFonts w:cs="Arial"/>
        </w:rPr>
        <w:t>D</w:t>
      </w:r>
      <w:r w:rsidR="00A056BD" w:rsidRPr="007D2890">
        <w:rPr>
          <w:rFonts w:cs="Arial"/>
        </w:rPr>
        <w:t>oor welke instantie is het certificaat afgegeven?</w:t>
      </w:r>
    </w:p>
    <w:p w14:paraId="07622592" w14:textId="77777777" w:rsidR="00A056BD" w:rsidRPr="007D2890" w:rsidRDefault="00A056BD" w:rsidP="00A056BD">
      <w:pPr>
        <w:ind w:left="360"/>
        <w:rPr>
          <w:rFonts w:cs="Arial"/>
        </w:rPr>
      </w:pPr>
    </w:p>
    <w:p w14:paraId="5B47FF38" w14:textId="77777777" w:rsidR="00A056BD" w:rsidRPr="007D2890" w:rsidRDefault="00A056BD" w:rsidP="00A056BD">
      <w:pPr>
        <w:ind w:left="360"/>
        <w:rPr>
          <w:rFonts w:cs="Arial"/>
        </w:rPr>
      </w:pPr>
    </w:p>
    <w:p w14:paraId="7416F57C" w14:textId="77777777" w:rsidR="00A056BD" w:rsidRPr="007D2890" w:rsidRDefault="00A056BD" w:rsidP="00A056BD">
      <w:pPr>
        <w:ind w:left="360"/>
        <w:rPr>
          <w:rFonts w:cs="Arial"/>
        </w:rPr>
      </w:pPr>
    </w:p>
    <w:p w14:paraId="2FD496B3" w14:textId="77777777" w:rsidR="00D95D07" w:rsidRDefault="00A056BD" w:rsidP="00082C8F">
      <w:pPr>
        <w:numPr>
          <w:ilvl w:val="0"/>
          <w:numId w:val="12"/>
        </w:numPr>
        <w:spacing w:line="240" w:lineRule="auto"/>
        <w:jc w:val="left"/>
        <w:rPr>
          <w:rFonts w:cs="Arial"/>
        </w:rPr>
      </w:pPr>
      <w:r w:rsidRPr="007D2890">
        <w:rPr>
          <w:rFonts w:cs="Arial"/>
        </w:rPr>
        <w:t xml:space="preserve"> </w:t>
      </w:r>
      <w:r w:rsidR="008774FC">
        <w:rPr>
          <w:rFonts w:cs="Arial"/>
        </w:rPr>
        <w:t>T</w:t>
      </w:r>
      <w:r w:rsidRPr="007D2890">
        <w:rPr>
          <w:rFonts w:cs="Arial"/>
        </w:rPr>
        <w:t>ot wanneer is het certificaat geldig?</w:t>
      </w:r>
    </w:p>
    <w:p w14:paraId="09A62639" w14:textId="77777777" w:rsidR="00A056BD" w:rsidRPr="007D2890" w:rsidRDefault="00A056BD" w:rsidP="00A056BD">
      <w:pPr>
        <w:ind w:left="360"/>
        <w:rPr>
          <w:rFonts w:cs="Arial"/>
        </w:rPr>
      </w:pPr>
    </w:p>
    <w:p w14:paraId="46152057" w14:textId="77777777" w:rsidR="00A056BD" w:rsidRPr="007D2890" w:rsidRDefault="00A056BD" w:rsidP="00A056BD">
      <w:pPr>
        <w:ind w:left="360"/>
        <w:rPr>
          <w:rFonts w:cs="Arial"/>
        </w:rPr>
      </w:pPr>
    </w:p>
    <w:p w14:paraId="338675F5" w14:textId="77777777" w:rsidR="00A056BD" w:rsidRPr="007D2890" w:rsidRDefault="00A056BD" w:rsidP="00A056BD">
      <w:pPr>
        <w:ind w:left="360"/>
        <w:rPr>
          <w:rFonts w:cs="Arial"/>
        </w:rPr>
      </w:pPr>
    </w:p>
    <w:p w14:paraId="4868155D" w14:textId="77777777" w:rsidR="00D95D07" w:rsidRDefault="00A056BD">
      <w:pPr>
        <w:numPr>
          <w:ilvl w:val="0"/>
          <w:numId w:val="9"/>
        </w:numPr>
        <w:spacing w:line="240" w:lineRule="auto"/>
        <w:jc w:val="left"/>
        <w:rPr>
          <w:rFonts w:cs="Arial"/>
        </w:rPr>
      </w:pPr>
      <w:r w:rsidRPr="007D2890">
        <w:rPr>
          <w:rFonts w:cs="Arial"/>
        </w:rPr>
        <w:t>Welke instantie is belast met de externe bewaking van het certificaat?</w:t>
      </w:r>
    </w:p>
    <w:p w14:paraId="5C087710" w14:textId="77777777" w:rsidR="00A056BD" w:rsidRPr="007D2890" w:rsidRDefault="00A056BD" w:rsidP="00A056BD">
      <w:pPr>
        <w:ind w:left="360"/>
        <w:rPr>
          <w:rFonts w:cs="Arial"/>
        </w:rPr>
      </w:pPr>
    </w:p>
    <w:p w14:paraId="4BCC7854" w14:textId="77777777" w:rsidR="00A056BD" w:rsidRPr="007D2890" w:rsidRDefault="00A056BD" w:rsidP="00A056BD">
      <w:pPr>
        <w:ind w:left="360"/>
        <w:rPr>
          <w:rFonts w:cs="Arial"/>
        </w:rPr>
      </w:pPr>
    </w:p>
    <w:p w14:paraId="7E310E58" w14:textId="77777777" w:rsidR="00A056BD" w:rsidRPr="007D2890" w:rsidRDefault="00A056BD" w:rsidP="00A056BD">
      <w:pPr>
        <w:ind w:left="360"/>
        <w:rPr>
          <w:rFonts w:cs="Arial"/>
        </w:rPr>
      </w:pPr>
    </w:p>
    <w:p w14:paraId="3B005263" w14:textId="77777777" w:rsidR="00A056BD" w:rsidRPr="007D2890" w:rsidRDefault="00A056BD" w:rsidP="00A056BD">
      <w:pPr>
        <w:ind w:left="360"/>
        <w:rPr>
          <w:rFonts w:cs="Arial"/>
        </w:rPr>
      </w:pPr>
    </w:p>
    <w:p w14:paraId="166562BB" w14:textId="77777777" w:rsidR="00A056BD" w:rsidRPr="007D2890" w:rsidRDefault="00A056BD" w:rsidP="00A056BD">
      <w:pPr>
        <w:ind w:left="360"/>
        <w:rPr>
          <w:rFonts w:cs="Arial"/>
        </w:rPr>
      </w:pPr>
    </w:p>
    <w:p w14:paraId="4A894D57" w14:textId="77777777" w:rsidR="00A056BD" w:rsidRPr="007D2890" w:rsidRDefault="00A056BD" w:rsidP="00A056BD">
      <w:pPr>
        <w:ind w:left="360"/>
        <w:rPr>
          <w:rFonts w:cs="Arial"/>
          <w:b/>
        </w:rPr>
      </w:pPr>
      <w:r w:rsidRPr="007D2890">
        <w:rPr>
          <w:rFonts w:cs="Arial"/>
          <w:b/>
        </w:rPr>
        <w:t>N.B. Bijvoegen bij de offerte: een gewaarmerkt afschrift van het kwaliteitscertificaat.</w:t>
      </w:r>
    </w:p>
    <w:p w14:paraId="1068DF4C" w14:textId="77777777" w:rsidR="00A056BD" w:rsidRPr="007D2890" w:rsidRDefault="00A056BD" w:rsidP="00A056BD">
      <w:pPr>
        <w:ind w:left="360"/>
        <w:rPr>
          <w:rFonts w:cs="Arial"/>
          <w:b/>
        </w:rPr>
      </w:pPr>
    </w:p>
    <w:p w14:paraId="224B0E2C" w14:textId="77777777" w:rsidR="00D95D07" w:rsidRDefault="00A056BD">
      <w:pPr>
        <w:numPr>
          <w:ilvl w:val="0"/>
          <w:numId w:val="13"/>
        </w:numPr>
        <w:spacing w:line="240" w:lineRule="auto"/>
        <w:jc w:val="left"/>
        <w:rPr>
          <w:rFonts w:cs="Arial"/>
          <w:b/>
        </w:rPr>
      </w:pPr>
      <w:r w:rsidRPr="007D2890">
        <w:rPr>
          <w:rFonts w:cs="Arial"/>
        </w:rPr>
        <w:t>afschrift is bijgevoegd</w:t>
      </w:r>
    </w:p>
    <w:p w14:paraId="346B843A" w14:textId="77777777" w:rsidR="00A056BD" w:rsidRPr="007D2890" w:rsidRDefault="00A056BD" w:rsidP="00A056BD">
      <w:pPr>
        <w:rPr>
          <w:rFonts w:cs="Arial"/>
        </w:rPr>
      </w:pPr>
    </w:p>
    <w:p w14:paraId="1BBC8189" w14:textId="77777777" w:rsidR="00D95D07" w:rsidRDefault="00A056BD">
      <w:pPr>
        <w:numPr>
          <w:ilvl w:val="0"/>
          <w:numId w:val="13"/>
        </w:numPr>
        <w:spacing w:line="240" w:lineRule="auto"/>
        <w:jc w:val="left"/>
        <w:rPr>
          <w:rFonts w:cs="Arial"/>
        </w:rPr>
      </w:pPr>
      <w:r w:rsidRPr="007D2890">
        <w:rPr>
          <w:rFonts w:cs="Arial"/>
        </w:rPr>
        <w:t>afschrift is niet bijgevoegd en wel om de volgende reden(en):</w:t>
      </w:r>
    </w:p>
    <w:p w14:paraId="29C21DCB" w14:textId="77777777" w:rsidR="00A056BD" w:rsidRPr="007D2890" w:rsidRDefault="00A056BD" w:rsidP="00A056BD">
      <w:pPr>
        <w:rPr>
          <w:rFonts w:cs="Arial"/>
        </w:rPr>
      </w:pPr>
    </w:p>
    <w:p w14:paraId="16FDB0FE" w14:textId="77777777" w:rsidR="00A056BD" w:rsidRDefault="00A056BD" w:rsidP="00A056BD">
      <w:pPr>
        <w:rPr>
          <w:rFonts w:cs="Arial"/>
        </w:rPr>
      </w:pPr>
    </w:p>
    <w:p w14:paraId="1D7BB540" w14:textId="77777777" w:rsidR="00A056BD" w:rsidRDefault="00A056BD" w:rsidP="00A056BD">
      <w:pPr>
        <w:rPr>
          <w:rFonts w:cs="Arial"/>
        </w:rPr>
      </w:pPr>
    </w:p>
    <w:p w14:paraId="2DE51BD6" w14:textId="77777777" w:rsidR="006B5141" w:rsidRDefault="006B5141" w:rsidP="00A056BD">
      <w:pPr>
        <w:rPr>
          <w:rFonts w:cs="Arial"/>
        </w:rPr>
      </w:pPr>
    </w:p>
    <w:p w14:paraId="4969B470" w14:textId="77777777" w:rsidR="00082C8F" w:rsidRDefault="00082C8F" w:rsidP="00A056BD">
      <w:pPr>
        <w:rPr>
          <w:rFonts w:cs="Arial"/>
        </w:rPr>
      </w:pPr>
    </w:p>
    <w:p w14:paraId="773C0267" w14:textId="77777777" w:rsidR="00A056BD" w:rsidRPr="007D2890" w:rsidRDefault="00A056BD" w:rsidP="00A056BD">
      <w:pPr>
        <w:rPr>
          <w:rFonts w:cs="Arial"/>
        </w:rPr>
      </w:pPr>
    </w:p>
    <w:p w14:paraId="543521D4"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lastRenderedPageBreak/>
        <w:t xml:space="preserve">3. Indien het antwoord op vraag 1 </w:t>
      </w:r>
      <w:r w:rsidRPr="007D2890">
        <w:rPr>
          <w:rFonts w:cs="Arial"/>
          <w:b/>
          <w:i/>
        </w:rPr>
        <w:t>NEE</w:t>
      </w:r>
      <w:r w:rsidRPr="007D2890">
        <w:rPr>
          <w:rFonts w:cs="Arial"/>
        </w:rPr>
        <w:t xml:space="preserve"> is:</w:t>
      </w:r>
    </w:p>
    <w:p w14:paraId="155F97F6" w14:textId="77777777" w:rsidR="00A056BD" w:rsidRPr="007D2890" w:rsidRDefault="00A056BD" w:rsidP="00A056BD">
      <w:pPr>
        <w:rPr>
          <w:rFonts w:cs="Arial"/>
        </w:rPr>
      </w:pPr>
    </w:p>
    <w:p w14:paraId="0F5578F5" w14:textId="77777777" w:rsidR="00D95D07" w:rsidRDefault="008774FC">
      <w:pPr>
        <w:numPr>
          <w:ilvl w:val="0"/>
          <w:numId w:val="14"/>
        </w:numPr>
        <w:spacing w:line="240" w:lineRule="auto"/>
        <w:jc w:val="left"/>
        <w:rPr>
          <w:rFonts w:cs="Arial"/>
        </w:rPr>
      </w:pPr>
      <w:r>
        <w:rPr>
          <w:rFonts w:cs="Arial"/>
        </w:rPr>
        <w:t>W</w:t>
      </w:r>
      <w:r w:rsidR="00A056BD" w:rsidRPr="007D2890">
        <w:rPr>
          <w:rFonts w:cs="Arial"/>
        </w:rPr>
        <w:t>elke activiteiten ontplooit uw bedrijf op het gebied van kwaliteitszorg en –borging?</w:t>
      </w:r>
    </w:p>
    <w:p w14:paraId="5D0E1882" w14:textId="77777777" w:rsidR="00A056BD" w:rsidRPr="007D2890" w:rsidRDefault="00A056BD" w:rsidP="00A056BD">
      <w:pPr>
        <w:rPr>
          <w:rFonts w:cs="Arial"/>
        </w:rPr>
      </w:pPr>
    </w:p>
    <w:p w14:paraId="00CF1456" w14:textId="77777777" w:rsidR="00A056BD" w:rsidRPr="007D2890" w:rsidRDefault="00A056BD" w:rsidP="00A056BD">
      <w:pPr>
        <w:rPr>
          <w:rFonts w:cs="Arial"/>
        </w:rPr>
      </w:pPr>
    </w:p>
    <w:p w14:paraId="234BEA4E" w14:textId="77777777" w:rsidR="00A056BD" w:rsidRPr="007D2890" w:rsidRDefault="00A056BD" w:rsidP="00A056BD">
      <w:pPr>
        <w:rPr>
          <w:rFonts w:cs="Arial"/>
          <w:b/>
        </w:rPr>
      </w:pPr>
    </w:p>
    <w:p w14:paraId="32687B9E" w14:textId="77777777" w:rsidR="00A056BD" w:rsidRPr="007D2890" w:rsidRDefault="00A056BD" w:rsidP="00A056BD">
      <w:pPr>
        <w:rPr>
          <w:rFonts w:cs="Arial"/>
        </w:rPr>
      </w:pPr>
    </w:p>
    <w:p w14:paraId="6D5B3419" w14:textId="77777777" w:rsidR="00A056BD" w:rsidRPr="007D2890" w:rsidRDefault="00A056BD" w:rsidP="00A056BD">
      <w:pPr>
        <w:rPr>
          <w:rFonts w:cs="Arial"/>
        </w:rPr>
      </w:pPr>
    </w:p>
    <w:p w14:paraId="5EEAA784" w14:textId="77777777" w:rsidR="00A056BD" w:rsidRPr="007D2890" w:rsidRDefault="00A056BD" w:rsidP="00A056BD">
      <w:pPr>
        <w:rPr>
          <w:rFonts w:cs="Arial"/>
        </w:rPr>
      </w:pPr>
    </w:p>
    <w:p w14:paraId="6B2961EB" w14:textId="77777777" w:rsidR="00A056BD" w:rsidRPr="007D2890" w:rsidRDefault="00A056BD" w:rsidP="00A056BD">
      <w:pPr>
        <w:rPr>
          <w:rFonts w:cs="Arial"/>
        </w:rPr>
      </w:pPr>
    </w:p>
    <w:p w14:paraId="2D9E74F3" w14:textId="77777777" w:rsidR="00A056BD" w:rsidRPr="007D2890" w:rsidRDefault="00A056BD" w:rsidP="00A056BD">
      <w:pPr>
        <w:rPr>
          <w:rFonts w:cs="Arial"/>
        </w:rPr>
      </w:pPr>
    </w:p>
    <w:p w14:paraId="32F95C6E" w14:textId="77777777" w:rsidR="00A056BD" w:rsidRPr="007D2890" w:rsidRDefault="00A056BD" w:rsidP="00A056BD">
      <w:pPr>
        <w:rPr>
          <w:rFonts w:cs="Arial"/>
        </w:rPr>
      </w:pPr>
    </w:p>
    <w:p w14:paraId="235BACBF"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t>4. Geef een aantal voorbeelden waaruit de klantgerichtheid van uw onderneming blijkt</w:t>
      </w:r>
    </w:p>
    <w:p w14:paraId="0EFEEB7D" w14:textId="77777777" w:rsidR="00A056BD" w:rsidRPr="007D2890" w:rsidRDefault="00A056BD" w:rsidP="00A056BD">
      <w:pPr>
        <w:rPr>
          <w:rFonts w:cs="Arial"/>
        </w:rPr>
      </w:pPr>
    </w:p>
    <w:p w14:paraId="649CD48D" w14:textId="77777777" w:rsidR="00A056BD" w:rsidRPr="007D2890" w:rsidRDefault="00A056BD" w:rsidP="00A056BD">
      <w:pPr>
        <w:rPr>
          <w:rFonts w:cs="Arial"/>
        </w:rPr>
      </w:pPr>
    </w:p>
    <w:p w14:paraId="6F9323A0" w14:textId="77777777" w:rsidR="00A056BD" w:rsidRPr="007D2890" w:rsidRDefault="00A056BD" w:rsidP="00A056BD">
      <w:pPr>
        <w:rPr>
          <w:rFonts w:cs="Arial"/>
        </w:rPr>
      </w:pPr>
    </w:p>
    <w:p w14:paraId="7ACA9B5F" w14:textId="77777777" w:rsidR="00A056BD" w:rsidRPr="007D2890" w:rsidRDefault="00A056BD" w:rsidP="00A056BD">
      <w:pPr>
        <w:rPr>
          <w:rFonts w:cs="Arial"/>
        </w:rPr>
      </w:pPr>
    </w:p>
    <w:p w14:paraId="49B77B3B" w14:textId="77777777" w:rsidR="00A056BD" w:rsidRPr="007D2890" w:rsidRDefault="00A056BD" w:rsidP="00A056BD">
      <w:pPr>
        <w:rPr>
          <w:rFonts w:cs="Arial"/>
        </w:rPr>
      </w:pPr>
    </w:p>
    <w:p w14:paraId="1EFF59AE" w14:textId="77777777" w:rsidR="00A056BD" w:rsidRPr="007D2890" w:rsidRDefault="00A056BD" w:rsidP="00A056BD">
      <w:pPr>
        <w:rPr>
          <w:rFonts w:cs="Arial"/>
        </w:rPr>
      </w:pPr>
    </w:p>
    <w:p w14:paraId="45203A7B" w14:textId="77777777" w:rsidR="00A056BD" w:rsidRPr="007D2890" w:rsidRDefault="00A056BD" w:rsidP="00A056BD">
      <w:pPr>
        <w:rPr>
          <w:rFonts w:cs="Arial"/>
        </w:rPr>
      </w:pPr>
    </w:p>
    <w:p w14:paraId="00706B76" w14:textId="77777777" w:rsidR="00A056BD" w:rsidRPr="007D2890" w:rsidRDefault="00A056BD" w:rsidP="00A056BD">
      <w:pPr>
        <w:rPr>
          <w:rFonts w:cs="Arial"/>
        </w:rPr>
      </w:pPr>
    </w:p>
    <w:p w14:paraId="73D73B1F" w14:textId="77777777" w:rsidR="00A056BD" w:rsidRPr="007D2890" w:rsidRDefault="00A056BD" w:rsidP="00A056BD">
      <w:pPr>
        <w:rPr>
          <w:rFonts w:cs="Arial"/>
          <w:b/>
        </w:rPr>
      </w:pPr>
      <w:r w:rsidRPr="007D2890">
        <w:rPr>
          <w:rFonts w:cs="Arial"/>
          <w:b/>
        </w:rPr>
        <w:t>N.B. VRAAG 4 ALTIJD BEANTWOORDEN.</w:t>
      </w:r>
    </w:p>
    <w:p w14:paraId="23040961" w14:textId="77777777" w:rsidR="00A056BD" w:rsidRPr="007D2890" w:rsidRDefault="00A056BD" w:rsidP="00A056BD">
      <w:pPr>
        <w:rPr>
          <w:rFonts w:cs="Arial"/>
          <w:b/>
        </w:rPr>
      </w:pPr>
      <w:r w:rsidRPr="007D2890">
        <w:rPr>
          <w:rFonts w:cs="Arial"/>
          <w:b/>
        </w:rPr>
        <w:t>Of uw onderneming nu wel of niet over een kwaliteitscertificaat beschikt</w:t>
      </w:r>
    </w:p>
    <w:p w14:paraId="6CE889A7" w14:textId="77777777" w:rsidR="00A056BD" w:rsidRPr="007D2890" w:rsidRDefault="00A056BD" w:rsidP="00A056BD">
      <w:pPr>
        <w:rPr>
          <w:rFonts w:cs="Arial"/>
        </w:rPr>
      </w:pPr>
    </w:p>
    <w:p w14:paraId="2FF5CD72" w14:textId="77777777" w:rsidR="00A056BD" w:rsidRPr="007D2890" w:rsidRDefault="00A056BD" w:rsidP="00A056BD">
      <w:pPr>
        <w:rPr>
          <w:rFonts w:cs="Arial"/>
          <w:b/>
        </w:rPr>
      </w:pPr>
    </w:p>
    <w:p w14:paraId="03D758F9" w14:textId="77777777" w:rsidR="00A056BD" w:rsidRPr="007D2890" w:rsidRDefault="00A056BD" w:rsidP="00A056BD">
      <w:pPr>
        <w:rPr>
          <w:rFonts w:cs="Arial"/>
          <w:b/>
        </w:rPr>
      </w:pPr>
    </w:p>
    <w:p w14:paraId="777CF1AA" w14:textId="77777777" w:rsidR="00A056BD" w:rsidRPr="007D2890" w:rsidRDefault="00A056BD" w:rsidP="00A056BD">
      <w:pPr>
        <w:rPr>
          <w:rFonts w:cs="Arial"/>
          <w:b/>
        </w:rPr>
      </w:pPr>
    </w:p>
    <w:p w14:paraId="0F500338" w14:textId="77777777" w:rsidR="00A056BD" w:rsidRPr="007D2890" w:rsidRDefault="00A056BD" w:rsidP="00A056BD">
      <w:pPr>
        <w:rPr>
          <w:rFonts w:cs="Arial"/>
          <w:b/>
        </w:rPr>
      </w:pPr>
    </w:p>
    <w:p w14:paraId="0B982395" w14:textId="77777777" w:rsidR="00A056BD" w:rsidRPr="007D2890" w:rsidRDefault="00A056BD" w:rsidP="00A056BD">
      <w:pPr>
        <w:rPr>
          <w:rFonts w:cs="Arial"/>
          <w:b/>
        </w:rPr>
      </w:pPr>
    </w:p>
    <w:p w14:paraId="6699D35C" w14:textId="77777777" w:rsidR="00A056BD" w:rsidRPr="007D2890" w:rsidRDefault="00A056BD" w:rsidP="00A056BD">
      <w:pPr>
        <w:rPr>
          <w:rFonts w:cs="Arial"/>
          <w:b/>
        </w:rPr>
      </w:pPr>
    </w:p>
    <w:p w14:paraId="364E4E28" w14:textId="77777777" w:rsidR="00A056BD" w:rsidRPr="007D2890" w:rsidRDefault="00A056BD" w:rsidP="00A056BD">
      <w:pPr>
        <w:rPr>
          <w:rFonts w:cs="Arial"/>
        </w:rPr>
      </w:pPr>
    </w:p>
    <w:p w14:paraId="75193749" w14:textId="77777777" w:rsidR="00A056BD" w:rsidRPr="007D2890" w:rsidRDefault="00A056BD" w:rsidP="00A056BD">
      <w:pPr>
        <w:ind w:left="36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12211107" w14:textId="77777777" w:rsidTr="00C6235B">
        <w:tc>
          <w:tcPr>
            <w:tcW w:w="4606" w:type="dxa"/>
          </w:tcPr>
          <w:p w14:paraId="636AD4CB" w14:textId="77777777" w:rsidR="00A056BD" w:rsidRPr="007D2890" w:rsidRDefault="00A056BD" w:rsidP="00C6235B">
            <w:pPr>
              <w:rPr>
                <w:rFonts w:cs="Arial"/>
                <w:sz w:val="24"/>
                <w:szCs w:val="24"/>
              </w:rPr>
            </w:pPr>
            <w:r w:rsidRPr="007D2890">
              <w:rPr>
                <w:rFonts w:cs="Arial"/>
                <w:sz w:val="24"/>
                <w:szCs w:val="24"/>
              </w:rPr>
              <w:t>Naam bevoegde functionaris:</w:t>
            </w:r>
          </w:p>
          <w:p w14:paraId="14725188" w14:textId="77777777" w:rsidR="00A056BD" w:rsidRPr="007D2890" w:rsidRDefault="00A056BD" w:rsidP="00C6235B">
            <w:pPr>
              <w:rPr>
                <w:rFonts w:cs="Arial"/>
                <w:sz w:val="24"/>
                <w:szCs w:val="24"/>
              </w:rPr>
            </w:pPr>
          </w:p>
          <w:p w14:paraId="00AE8376" w14:textId="77777777" w:rsidR="00A056BD" w:rsidRPr="007D2890" w:rsidRDefault="00A056BD" w:rsidP="00C6235B">
            <w:pPr>
              <w:rPr>
                <w:rFonts w:cs="Arial"/>
                <w:sz w:val="24"/>
                <w:szCs w:val="24"/>
              </w:rPr>
            </w:pPr>
          </w:p>
        </w:tc>
        <w:tc>
          <w:tcPr>
            <w:tcW w:w="4606" w:type="dxa"/>
          </w:tcPr>
          <w:p w14:paraId="41F5EA0F" w14:textId="77777777" w:rsidR="00A056BD" w:rsidRPr="007D2890" w:rsidRDefault="00A056BD" w:rsidP="00C6235B">
            <w:pPr>
              <w:rPr>
                <w:rFonts w:cs="Arial"/>
                <w:sz w:val="24"/>
                <w:szCs w:val="24"/>
              </w:rPr>
            </w:pPr>
          </w:p>
        </w:tc>
      </w:tr>
      <w:tr w:rsidR="00A056BD" w:rsidRPr="007D2890" w14:paraId="03BF79CA" w14:textId="77777777" w:rsidTr="00C6235B">
        <w:tc>
          <w:tcPr>
            <w:tcW w:w="4606" w:type="dxa"/>
          </w:tcPr>
          <w:p w14:paraId="1996F4BD" w14:textId="77777777" w:rsidR="00A056BD" w:rsidRPr="007D2890" w:rsidRDefault="00A056BD" w:rsidP="00C6235B">
            <w:pPr>
              <w:rPr>
                <w:rFonts w:cs="Arial"/>
                <w:sz w:val="24"/>
                <w:szCs w:val="24"/>
              </w:rPr>
            </w:pPr>
            <w:r w:rsidRPr="007D2890">
              <w:rPr>
                <w:rFonts w:cs="Arial"/>
                <w:sz w:val="24"/>
                <w:szCs w:val="24"/>
              </w:rPr>
              <w:t>Handtekening bevoegde functionaris:</w:t>
            </w:r>
          </w:p>
          <w:p w14:paraId="4F37BD2B" w14:textId="77777777" w:rsidR="00A056BD" w:rsidRPr="007D2890" w:rsidRDefault="00A056BD" w:rsidP="00C6235B">
            <w:pPr>
              <w:rPr>
                <w:rFonts w:cs="Arial"/>
                <w:sz w:val="24"/>
                <w:szCs w:val="24"/>
              </w:rPr>
            </w:pPr>
          </w:p>
          <w:p w14:paraId="2860F18A" w14:textId="77777777" w:rsidR="00A056BD" w:rsidRPr="007D2890" w:rsidRDefault="00A056BD" w:rsidP="00C6235B">
            <w:pPr>
              <w:rPr>
                <w:rFonts w:cs="Arial"/>
              </w:rPr>
            </w:pPr>
          </w:p>
        </w:tc>
        <w:tc>
          <w:tcPr>
            <w:tcW w:w="4606" w:type="dxa"/>
          </w:tcPr>
          <w:p w14:paraId="2A1F0996" w14:textId="77777777" w:rsidR="00A056BD" w:rsidRPr="007D2890" w:rsidRDefault="00A056BD" w:rsidP="00C6235B">
            <w:pPr>
              <w:rPr>
                <w:rFonts w:cs="Arial"/>
              </w:rPr>
            </w:pPr>
          </w:p>
        </w:tc>
      </w:tr>
      <w:tr w:rsidR="00A056BD" w:rsidRPr="007D2890" w14:paraId="2D0F81D2" w14:textId="77777777" w:rsidTr="00C6235B">
        <w:tc>
          <w:tcPr>
            <w:tcW w:w="4606" w:type="dxa"/>
          </w:tcPr>
          <w:p w14:paraId="63AFF9FF" w14:textId="77777777" w:rsidR="00A056BD" w:rsidRPr="007D2890" w:rsidRDefault="00A056BD" w:rsidP="00C6235B">
            <w:pPr>
              <w:rPr>
                <w:rFonts w:cs="Arial"/>
                <w:sz w:val="24"/>
                <w:szCs w:val="24"/>
              </w:rPr>
            </w:pPr>
            <w:r w:rsidRPr="007D2890">
              <w:rPr>
                <w:rFonts w:cs="Arial"/>
                <w:sz w:val="24"/>
                <w:szCs w:val="24"/>
              </w:rPr>
              <w:t>Datum:</w:t>
            </w:r>
          </w:p>
          <w:p w14:paraId="71168DA4" w14:textId="77777777" w:rsidR="00A056BD" w:rsidRPr="007D2890" w:rsidRDefault="00A056BD" w:rsidP="00C6235B">
            <w:pPr>
              <w:rPr>
                <w:rFonts w:cs="Arial"/>
                <w:sz w:val="24"/>
                <w:szCs w:val="24"/>
              </w:rPr>
            </w:pPr>
          </w:p>
        </w:tc>
        <w:tc>
          <w:tcPr>
            <w:tcW w:w="4606" w:type="dxa"/>
          </w:tcPr>
          <w:p w14:paraId="0944BCE6" w14:textId="77777777" w:rsidR="00A056BD" w:rsidRPr="007D2890" w:rsidRDefault="00A056BD" w:rsidP="00C6235B">
            <w:pPr>
              <w:rPr>
                <w:rFonts w:cs="Arial"/>
                <w:sz w:val="24"/>
                <w:szCs w:val="24"/>
              </w:rPr>
            </w:pPr>
          </w:p>
        </w:tc>
      </w:tr>
    </w:tbl>
    <w:p w14:paraId="46F42CF4" w14:textId="77777777" w:rsidR="00A056BD" w:rsidRPr="007D2890" w:rsidRDefault="00A056BD" w:rsidP="00A056BD">
      <w:pPr>
        <w:rPr>
          <w:rFonts w:cs="Arial"/>
        </w:rPr>
      </w:pPr>
    </w:p>
    <w:p w14:paraId="206D7A6A" w14:textId="77777777" w:rsidR="00A056BD" w:rsidRPr="007D2890" w:rsidRDefault="00A056BD" w:rsidP="00A056BD">
      <w:pPr>
        <w:pStyle w:val="Kop7"/>
        <w:jc w:val="left"/>
        <w:rPr>
          <w:rFonts w:ascii="Arial" w:hAnsi="Arial" w:cs="Arial"/>
          <w:sz w:val="24"/>
          <w:u w:val="single"/>
        </w:rPr>
      </w:pPr>
      <w:r w:rsidRPr="007D2890">
        <w:rPr>
          <w:rFonts w:ascii="Arial" w:hAnsi="Arial" w:cs="Arial"/>
          <w:sz w:val="24"/>
          <w:u w:val="single"/>
        </w:rPr>
        <w:br w:type="page"/>
      </w:r>
    </w:p>
    <w:p w14:paraId="22FDEBF5" w14:textId="46CE0FF8" w:rsidR="00A056BD" w:rsidRPr="003449A4" w:rsidRDefault="00A056BD" w:rsidP="00A056BD">
      <w:pPr>
        <w:jc w:val="right"/>
        <w:rPr>
          <w:rFonts w:eastAsia="SimSun" w:cs="Arial"/>
          <w:b/>
          <w:bCs/>
          <w:u w:val="single"/>
        </w:rPr>
      </w:pPr>
      <w:r w:rsidRPr="003449A4">
        <w:rPr>
          <w:rFonts w:eastAsia="SimSun" w:cs="Arial"/>
          <w:b/>
          <w:bCs/>
          <w:u w:val="single"/>
        </w:rPr>
        <w:lastRenderedPageBreak/>
        <w:t xml:space="preserve">Bijlage </w:t>
      </w:r>
      <w:r>
        <w:rPr>
          <w:rFonts w:eastAsia="SimSun" w:cs="Arial"/>
          <w:b/>
          <w:bCs/>
          <w:u w:val="single"/>
        </w:rPr>
        <w:t>5.3</w:t>
      </w:r>
    </w:p>
    <w:p w14:paraId="0251D95E" w14:textId="52D87E6D" w:rsidR="00A056BD" w:rsidRPr="003449A4" w:rsidRDefault="00F215B1" w:rsidP="00A056BD">
      <w:pPr>
        <w:pStyle w:val="Kop7"/>
        <w:rPr>
          <w:rFonts w:ascii="Arial" w:hAnsi="Arial" w:cs="Arial"/>
          <w:b/>
          <w:bCs/>
          <w:i w:val="0"/>
          <w:iCs w:val="0"/>
          <w:color w:val="4F81BD"/>
          <w:sz w:val="24"/>
          <w:szCs w:val="24"/>
        </w:rPr>
      </w:pPr>
      <w:r>
        <w:rPr>
          <w:rFonts w:ascii="Arial" w:hAnsi="Arial" w:cs="Arial"/>
          <w:b/>
          <w:bCs/>
          <w:i w:val="0"/>
          <w:iCs w:val="0"/>
          <w:color w:val="4F81BD"/>
          <w:sz w:val="24"/>
          <w:szCs w:val="24"/>
        </w:rPr>
        <w:t>Standaardformulier R</w:t>
      </w:r>
      <w:r w:rsidR="00A056BD" w:rsidRPr="003449A4">
        <w:rPr>
          <w:rFonts w:ascii="Arial" w:hAnsi="Arial" w:cs="Arial"/>
          <w:b/>
          <w:bCs/>
          <w:i w:val="0"/>
          <w:iCs w:val="0"/>
          <w:color w:val="4F81BD"/>
          <w:sz w:val="24"/>
          <w:szCs w:val="24"/>
        </w:rPr>
        <w:t>eferenties</w:t>
      </w:r>
    </w:p>
    <w:p w14:paraId="190CA9F1" w14:textId="77777777" w:rsidR="00A056BD" w:rsidRPr="007D2890" w:rsidRDefault="00A056BD" w:rsidP="00A056BD">
      <w:pPr>
        <w:rPr>
          <w:rFonts w:cs="Arial"/>
          <w:b/>
        </w:rPr>
      </w:pPr>
    </w:p>
    <w:p w14:paraId="15E03E46" w14:textId="77777777" w:rsidR="00A056BD" w:rsidRPr="007D2890" w:rsidRDefault="00A056BD" w:rsidP="00A056BD">
      <w:pPr>
        <w:pStyle w:val="Plattetekst2"/>
        <w:rPr>
          <w:rFonts w:cs="Arial"/>
        </w:rPr>
      </w:pPr>
      <w:r w:rsidRPr="007D2890">
        <w:rPr>
          <w:rFonts w:cs="Arial"/>
        </w:rPr>
        <w:t>Officiële naam onderneming:</w:t>
      </w:r>
    </w:p>
    <w:p w14:paraId="56C1C4FE" w14:textId="77777777" w:rsidR="00A056BD" w:rsidRPr="007D2890" w:rsidRDefault="00A056BD" w:rsidP="00A056BD">
      <w:pPr>
        <w:rPr>
          <w:rFonts w:cs="Arial"/>
          <w:b/>
        </w:rPr>
      </w:pPr>
    </w:p>
    <w:p w14:paraId="62AF1BA3" w14:textId="77777777" w:rsidR="00A056BD" w:rsidRPr="007D2890" w:rsidRDefault="00A056BD" w:rsidP="00A056BD">
      <w:pPr>
        <w:rPr>
          <w:rFonts w:cs="Arial"/>
          <w:b/>
        </w:rPr>
      </w:pPr>
      <w:r w:rsidRPr="007D2890">
        <w:rPr>
          <w:rFonts w:cs="Arial"/>
          <w:b/>
        </w:rPr>
        <w:t>Wijze van invullen:</w:t>
      </w:r>
    </w:p>
    <w:p w14:paraId="72C43479" w14:textId="77777777" w:rsidR="00A056BD" w:rsidRPr="007D2890" w:rsidRDefault="00A056BD" w:rsidP="00A056BD">
      <w:pPr>
        <w:pStyle w:val="Plattetekst"/>
        <w:rPr>
          <w:rFonts w:ascii="Arial" w:hAnsi="Arial" w:cs="Arial"/>
          <w:sz w:val="20"/>
        </w:rPr>
      </w:pPr>
      <w:r w:rsidRPr="007D2890">
        <w:rPr>
          <w:rFonts w:ascii="Arial" w:hAnsi="Arial" w:cs="Arial"/>
          <w:sz w:val="20"/>
        </w:rPr>
        <w:t xml:space="preserve">De onderneming (inschrijver) dient voor alle op te geven referenties alle gevraagde onderdelen in te vullen, te beginnen bij referentie 1 en zo verder. De onderneming (inschrijver) dient hierbij duidelijk aan te geven wat voor soort </w:t>
      </w:r>
      <w:r>
        <w:rPr>
          <w:rFonts w:ascii="Arial" w:hAnsi="Arial" w:cs="Arial"/>
          <w:sz w:val="20"/>
        </w:rPr>
        <w:t>levering/dienst</w:t>
      </w:r>
      <w:r w:rsidRPr="007D2890">
        <w:rPr>
          <w:rFonts w:ascii="Arial" w:hAnsi="Arial" w:cs="Arial"/>
          <w:sz w:val="20"/>
        </w:rPr>
        <w:t xml:space="preserve">  het betrof.</w:t>
      </w:r>
    </w:p>
    <w:p w14:paraId="6C1DF440" w14:textId="77777777" w:rsidR="00A056BD" w:rsidRPr="007D2890" w:rsidRDefault="00A056BD" w:rsidP="00A056BD">
      <w:pPr>
        <w:rPr>
          <w:rFonts w:cs="Arial"/>
        </w:rPr>
      </w:pPr>
    </w:p>
    <w:p w14:paraId="54302379" w14:textId="69880007" w:rsidR="00A056BD" w:rsidRPr="007D2890" w:rsidRDefault="00A056BD" w:rsidP="00A056BD">
      <w:pPr>
        <w:rPr>
          <w:rFonts w:cs="Arial"/>
        </w:rPr>
      </w:pPr>
      <w:r w:rsidRPr="007D2890">
        <w:rPr>
          <w:rFonts w:cs="Arial"/>
        </w:rPr>
        <w:t xml:space="preserve">Het aantal op te geven relevante referenties (minimaal </w:t>
      </w:r>
      <w:r w:rsidR="002333AA">
        <w:rPr>
          <w:rFonts w:cs="Arial"/>
        </w:rPr>
        <w:t>1</w:t>
      </w:r>
      <w:r w:rsidRPr="007D2890">
        <w:rPr>
          <w:rFonts w:cs="Arial"/>
        </w:rPr>
        <w:t xml:space="preserve"> </w:t>
      </w:r>
      <w:r w:rsidRPr="008B273A">
        <w:rPr>
          <w:rFonts w:cs="Arial"/>
        </w:rPr>
        <w:t xml:space="preserve">/ maximaal </w:t>
      </w:r>
      <w:r>
        <w:rPr>
          <w:rFonts w:cs="Arial"/>
        </w:rPr>
        <w:t>3</w:t>
      </w:r>
      <w:r w:rsidRPr="007D2890">
        <w:rPr>
          <w:rFonts w:cs="Arial"/>
        </w:rPr>
        <w:t>) dient aangegeven te worden op de standaardverklaring.</w:t>
      </w:r>
    </w:p>
    <w:p w14:paraId="55CDCC45" w14:textId="77777777" w:rsidR="00A056BD" w:rsidRPr="007D2890" w:rsidRDefault="00A056BD" w:rsidP="00A056BD">
      <w:pPr>
        <w:rPr>
          <w:rFonts w:cs="Arial"/>
        </w:rPr>
      </w:pPr>
    </w:p>
    <w:p w14:paraId="532261CF" w14:textId="77777777" w:rsidR="00A056BD" w:rsidRPr="007D2890" w:rsidRDefault="00A056BD" w:rsidP="00A056BD">
      <w:pPr>
        <w:rPr>
          <w:rFonts w:cs="Arial"/>
        </w:rPr>
      </w:pPr>
    </w:p>
    <w:p w14:paraId="690F2DDE" w14:textId="77777777" w:rsidR="00A056BD" w:rsidRPr="007D2890" w:rsidRDefault="00A056BD" w:rsidP="00A056B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A056BD" w:rsidRPr="007D2890" w14:paraId="5691280E" w14:textId="77777777" w:rsidTr="00C6235B">
        <w:tc>
          <w:tcPr>
            <w:tcW w:w="2518" w:type="dxa"/>
          </w:tcPr>
          <w:p w14:paraId="065F9E87" w14:textId="77777777" w:rsidR="00A056BD" w:rsidRPr="007D2890" w:rsidRDefault="00A056BD" w:rsidP="00C6235B">
            <w:pPr>
              <w:rPr>
                <w:rFonts w:cs="Arial"/>
                <w:b/>
              </w:rPr>
            </w:pPr>
            <w:r w:rsidRPr="007D2890">
              <w:rPr>
                <w:rFonts w:cs="Arial"/>
                <w:b/>
              </w:rPr>
              <w:t>Referentie 1</w:t>
            </w:r>
          </w:p>
        </w:tc>
        <w:tc>
          <w:tcPr>
            <w:tcW w:w="6694" w:type="dxa"/>
          </w:tcPr>
          <w:p w14:paraId="1D5164B5" w14:textId="77777777" w:rsidR="00A056BD" w:rsidRPr="007D2890" w:rsidRDefault="00A056BD" w:rsidP="00C6235B">
            <w:pPr>
              <w:rPr>
                <w:rFonts w:cs="Arial"/>
              </w:rPr>
            </w:pPr>
          </w:p>
        </w:tc>
      </w:tr>
      <w:tr w:rsidR="00A056BD" w:rsidRPr="007D2890" w14:paraId="096753EE" w14:textId="77777777" w:rsidTr="00C6235B">
        <w:tc>
          <w:tcPr>
            <w:tcW w:w="2518" w:type="dxa"/>
          </w:tcPr>
          <w:p w14:paraId="19BA72AF" w14:textId="77777777" w:rsidR="00A056BD" w:rsidRPr="007D2890" w:rsidRDefault="00A056BD" w:rsidP="00C6235B">
            <w:pPr>
              <w:rPr>
                <w:rFonts w:cs="Arial"/>
              </w:rPr>
            </w:pPr>
            <w:r w:rsidRPr="007D2890">
              <w:rPr>
                <w:rFonts w:cs="Arial"/>
              </w:rPr>
              <w:t>naam opdrachtgever</w:t>
            </w:r>
            <w:r w:rsidRPr="007D2890">
              <w:rPr>
                <w:rFonts w:cs="Arial"/>
              </w:rPr>
              <w:tab/>
              <w:t xml:space="preserve">: </w:t>
            </w:r>
          </w:p>
          <w:p w14:paraId="20CE75FF" w14:textId="77777777" w:rsidR="00A056BD" w:rsidRPr="007D2890" w:rsidRDefault="00A056BD" w:rsidP="00C6235B">
            <w:pPr>
              <w:rPr>
                <w:rFonts w:cs="Arial"/>
              </w:rPr>
            </w:pPr>
          </w:p>
        </w:tc>
        <w:tc>
          <w:tcPr>
            <w:tcW w:w="6694" w:type="dxa"/>
          </w:tcPr>
          <w:p w14:paraId="2B9189FC" w14:textId="77777777" w:rsidR="00A056BD" w:rsidRPr="007D2890" w:rsidRDefault="00A056BD" w:rsidP="00C6235B">
            <w:pPr>
              <w:rPr>
                <w:rFonts w:cs="Arial"/>
              </w:rPr>
            </w:pPr>
          </w:p>
        </w:tc>
      </w:tr>
      <w:tr w:rsidR="00A056BD" w:rsidRPr="007D2890" w14:paraId="2CEF184F" w14:textId="77777777" w:rsidTr="00C6235B">
        <w:tc>
          <w:tcPr>
            <w:tcW w:w="2518" w:type="dxa"/>
          </w:tcPr>
          <w:p w14:paraId="5C0B7A98" w14:textId="77777777" w:rsidR="00A056BD" w:rsidRPr="007D2890" w:rsidRDefault="00A056BD" w:rsidP="00C6235B">
            <w:pPr>
              <w:rPr>
                <w:rFonts w:cs="Arial"/>
              </w:rPr>
            </w:pPr>
            <w:r w:rsidRPr="007D2890">
              <w:rPr>
                <w:rFonts w:cs="Arial"/>
              </w:rPr>
              <w:t>plaatsnaam:</w:t>
            </w:r>
          </w:p>
          <w:p w14:paraId="3F6B0EB5" w14:textId="77777777" w:rsidR="00A056BD" w:rsidRPr="007D2890" w:rsidRDefault="00A056BD" w:rsidP="00C6235B">
            <w:pPr>
              <w:rPr>
                <w:rFonts w:cs="Arial"/>
              </w:rPr>
            </w:pPr>
          </w:p>
        </w:tc>
        <w:tc>
          <w:tcPr>
            <w:tcW w:w="6694" w:type="dxa"/>
          </w:tcPr>
          <w:p w14:paraId="09200867" w14:textId="77777777" w:rsidR="00A056BD" w:rsidRPr="007D2890" w:rsidRDefault="00A056BD" w:rsidP="00C6235B">
            <w:pPr>
              <w:rPr>
                <w:rFonts w:cs="Arial"/>
              </w:rPr>
            </w:pPr>
          </w:p>
        </w:tc>
      </w:tr>
      <w:tr w:rsidR="00A056BD" w:rsidRPr="007D2890" w14:paraId="6674EDB4" w14:textId="77777777" w:rsidTr="00C6235B">
        <w:tc>
          <w:tcPr>
            <w:tcW w:w="2518" w:type="dxa"/>
          </w:tcPr>
          <w:p w14:paraId="6B844DB6" w14:textId="77777777" w:rsidR="00A056BD" w:rsidRPr="007D2890" w:rsidRDefault="00A056BD" w:rsidP="00C6235B">
            <w:pPr>
              <w:rPr>
                <w:rFonts w:cs="Arial"/>
              </w:rPr>
            </w:pPr>
            <w:r w:rsidRPr="007D2890">
              <w:rPr>
                <w:rFonts w:cs="Arial"/>
              </w:rPr>
              <w:t>naam contactpersoon:</w:t>
            </w:r>
          </w:p>
          <w:p w14:paraId="4DA6361A" w14:textId="77777777" w:rsidR="00A056BD" w:rsidRPr="007D2890" w:rsidRDefault="00A056BD" w:rsidP="00C6235B">
            <w:pPr>
              <w:rPr>
                <w:rFonts w:cs="Arial"/>
              </w:rPr>
            </w:pPr>
          </w:p>
        </w:tc>
        <w:tc>
          <w:tcPr>
            <w:tcW w:w="6694" w:type="dxa"/>
          </w:tcPr>
          <w:p w14:paraId="7C766E5D" w14:textId="77777777" w:rsidR="00A056BD" w:rsidRPr="007D2890" w:rsidRDefault="00A056BD" w:rsidP="00C6235B">
            <w:pPr>
              <w:rPr>
                <w:rFonts w:cs="Arial"/>
              </w:rPr>
            </w:pPr>
          </w:p>
        </w:tc>
      </w:tr>
      <w:tr w:rsidR="00A056BD" w:rsidRPr="007D2890" w14:paraId="75BC24BC" w14:textId="77777777" w:rsidTr="00C6235B">
        <w:tc>
          <w:tcPr>
            <w:tcW w:w="2518" w:type="dxa"/>
          </w:tcPr>
          <w:p w14:paraId="2ECFFF6A" w14:textId="77777777" w:rsidR="00A056BD" w:rsidRPr="007D2890" w:rsidRDefault="00A056BD" w:rsidP="00C6235B">
            <w:pPr>
              <w:rPr>
                <w:rFonts w:cs="Arial"/>
              </w:rPr>
            </w:pPr>
            <w:r w:rsidRPr="007D2890">
              <w:rPr>
                <w:rFonts w:cs="Arial"/>
              </w:rPr>
              <w:t>telefoonnummer:</w:t>
            </w:r>
          </w:p>
          <w:p w14:paraId="7C8643FF" w14:textId="77777777" w:rsidR="00A056BD" w:rsidRPr="007D2890" w:rsidRDefault="00A056BD" w:rsidP="00C6235B">
            <w:pPr>
              <w:rPr>
                <w:rFonts w:cs="Arial"/>
              </w:rPr>
            </w:pPr>
          </w:p>
        </w:tc>
        <w:tc>
          <w:tcPr>
            <w:tcW w:w="6694" w:type="dxa"/>
          </w:tcPr>
          <w:p w14:paraId="45EB7A35" w14:textId="77777777" w:rsidR="00A056BD" w:rsidRPr="007D2890" w:rsidRDefault="00A056BD" w:rsidP="00C6235B">
            <w:pPr>
              <w:rPr>
                <w:rFonts w:cs="Arial"/>
              </w:rPr>
            </w:pPr>
          </w:p>
        </w:tc>
      </w:tr>
      <w:tr w:rsidR="00A056BD" w:rsidRPr="007D2890" w14:paraId="01B286EF" w14:textId="77777777" w:rsidTr="00C6235B">
        <w:tc>
          <w:tcPr>
            <w:tcW w:w="2518" w:type="dxa"/>
          </w:tcPr>
          <w:p w14:paraId="4DDA2633" w14:textId="77777777" w:rsidR="00A056BD" w:rsidRPr="007D2890" w:rsidRDefault="008774FC" w:rsidP="00C6235B">
            <w:pPr>
              <w:rPr>
                <w:rFonts w:cs="Arial"/>
              </w:rPr>
            </w:pPr>
            <w:r>
              <w:rPr>
                <w:rFonts w:cs="Arial"/>
              </w:rPr>
              <w:t>beschrijving</w:t>
            </w:r>
            <w:r w:rsidRPr="007D2890">
              <w:rPr>
                <w:rFonts w:cs="Arial"/>
              </w:rPr>
              <w:t xml:space="preserve"> </w:t>
            </w:r>
            <w:r w:rsidR="00A056BD" w:rsidRPr="007D2890">
              <w:rPr>
                <w:rFonts w:cs="Arial"/>
              </w:rPr>
              <w:t>opdracht:</w:t>
            </w:r>
          </w:p>
          <w:p w14:paraId="44F84D91" w14:textId="77777777" w:rsidR="00A056BD" w:rsidRPr="007D2890" w:rsidRDefault="00A056BD" w:rsidP="00C6235B">
            <w:pPr>
              <w:rPr>
                <w:rFonts w:cs="Arial"/>
              </w:rPr>
            </w:pPr>
          </w:p>
        </w:tc>
        <w:tc>
          <w:tcPr>
            <w:tcW w:w="6694" w:type="dxa"/>
          </w:tcPr>
          <w:p w14:paraId="04C481C1" w14:textId="77777777" w:rsidR="00A056BD" w:rsidRPr="007D2890" w:rsidRDefault="00A056BD" w:rsidP="00C6235B">
            <w:pPr>
              <w:rPr>
                <w:rFonts w:cs="Arial"/>
              </w:rPr>
            </w:pPr>
          </w:p>
        </w:tc>
      </w:tr>
      <w:tr w:rsidR="00A056BD" w:rsidRPr="007D2890" w14:paraId="6FB35831" w14:textId="77777777" w:rsidTr="00C6235B">
        <w:tc>
          <w:tcPr>
            <w:tcW w:w="2518" w:type="dxa"/>
          </w:tcPr>
          <w:p w14:paraId="38EF2CAE" w14:textId="77777777" w:rsidR="00A056BD" w:rsidRPr="007D2890" w:rsidRDefault="00A056BD" w:rsidP="00C6235B">
            <w:pPr>
              <w:rPr>
                <w:rFonts w:cs="Arial"/>
              </w:rPr>
            </w:pPr>
            <w:r w:rsidRPr="007D2890">
              <w:rPr>
                <w:rFonts w:cs="Arial"/>
              </w:rPr>
              <w:t>omvang opdracht:</w:t>
            </w:r>
          </w:p>
          <w:p w14:paraId="4A91EF59" w14:textId="77777777" w:rsidR="00A056BD" w:rsidRPr="007D2890" w:rsidRDefault="00A056BD" w:rsidP="00C6235B">
            <w:pPr>
              <w:rPr>
                <w:rFonts w:cs="Arial"/>
              </w:rPr>
            </w:pPr>
          </w:p>
        </w:tc>
        <w:tc>
          <w:tcPr>
            <w:tcW w:w="6694" w:type="dxa"/>
          </w:tcPr>
          <w:p w14:paraId="5B97F588" w14:textId="77777777" w:rsidR="00A056BD" w:rsidRPr="007D2890" w:rsidRDefault="00A056BD" w:rsidP="00C6235B">
            <w:pPr>
              <w:rPr>
                <w:rFonts w:cs="Arial"/>
              </w:rPr>
            </w:pPr>
          </w:p>
        </w:tc>
      </w:tr>
    </w:tbl>
    <w:p w14:paraId="4E4B3E52" w14:textId="77777777" w:rsidR="00A056BD" w:rsidRPr="007D2890" w:rsidRDefault="00A056BD" w:rsidP="00A056BD">
      <w:pPr>
        <w:rPr>
          <w:rFonts w:cs="Arial"/>
        </w:rPr>
      </w:pPr>
    </w:p>
    <w:p w14:paraId="37A2A6A2" w14:textId="77777777" w:rsidR="00A056BD" w:rsidRPr="007D2890" w:rsidRDefault="00A056BD" w:rsidP="00A056B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A056BD" w:rsidRPr="007D2890" w14:paraId="58A6CBB5" w14:textId="77777777" w:rsidTr="00C6235B">
        <w:tc>
          <w:tcPr>
            <w:tcW w:w="2518" w:type="dxa"/>
          </w:tcPr>
          <w:p w14:paraId="75DF5C55" w14:textId="77777777" w:rsidR="00A056BD" w:rsidRPr="007D2890" w:rsidRDefault="00A056BD" w:rsidP="00C6235B">
            <w:pPr>
              <w:rPr>
                <w:rFonts w:cs="Arial"/>
                <w:b/>
              </w:rPr>
            </w:pPr>
            <w:r w:rsidRPr="007D2890">
              <w:rPr>
                <w:rFonts w:cs="Arial"/>
                <w:b/>
              </w:rPr>
              <w:t>Referentie 2</w:t>
            </w:r>
          </w:p>
        </w:tc>
        <w:tc>
          <w:tcPr>
            <w:tcW w:w="6694" w:type="dxa"/>
          </w:tcPr>
          <w:p w14:paraId="14E60DA9" w14:textId="77777777" w:rsidR="00A056BD" w:rsidRPr="007D2890" w:rsidRDefault="00A056BD" w:rsidP="00C6235B">
            <w:pPr>
              <w:rPr>
                <w:rFonts w:cs="Arial"/>
              </w:rPr>
            </w:pPr>
          </w:p>
        </w:tc>
      </w:tr>
      <w:tr w:rsidR="00A056BD" w:rsidRPr="007D2890" w14:paraId="024E9910" w14:textId="77777777" w:rsidTr="00C6235B">
        <w:tc>
          <w:tcPr>
            <w:tcW w:w="2518" w:type="dxa"/>
          </w:tcPr>
          <w:p w14:paraId="11E1CB41" w14:textId="77777777" w:rsidR="00A056BD" w:rsidRPr="007D2890" w:rsidRDefault="00A056BD" w:rsidP="00C6235B">
            <w:pPr>
              <w:rPr>
                <w:rFonts w:cs="Arial"/>
              </w:rPr>
            </w:pPr>
            <w:r w:rsidRPr="007D2890">
              <w:rPr>
                <w:rFonts w:cs="Arial"/>
              </w:rPr>
              <w:t>naam opdrachtgever</w:t>
            </w:r>
            <w:r w:rsidRPr="007D2890">
              <w:rPr>
                <w:rFonts w:cs="Arial"/>
              </w:rPr>
              <w:tab/>
              <w:t xml:space="preserve">: </w:t>
            </w:r>
          </w:p>
          <w:p w14:paraId="1E3F30B1" w14:textId="77777777" w:rsidR="00A056BD" w:rsidRPr="007D2890" w:rsidRDefault="00A056BD" w:rsidP="00C6235B">
            <w:pPr>
              <w:rPr>
                <w:rFonts w:cs="Arial"/>
              </w:rPr>
            </w:pPr>
          </w:p>
        </w:tc>
        <w:tc>
          <w:tcPr>
            <w:tcW w:w="6694" w:type="dxa"/>
          </w:tcPr>
          <w:p w14:paraId="793BB2FD" w14:textId="77777777" w:rsidR="00A056BD" w:rsidRPr="007D2890" w:rsidRDefault="00A056BD" w:rsidP="00C6235B">
            <w:pPr>
              <w:rPr>
                <w:rFonts w:cs="Arial"/>
              </w:rPr>
            </w:pPr>
          </w:p>
        </w:tc>
      </w:tr>
      <w:tr w:rsidR="00A056BD" w:rsidRPr="007D2890" w14:paraId="2669343B" w14:textId="77777777" w:rsidTr="00C6235B">
        <w:tc>
          <w:tcPr>
            <w:tcW w:w="2518" w:type="dxa"/>
          </w:tcPr>
          <w:p w14:paraId="1C52A5C0" w14:textId="77777777" w:rsidR="00A056BD" w:rsidRPr="007D2890" w:rsidRDefault="00A056BD" w:rsidP="00C6235B">
            <w:pPr>
              <w:rPr>
                <w:rFonts w:cs="Arial"/>
              </w:rPr>
            </w:pPr>
            <w:r w:rsidRPr="007D2890">
              <w:rPr>
                <w:rFonts w:cs="Arial"/>
              </w:rPr>
              <w:t>plaatsnaam:</w:t>
            </w:r>
          </w:p>
          <w:p w14:paraId="29AD6D4D" w14:textId="77777777" w:rsidR="00A056BD" w:rsidRPr="007D2890" w:rsidRDefault="00A056BD" w:rsidP="00C6235B">
            <w:pPr>
              <w:rPr>
                <w:rFonts w:cs="Arial"/>
              </w:rPr>
            </w:pPr>
          </w:p>
        </w:tc>
        <w:tc>
          <w:tcPr>
            <w:tcW w:w="6694" w:type="dxa"/>
          </w:tcPr>
          <w:p w14:paraId="7D46F670" w14:textId="77777777" w:rsidR="00A056BD" w:rsidRPr="007D2890" w:rsidRDefault="00A056BD" w:rsidP="00C6235B">
            <w:pPr>
              <w:rPr>
                <w:rFonts w:cs="Arial"/>
              </w:rPr>
            </w:pPr>
          </w:p>
        </w:tc>
      </w:tr>
      <w:tr w:rsidR="00A056BD" w:rsidRPr="007D2890" w14:paraId="1874DABA" w14:textId="77777777" w:rsidTr="00C6235B">
        <w:tc>
          <w:tcPr>
            <w:tcW w:w="2518" w:type="dxa"/>
          </w:tcPr>
          <w:p w14:paraId="2D05738E" w14:textId="77777777" w:rsidR="00A056BD" w:rsidRPr="007D2890" w:rsidRDefault="00A056BD" w:rsidP="00C6235B">
            <w:pPr>
              <w:rPr>
                <w:rFonts w:cs="Arial"/>
              </w:rPr>
            </w:pPr>
            <w:r w:rsidRPr="007D2890">
              <w:rPr>
                <w:rFonts w:cs="Arial"/>
              </w:rPr>
              <w:t>naam contactpersoon:</w:t>
            </w:r>
          </w:p>
          <w:p w14:paraId="452EEA4C" w14:textId="77777777" w:rsidR="00A056BD" w:rsidRPr="007D2890" w:rsidRDefault="00A056BD" w:rsidP="00C6235B">
            <w:pPr>
              <w:rPr>
                <w:rFonts w:cs="Arial"/>
              </w:rPr>
            </w:pPr>
          </w:p>
        </w:tc>
        <w:tc>
          <w:tcPr>
            <w:tcW w:w="6694" w:type="dxa"/>
          </w:tcPr>
          <w:p w14:paraId="33DF4C0A" w14:textId="77777777" w:rsidR="00A056BD" w:rsidRPr="007D2890" w:rsidRDefault="00A056BD" w:rsidP="00C6235B">
            <w:pPr>
              <w:rPr>
                <w:rFonts w:cs="Arial"/>
              </w:rPr>
            </w:pPr>
          </w:p>
        </w:tc>
      </w:tr>
      <w:tr w:rsidR="00A056BD" w:rsidRPr="007D2890" w14:paraId="2BE80EC1" w14:textId="77777777" w:rsidTr="00C6235B">
        <w:tc>
          <w:tcPr>
            <w:tcW w:w="2518" w:type="dxa"/>
          </w:tcPr>
          <w:p w14:paraId="55F7C2CC" w14:textId="77777777" w:rsidR="00A056BD" w:rsidRPr="007D2890" w:rsidRDefault="00A056BD" w:rsidP="00C6235B">
            <w:pPr>
              <w:rPr>
                <w:rFonts w:cs="Arial"/>
              </w:rPr>
            </w:pPr>
            <w:r w:rsidRPr="007D2890">
              <w:rPr>
                <w:rFonts w:cs="Arial"/>
              </w:rPr>
              <w:t>telefoonnummer:</w:t>
            </w:r>
          </w:p>
          <w:p w14:paraId="1CF8F2EA" w14:textId="77777777" w:rsidR="00A056BD" w:rsidRPr="007D2890" w:rsidRDefault="00A056BD" w:rsidP="00C6235B">
            <w:pPr>
              <w:rPr>
                <w:rFonts w:cs="Arial"/>
              </w:rPr>
            </w:pPr>
          </w:p>
        </w:tc>
        <w:tc>
          <w:tcPr>
            <w:tcW w:w="6694" w:type="dxa"/>
          </w:tcPr>
          <w:p w14:paraId="158BB694" w14:textId="77777777" w:rsidR="00A056BD" w:rsidRPr="007D2890" w:rsidRDefault="00A056BD" w:rsidP="00C6235B">
            <w:pPr>
              <w:rPr>
                <w:rFonts w:cs="Arial"/>
              </w:rPr>
            </w:pPr>
          </w:p>
        </w:tc>
      </w:tr>
      <w:tr w:rsidR="00A056BD" w:rsidRPr="007D2890" w14:paraId="033BD32A" w14:textId="77777777" w:rsidTr="00C6235B">
        <w:tc>
          <w:tcPr>
            <w:tcW w:w="2518" w:type="dxa"/>
          </w:tcPr>
          <w:p w14:paraId="008AC46E" w14:textId="77777777" w:rsidR="00A056BD" w:rsidRPr="007D2890" w:rsidRDefault="008774FC" w:rsidP="00C6235B">
            <w:pPr>
              <w:rPr>
                <w:rFonts w:cs="Arial"/>
              </w:rPr>
            </w:pPr>
            <w:r>
              <w:rPr>
                <w:rFonts w:cs="Arial"/>
              </w:rPr>
              <w:t>beschrijving</w:t>
            </w:r>
            <w:r w:rsidRPr="007D2890">
              <w:rPr>
                <w:rFonts w:cs="Arial"/>
              </w:rPr>
              <w:t xml:space="preserve"> </w:t>
            </w:r>
            <w:r w:rsidR="00A056BD" w:rsidRPr="007D2890">
              <w:rPr>
                <w:rFonts w:cs="Arial"/>
              </w:rPr>
              <w:t>opdracht:</w:t>
            </w:r>
          </w:p>
          <w:p w14:paraId="669E59EB" w14:textId="77777777" w:rsidR="00A056BD" w:rsidRPr="007D2890" w:rsidRDefault="00A056BD" w:rsidP="00C6235B">
            <w:pPr>
              <w:rPr>
                <w:rFonts w:cs="Arial"/>
              </w:rPr>
            </w:pPr>
          </w:p>
        </w:tc>
        <w:tc>
          <w:tcPr>
            <w:tcW w:w="6694" w:type="dxa"/>
          </w:tcPr>
          <w:p w14:paraId="63EC81C8" w14:textId="77777777" w:rsidR="00A056BD" w:rsidRPr="007D2890" w:rsidRDefault="00A056BD" w:rsidP="00C6235B">
            <w:pPr>
              <w:rPr>
                <w:rFonts w:cs="Arial"/>
              </w:rPr>
            </w:pPr>
          </w:p>
        </w:tc>
      </w:tr>
      <w:tr w:rsidR="00A056BD" w:rsidRPr="007D2890" w14:paraId="358D9A52" w14:textId="77777777" w:rsidTr="00C6235B">
        <w:tc>
          <w:tcPr>
            <w:tcW w:w="2518" w:type="dxa"/>
          </w:tcPr>
          <w:p w14:paraId="2920AF40" w14:textId="77777777" w:rsidR="00A056BD" w:rsidRPr="007D2890" w:rsidRDefault="00A056BD" w:rsidP="00C6235B">
            <w:pPr>
              <w:rPr>
                <w:rFonts w:cs="Arial"/>
              </w:rPr>
            </w:pPr>
            <w:r w:rsidRPr="007D2890">
              <w:rPr>
                <w:rFonts w:cs="Arial"/>
              </w:rPr>
              <w:t>omvang opdracht:</w:t>
            </w:r>
          </w:p>
          <w:p w14:paraId="65EFFE8B" w14:textId="77777777" w:rsidR="00A056BD" w:rsidRPr="007D2890" w:rsidRDefault="00A056BD" w:rsidP="00C6235B">
            <w:pPr>
              <w:rPr>
                <w:rFonts w:cs="Arial"/>
              </w:rPr>
            </w:pPr>
          </w:p>
        </w:tc>
        <w:tc>
          <w:tcPr>
            <w:tcW w:w="6694" w:type="dxa"/>
          </w:tcPr>
          <w:p w14:paraId="4305189A" w14:textId="77777777" w:rsidR="00A056BD" w:rsidRPr="007D2890" w:rsidRDefault="00A056BD" w:rsidP="00C6235B">
            <w:pPr>
              <w:rPr>
                <w:rFonts w:cs="Arial"/>
              </w:rPr>
            </w:pPr>
          </w:p>
        </w:tc>
      </w:tr>
    </w:tbl>
    <w:p w14:paraId="1466157B" w14:textId="77777777" w:rsidR="006B5141" w:rsidRDefault="006B5141" w:rsidP="00A056BD">
      <w:pPr>
        <w:rPr>
          <w:rFonts w:cs="Arial"/>
        </w:rPr>
      </w:pPr>
    </w:p>
    <w:p w14:paraId="2B52D36C" w14:textId="77777777" w:rsidR="006B5141" w:rsidRDefault="006B5141">
      <w:pPr>
        <w:spacing w:after="200" w:line="276" w:lineRule="auto"/>
        <w:jc w:val="left"/>
        <w:rPr>
          <w:rFonts w:cs="Arial"/>
        </w:rPr>
      </w:pPr>
      <w:r>
        <w:rPr>
          <w:rFonts w:cs="Arial"/>
        </w:rPr>
        <w:br w:type="page"/>
      </w:r>
    </w:p>
    <w:p w14:paraId="23859181" w14:textId="77777777" w:rsidR="00A056BD" w:rsidRPr="007D2890" w:rsidRDefault="00A056BD" w:rsidP="00A056B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4"/>
      </w:tblGrid>
      <w:tr w:rsidR="00A056BD" w:rsidRPr="007D2890" w14:paraId="3B61B13E" w14:textId="77777777" w:rsidTr="00C6235B">
        <w:tc>
          <w:tcPr>
            <w:tcW w:w="2518" w:type="dxa"/>
          </w:tcPr>
          <w:p w14:paraId="562BCF57" w14:textId="77777777" w:rsidR="00A056BD" w:rsidRPr="007D2890" w:rsidRDefault="00A056BD" w:rsidP="00C6235B">
            <w:pPr>
              <w:rPr>
                <w:rFonts w:cs="Arial"/>
                <w:b/>
              </w:rPr>
            </w:pPr>
            <w:r w:rsidRPr="007D2890">
              <w:rPr>
                <w:rFonts w:cs="Arial"/>
                <w:b/>
              </w:rPr>
              <w:t>Referentie 3</w:t>
            </w:r>
          </w:p>
        </w:tc>
        <w:tc>
          <w:tcPr>
            <w:tcW w:w="6694" w:type="dxa"/>
          </w:tcPr>
          <w:p w14:paraId="69BE0F66" w14:textId="77777777" w:rsidR="00A056BD" w:rsidRPr="007D2890" w:rsidRDefault="00A056BD" w:rsidP="00C6235B">
            <w:pPr>
              <w:rPr>
                <w:rFonts w:cs="Arial"/>
              </w:rPr>
            </w:pPr>
          </w:p>
        </w:tc>
      </w:tr>
      <w:tr w:rsidR="00A056BD" w:rsidRPr="007D2890" w14:paraId="78C1E356" w14:textId="77777777" w:rsidTr="00C6235B">
        <w:tc>
          <w:tcPr>
            <w:tcW w:w="2518" w:type="dxa"/>
          </w:tcPr>
          <w:p w14:paraId="2DD974A9" w14:textId="77777777" w:rsidR="00A056BD" w:rsidRPr="007D2890" w:rsidRDefault="00A056BD" w:rsidP="00C6235B">
            <w:pPr>
              <w:rPr>
                <w:rFonts w:cs="Arial"/>
              </w:rPr>
            </w:pPr>
            <w:r w:rsidRPr="007D2890">
              <w:rPr>
                <w:rFonts w:cs="Arial"/>
              </w:rPr>
              <w:t>naam opdrachtgever</w:t>
            </w:r>
            <w:r w:rsidRPr="007D2890">
              <w:rPr>
                <w:rFonts w:cs="Arial"/>
              </w:rPr>
              <w:tab/>
              <w:t xml:space="preserve">: </w:t>
            </w:r>
          </w:p>
          <w:p w14:paraId="0A5D48C5" w14:textId="77777777" w:rsidR="00A056BD" w:rsidRPr="007D2890" w:rsidRDefault="00A056BD" w:rsidP="00C6235B">
            <w:pPr>
              <w:rPr>
                <w:rFonts w:cs="Arial"/>
              </w:rPr>
            </w:pPr>
          </w:p>
        </w:tc>
        <w:tc>
          <w:tcPr>
            <w:tcW w:w="6694" w:type="dxa"/>
          </w:tcPr>
          <w:p w14:paraId="37BD6B15" w14:textId="77777777" w:rsidR="00A056BD" w:rsidRPr="007D2890" w:rsidRDefault="00A056BD" w:rsidP="00C6235B">
            <w:pPr>
              <w:rPr>
                <w:rFonts w:cs="Arial"/>
              </w:rPr>
            </w:pPr>
          </w:p>
        </w:tc>
      </w:tr>
      <w:tr w:rsidR="00A056BD" w:rsidRPr="007D2890" w14:paraId="1F3A4F8B" w14:textId="77777777" w:rsidTr="00C6235B">
        <w:tc>
          <w:tcPr>
            <w:tcW w:w="2518" w:type="dxa"/>
          </w:tcPr>
          <w:p w14:paraId="413B4ADC" w14:textId="77777777" w:rsidR="00A056BD" w:rsidRPr="007D2890" w:rsidRDefault="00A056BD" w:rsidP="00C6235B">
            <w:pPr>
              <w:rPr>
                <w:rFonts w:cs="Arial"/>
              </w:rPr>
            </w:pPr>
            <w:r w:rsidRPr="007D2890">
              <w:rPr>
                <w:rFonts w:cs="Arial"/>
              </w:rPr>
              <w:t>plaatsnaam:</w:t>
            </w:r>
          </w:p>
          <w:p w14:paraId="1AB3B410" w14:textId="77777777" w:rsidR="00A056BD" w:rsidRPr="007D2890" w:rsidRDefault="00A056BD" w:rsidP="00C6235B">
            <w:pPr>
              <w:rPr>
                <w:rFonts w:cs="Arial"/>
              </w:rPr>
            </w:pPr>
          </w:p>
        </w:tc>
        <w:tc>
          <w:tcPr>
            <w:tcW w:w="6694" w:type="dxa"/>
          </w:tcPr>
          <w:p w14:paraId="7B0F90FE" w14:textId="77777777" w:rsidR="00A056BD" w:rsidRPr="007D2890" w:rsidRDefault="00A056BD" w:rsidP="00C6235B">
            <w:pPr>
              <w:rPr>
                <w:rFonts w:cs="Arial"/>
              </w:rPr>
            </w:pPr>
          </w:p>
        </w:tc>
      </w:tr>
      <w:tr w:rsidR="00A056BD" w:rsidRPr="007D2890" w14:paraId="015C5730" w14:textId="77777777" w:rsidTr="00C6235B">
        <w:tc>
          <w:tcPr>
            <w:tcW w:w="2518" w:type="dxa"/>
          </w:tcPr>
          <w:p w14:paraId="1B0A574C" w14:textId="77777777" w:rsidR="00A056BD" w:rsidRPr="007D2890" w:rsidRDefault="00A056BD" w:rsidP="00C6235B">
            <w:pPr>
              <w:rPr>
                <w:rFonts w:cs="Arial"/>
              </w:rPr>
            </w:pPr>
            <w:r w:rsidRPr="007D2890">
              <w:rPr>
                <w:rFonts w:cs="Arial"/>
              </w:rPr>
              <w:t>naam contactpersoon:</w:t>
            </w:r>
          </w:p>
          <w:p w14:paraId="76C3C33E" w14:textId="77777777" w:rsidR="00A056BD" w:rsidRPr="007D2890" w:rsidRDefault="00A056BD" w:rsidP="00C6235B">
            <w:pPr>
              <w:rPr>
                <w:rFonts w:cs="Arial"/>
              </w:rPr>
            </w:pPr>
          </w:p>
        </w:tc>
        <w:tc>
          <w:tcPr>
            <w:tcW w:w="6694" w:type="dxa"/>
          </w:tcPr>
          <w:p w14:paraId="4F260A0C" w14:textId="77777777" w:rsidR="00A056BD" w:rsidRPr="007D2890" w:rsidRDefault="00A056BD" w:rsidP="00C6235B">
            <w:pPr>
              <w:rPr>
                <w:rFonts w:cs="Arial"/>
              </w:rPr>
            </w:pPr>
          </w:p>
        </w:tc>
      </w:tr>
      <w:tr w:rsidR="00A056BD" w:rsidRPr="007D2890" w14:paraId="74F7D358" w14:textId="77777777" w:rsidTr="00C6235B">
        <w:tc>
          <w:tcPr>
            <w:tcW w:w="2518" w:type="dxa"/>
          </w:tcPr>
          <w:p w14:paraId="4E898455" w14:textId="77777777" w:rsidR="00A056BD" w:rsidRPr="007D2890" w:rsidRDefault="00A056BD" w:rsidP="00C6235B">
            <w:pPr>
              <w:rPr>
                <w:rFonts w:cs="Arial"/>
              </w:rPr>
            </w:pPr>
            <w:r w:rsidRPr="007D2890">
              <w:rPr>
                <w:rFonts w:cs="Arial"/>
              </w:rPr>
              <w:t>telefoonnummer:</w:t>
            </w:r>
          </w:p>
          <w:p w14:paraId="0CA69E0E" w14:textId="77777777" w:rsidR="00A056BD" w:rsidRPr="007D2890" w:rsidRDefault="00A056BD" w:rsidP="00C6235B">
            <w:pPr>
              <w:rPr>
                <w:rFonts w:cs="Arial"/>
              </w:rPr>
            </w:pPr>
          </w:p>
        </w:tc>
        <w:tc>
          <w:tcPr>
            <w:tcW w:w="6694" w:type="dxa"/>
          </w:tcPr>
          <w:p w14:paraId="6F0A309C" w14:textId="77777777" w:rsidR="00A056BD" w:rsidRPr="007D2890" w:rsidRDefault="00A056BD" w:rsidP="00C6235B">
            <w:pPr>
              <w:rPr>
                <w:rFonts w:cs="Arial"/>
              </w:rPr>
            </w:pPr>
          </w:p>
        </w:tc>
      </w:tr>
      <w:tr w:rsidR="00A056BD" w:rsidRPr="007D2890" w14:paraId="28B222A4" w14:textId="77777777" w:rsidTr="00C6235B">
        <w:tc>
          <w:tcPr>
            <w:tcW w:w="2518" w:type="dxa"/>
          </w:tcPr>
          <w:p w14:paraId="6273CEC7" w14:textId="77777777" w:rsidR="00A056BD" w:rsidRPr="007D2890" w:rsidRDefault="008774FC" w:rsidP="00C6235B">
            <w:pPr>
              <w:rPr>
                <w:rFonts w:cs="Arial"/>
              </w:rPr>
            </w:pPr>
            <w:r>
              <w:rPr>
                <w:rFonts w:cs="Arial"/>
              </w:rPr>
              <w:t>beschrijving</w:t>
            </w:r>
            <w:r w:rsidRPr="007D2890">
              <w:rPr>
                <w:rFonts w:cs="Arial"/>
              </w:rPr>
              <w:t xml:space="preserve"> </w:t>
            </w:r>
            <w:r w:rsidR="00A056BD" w:rsidRPr="007D2890">
              <w:rPr>
                <w:rFonts w:cs="Arial"/>
              </w:rPr>
              <w:t>opdracht:</w:t>
            </w:r>
          </w:p>
          <w:p w14:paraId="0FD09338" w14:textId="77777777" w:rsidR="00A056BD" w:rsidRPr="007D2890" w:rsidRDefault="00A056BD" w:rsidP="00C6235B">
            <w:pPr>
              <w:rPr>
                <w:rFonts w:cs="Arial"/>
              </w:rPr>
            </w:pPr>
          </w:p>
        </w:tc>
        <w:tc>
          <w:tcPr>
            <w:tcW w:w="6694" w:type="dxa"/>
          </w:tcPr>
          <w:p w14:paraId="4FAC8689" w14:textId="77777777" w:rsidR="00A056BD" w:rsidRPr="007D2890" w:rsidRDefault="00A056BD" w:rsidP="00C6235B">
            <w:pPr>
              <w:rPr>
                <w:rFonts w:cs="Arial"/>
              </w:rPr>
            </w:pPr>
          </w:p>
        </w:tc>
      </w:tr>
      <w:tr w:rsidR="00A056BD" w:rsidRPr="007D2890" w14:paraId="731080C8" w14:textId="77777777" w:rsidTr="00C6235B">
        <w:tc>
          <w:tcPr>
            <w:tcW w:w="2518" w:type="dxa"/>
          </w:tcPr>
          <w:p w14:paraId="54E7C47E" w14:textId="77777777" w:rsidR="00A056BD" w:rsidRPr="007D2890" w:rsidRDefault="00A056BD" w:rsidP="00C6235B">
            <w:pPr>
              <w:rPr>
                <w:rFonts w:cs="Arial"/>
              </w:rPr>
            </w:pPr>
            <w:r w:rsidRPr="007D2890">
              <w:rPr>
                <w:rFonts w:cs="Arial"/>
              </w:rPr>
              <w:t>omvang opdracht:</w:t>
            </w:r>
          </w:p>
          <w:p w14:paraId="5A6A0A96" w14:textId="77777777" w:rsidR="00A056BD" w:rsidRPr="007D2890" w:rsidRDefault="00A056BD" w:rsidP="00C6235B">
            <w:pPr>
              <w:rPr>
                <w:rFonts w:cs="Arial"/>
              </w:rPr>
            </w:pPr>
          </w:p>
        </w:tc>
        <w:tc>
          <w:tcPr>
            <w:tcW w:w="6694" w:type="dxa"/>
          </w:tcPr>
          <w:p w14:paraId="3124FD27" w14:textId="77777777" w:rsidR="00A056BD" w:rsidRPr="007D2890" w:rsidRDefault="00A056BD" w:rsidP="00C6235B">
            <w:pPr>
              <w:rPr>
                <w:rFonts w:cs="Arial"/>
              </w:rPr>
            </w:pPr>
          </w:p>
        </w:tc>
      </w:tr>
    </w:tbl>
    <w:p w14:paraId="5B295AA9" w14:textId="77777777" w:rsidR="00A056BD" w:rsidRPr="007D2890" w:rsidRDefault="00A056BD" w:rsidP="00A056BD">
      <w:pPr>
        <w:rPr>
          <w:rFonts w:cs="Arial"/>
        </w:rPr>
      </w:pPr>
    </w:p>
    <w:p w14:paraId="5C87F5B6" w14:textId="77777777" w:rsidR="00A056BD" w:rsidRDefault="00A056BD" w:rsidP="00A056BD">
      <w:pPr>
        <w:ind w:left="360"/>
        <w:rPr>
          <w:rFonts w:cs="Arial"/>
        </w:rPr>
      </w:pPr>
    </w:p>
    <w:p w14:paraId="66EA2BAB" w14:textId="77777777" w:rsidR="00A056BD" w:rsidRDefault="00A056BD" w:rsidP="00A056BD">
      <w:pPr>
        <w:ind w:left="360"/>
        <w:rPr>
          <w:rFonts w:cs="Arial"/>
        </w:rPr>
      </w:pPr>
    </w:p>
    <w:p w14:paraId="409A362F" w14:textId="77777777" w:rsidR="00A056BD" w:rsidRDefault="00A056BD" w:rsidP="00A056BD">
      <w:pPr>
        <w:ind w:left="360"/>
        <w:rPr>
          <w:rFonts w:cs="Arial"/>
        </w:rPr>
      </w:pPr>
    </w:p>
    <w:p w14:paraId="771D7499" w14:textId="77777777" w:rsidR="00A056BD" w:rsidRDefault="00A056BD" w:rsidP="00A056BD">
      <w:pPr>
        <w:ind w:left="360"/>
        <w:rPr>
          <w:rFonts w:cs="Arial"/>
        </w:rPr>
      </w:pPr>
    </w:p>
    <w:p w14:paraId="400F1562" w14:textId="77777777" w:rsidR="00A056BD" w:rsidRPr="007D2890" w:rsidRDefault="00A056BD" w:rsidP="00A056BD">
      <w:pPr>
        <w:ind w:left="36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75CA6AF6" w14:textId="77777777" w:rsidTr="00C6235B">
        <w:tc>
          <w:tcPr>
            <w:tcW w:w="4606" w:type="dxa"/>
          </w:tcPr>
          <w:p w14:paraId="1DB41790" w14:textId="77777777" w:rsidR="00A056BD" w:rsidRPr="007D2890" w:rsidRDefault="00A056BD" w:rsidP="00C6235B">
            <w:pPr>
              <w:rPr>
                <w:rFonts w:cs="Arial"/>
                <w:sz w:val="24"/>
                <w:szCs w:val="24"/>
              </w:rPr>
            </w:pPr>
            <w:r w:rsidRPr="007D2890">
              <w:rPr>
                <w:rFonts w:cs="Arial"/>
                <w:sz w:val="24"/>
                <w:szCs w:val="24"/>
              </w:rPr>
              <w:t>Naam bevoegde functionaris:</w:t>
            </w:r>
          </w:p>
          <w:p w14:paraId="20F8A351" w14:textId="77777777" w:rsidR="00A056BD" w:rsidRPr="007D2890" w:rsidRDefault="00A056BD" w:rsidP="00C6235B">
            <w:pPr>
              <w:rPr>
                <w:rFonts w:cs="Arial"/>
                <w:sz w:val="24"/>
                <w:szCs w:val="24"/>
              </w:rPr>
            </w:pPr>
          </w:p>
          <w:p w14:paraId="7D9E1025" w14:textId="77777777" w:rsidR="00A056BD" w:rsidRPr="007D2890" w:rsidRDefault="00A056BD" w:rsidP="00C6235B">
            <w:pPr>
              <w:rPr>
                <w:rFonts w:cs="Arial"/>
                <w:sz w:val="24"/>
                <w:szCs w:val="24"/>
              </w:rPr>
            </w:pPr>
          </w:p>
        </w:tc>
        <w:tc>
          <w:tcPr>
            <w:tcW w:w="4606" w:type="dxa"/>
          </w:tcPr>
          <w:p w14:paraId="33DE64B6" w14:textId="77777777" w:rsidR="00A056BD" w:rsidRPr="007D2890" w:rsidRDefault="00A056BD" w:rsidP="00C6235B">
            <w:pPr>
              <w:rPr>
                <w:rFonts w:cs="Arial"/>
                <w:sz w:val="24"/>
                <w:szCs w:val="24"/>
              </w:rPr>
            </w:pPr>
          </w:p>
        </w:tc>
      </w:tr>
      <w:tr w:rsidR="00A056BD" w:rsidRPr="007D2890" w14:paraId="2166E859" w14:textId="77777777" w:rsidTr="00C6235B">
        <w:tc>
          <w:tcPr>
            <w:tcW w:w="4606" w:type="dxa"/>
          </w:tcPr>
          <w:p w14:paraId="71765F31" w14:textId="77777777" w:rsidR="00A056BD" w:rsidRPr="007D2890" w:rsidRDefault="00A056BD" w:rsidP="00C6235B">
            <w:pPr>
              <w:rPr>
                <w:rFonts w:cs="Arial"/>
                <w:sz w:val="24"/>
                <w:szCs w:val="24"/>
              </w:rPr>
            </w:pPr>
            <w:r w:rsidRPr="007D2890">
              <w:rPr>
                <w:rFonts w:cs="Arial"/>
                <w:sz w:val="24"/>
                <w:szCs w:val="24"/>
              </w:rPr>
              <w:t>Handtekening bevoegde functionaris:</w:t>
            </w:r>
          </w:p>
          <w:p w14:paraId="652ED681" w14:textId="77777777" w:rsidR="00A056BD" w:rsidRPr="007D2890" w:rsidRDefault="00A056BD" w:rsidP="00C6235B">
            <w:pPr>
              <w:rPr>
                <w:rFonts w:cs="Arial"/>
                <w:sz w:val="24"/>
                <w:szCs w:val="24"/>
              </w:rPr>
            </w:pPr>
          </w:p>
          <w:p w14:paraId="50E80EDE" w14:textId="77777777" w:rsidR="00A056BD" w:rsidRPr="007D2890" w:rsidRDefault="00A056BD" w:rsidP="00C6235B">
            <w:pPr>
              <w:rPr>
                <w:rFonts w:cs="Arial"/>
              </w:rPr>
            </w:pPr>
          </w:p>
        </w:tc>
        <w:tc>
          <w:tcPr>
            <w:tcW w:w="4606" w:type="dxa"/>
          </w:tcPr>
          <w:p w14:paraId="718F4C16" w14:textId="77777777" w:rsidR="00A056BD" w:rsidRPr="007D2890" w:rsidRDefault="00A056BD" w:rsidP="00C6235B">
            <w:pPr>
              <w:rPr>
                <w:rFonts w:cs="Arial"/>
              </w:rPr>
            </w:pPr>
          </w:p>
        </w:tc>
      </w:tr>
      <w:tr w:rsidR="00A056BD" w:rsidRPr="007D2890" w14:paraId="2C91FC76" w14:textId="77777777" w:rsidTr="00C6235B">
        <w:tc>
          <w:tcPr>
            <w:tcW w:w="4606" w:type="dxa"/>
          </w:tcPr>
          <w:p w14:paraId="03EC57A8" w14:textId="77777777" w:rsidR="00A056BD" w:rsidRPr="007D2890" w:rsidRDefault="00A056BD" w:rsidP="00C6235B">
            <w:pPr>
              <w:rPr>
                <w:rFonts w:cs="Arial"/>
                <w:sz w:val="24"/>
                <w:szCs w:val="24"/>
              </w:rPr>
            </w:pPr>
            <w:r w:rsidRPr="007D2890">
              <w:rPr>
                <w:rFonts w:cs="Arial"/>
                <w:sz w:val="24"/>
                <w:szCs w:val="24"/>
              </w:rPr>
              <w:t>Datum:</w:t>
            </w:r>
          </w:p>
          <w:p w14:paraId="1CEB79C9" w14:textId="77777777" w:rsidR="00A056BD" w:rsidRPr="007D2890" w:rsidRDefault="00A056BD" w:rsidP="00C6235B">
            <w:pPr>
              <w:rPr>
                <w:rFonts w:cs="Arial"/>
                <w:sz w:val="24"/>
                <w:szCs w:val="24"/>
              </w:rPr>
            </w:pPr>
          </w:p>
        </w:tc>
        <w:tc>
          <w:tcPr>
            <w:tcW w:w="4606" w:type="dxa"/>
          </w:tcPr>
          <w:p w14:paraId="10ABDEE0" w14:textId="77777777" w:rsidR="00A056BD" w:rsidRPr="007D2890" w:rsidRDefault="00A056BD" w:rsidP="00C6235B">
            <w:pPr>
              <w:rPr>
                <w:rFonts w:cs="Arial"/>
                <w:sz w:val="24"/>
                <w:szCs w:val="24"/>
              </w:rPr>
            </w:pPr>
          </w:p>
        </w:tc>
      </w:tr>
    </w:tbl>
    <w:p w14:paraId="778F0079" w14:textId="77777777" w:rsidR="00A056BD" w:rsidRPr="007D2890" w:rsidRDefault="00A056BD" w:rsidP="00A056BD">
      <w:pPr>
        <w:rPr>
          <w:rFonts w:cs="Arial"/>
        </w:rPr>
      </w:pPr>
    </w:p>
    <w:p w14:paraId="44121858" w14:textId="77777777" w:rsidR="00A056BD" w:rsidRPr="007D2890" w:rsidRDefault="00A056BD" w:rsidP="00A056BD">
      <w:pPr>
        <w:rPr>
          <w:rFonts w:cs="Arial"/>
        </w:rPr>
      </w:pPr>
    </w:p>
    <w:p w14:paraId="053CC183" w14:textId="77777777" w:rsidR="00A056BD" w:rsidRPr="007D2890" w:rsidRDefault="00A056BD" w:rsidP="00A056BD">
      <w:pPr>
        <w:rPr>
          <w:rFonts w:cs="Arial"/>
        </w:rPr>
      </w:pPr>
    </w:p>
    <w:p w14:paraId="06D87464" w14:textId="77777777" w:rsidR="00A056BD" w:rsidRPr="007D2890" w:rsidRDefault="00A056BD" w:rsidP="00A056BD">
      <w:pPr>
        <w:rPr>
          <w:rFonts w:cs="Arial"/>
        </w:rPr>
      </w:pPr>
    </w:p>
    <w:p w14:paraId="38F5E3D7" w14:textId="77777777" w:rsidR="00A056BD" w:rsidRPr="007D2890" w:rsidRDefault="00A056BD" w:rsidP="00A056BD">
      <w:pPr>
        <w:rPr>
          <w:rFonts w:cs="Arial"/>
        </w:rPr>
      </w:pPr>
    </w:p>
    <w:p w14:paraId="4C327BD5" w14:textId="77777777" w:rsidR="00A056BD" w:rsidRPr="007D2890" w:rsidRDefault="00A056BD" w:rsidP="00A056BD">
      <w:pPr>
        <w:pStyle w:val="Koptekst"/>
        <w:tabs>
          <w:tab w:val="clear" w:pos="4536"/>
          <w:tab w:val="clear" w:pos="9072"/>
        </w:tabs>
        <w:rPr>
          <w:rFonts w:ascii="Arial" w:hAnsi="Arial" w:cs="Arial"/>
        </w:rPr>
      </w:pPr>
    </w:p>
    <w:p w14:paraId="47C57438" w14:textId="77777777" w:rsidR="00A056BD" w:rsidRPr="007D2890" w:rsidRDefault="00A056BD" w:rsidP="00A056BD">
      <w:pPr>
        <w:pStyle w:val="Koptekst"/>
        <w:tabs>
          <w:tab w:val="clear" w:pos="4536"/>
          <w:tab w:val="clear" w:pos="9072"/>
        </w:tabs>
        <w:rPr>
          <w:rFonts w:ascii="Arial" w:hAnsi="Arial" w:cs="Arial"/>
        </w:rPr>
      </w:pPr>
    </w:p>
    <w:p w14:paraId="7D085A03" w14:textId="2E3F4984" w:rsidR="00A056BD" w:rsidRPr="003449A4" w:rsidRDefault="00A056BD" w:rsidP="00A056BD">
      <w:pPr>
        <w:jc w:val="right"/>
        <w:rPr>
          <w:rFonts w:eastAsia="SimSun" w:cs="Arial"/>
          <w:b/>
          <w:bCs/>
          <w:u w:val="single"/>
        </w:rPr>
      </w:pPr>
      <w:r w:rsidRPr="007D2890">
        <w:rPr>
          <w:rFonts w:cs="Arial"/>
        </w:rPr>
        <w:br w:type="page"/>
      </w:r>
      <w:r w:rsidRPr="003449A4">
        <w:rPr>
          <w:rFonts w:eastAsia="SimSun" w:cs="Arial"/>
          <w:b/>
          <w:bCs/>
          <w:u w:val="single"/>
        </w:rPr>
        <w:lastRenderedPageBreak/>
        <w:t xml:space="preserve">Bijlage </w:t>
      </w:r>
      <w:r>
        <w:rPr>
          <w:rFonts w:eastAsia="SimSun" w:cs="Arial"/>
          <w:b/>
          <w:bCs/>
          <w:u w:val="single"/>
        </w:rPr>
        <w:t>5.4</w:t>
      </w:r>
    </w:p>
    <w:p w14:paraId="447224D8" w14:textId="77777777" w:rsidR="00A056BD" w:rsidRPr="007D2890" w:rsidRDefault="00A056BD" w:rsidP="00A056BD">
      <w:pPr>
        <w:rPr>
          <w:rFonts w:cs="Arial"/>
        </w:rPr>
      </w:pPr>
    </w:p>
    <w:p w14:paraId="69FC40C4" w14:textId="77777777" w:rsidR="00A056BD" w:rsidRPr="003449A4" w:rsidRDefault="00A056BD" w:rsidP="00A056BD">
      <w:pPr>
        <w:pStyle w:val="Kop2"/>
        <w:rPr>
          <w:rFonts w:ascii="Arial" w:hAnsi="Arial" w:cs="Arial"/>
          <w:sz w:val="24"/>
          <w:szCs w:val="24"/>
        </w:rPr>
      </w:pPr>
      <w:bookmarkStart w:id="4" w:name="_Toc65395240"/>
      <w:r w:rsidRPr="003449A4">
        <w:rPr>
          <w:rFonts w:ascii="Arial" w:hAnsi="Arial" w:cs="Arial"/>
          <w:sz w:val="24"/>
          <w:szCs w:val="24"/>
        </w:rPr>
        <w:t xml:space="preserve">Standaardformulier Programma van </w:t>
      </w:r>
      <w:r>
        <w:rPr>
          <w:rFonts w:ascii="Arial" w:hAnsi="Arial" w:cs="Arial"/>
          <w:sz w:val="24"/>
          <w:szCs w:val="24"/>
        </w:rPr>
        <w:t>e</w:t>
      </w:r>
      <w:r w:rsidRPr="003449A4">
        <w:rPr>
          <w:rFonts w:ascii="Arial" w:hAnsi="Arial" w:cs="Arial"/>
          <w:sz w:val="24"/>
          <w:szCs w:val="24"/>
        </w:rPr>
        <w:t>isen</w:t>
      </w:r>
      <w:bookmarkEnd w:id="4"/>
      <w:r>
        <w:rPr>
          <w:rFonts w:ascii="Arial" w:hAnsi="Arial" w:cs="Arial"/>
          <w:sz w:val="24"/>
          <w:szCs w:val="24"/>
        </w:rPr>
        <w:t xml:space="preserve"> en wensen</w:t>
      </w:r>
    </w:p>
    <w:p w14:paraId="0D4D984A" w14:textId="77777777" w:rsidR="00A056BD" w:rsidRPr="007D2890" w:rsidRDefault="00A056BD" w:rsidP="00A056BD">
      <w:pPr>
        <w:rPr>
          <w:rFonts w:cs="Arial"/>
        </w:rPr>
      </w:pPr>
    </w:p>
    <w:p w14:paraId="74D816BC" w14:textId="77777777" w:rsidR="00A056BD" w:rsidRPr="007D2890" w:rsidRDefault="00A056BD" w:rsidP="00A056BD">
      <w:pPr>
        <w:rPr>
          <w:rFonts w:cs="Arial"/>
          <w:b/>
        </w:rPr>
      </w:pPr>
    </w:p>
    <w:p w14:paraId="20ED31EB" w14:textId="77777777" w:rsidR="00A056BD" w:rsidRPr="007D2890" w:rsidRDefault="00A056BD" w:rsidP="00A056BD">
      <w:pPr>
        <w:pStyle w:val="Plattetekst2"/>
        <w:rPr>
          <w:rFonts w:cs="Arial"/>
        </w:rPr>
      </w:pPr>
      <w:r w:rsidRPr="007D2890">
        <w:rPr>
          <w:rFonts w:cs="Arial"/>
        </w:rPr>
        <w:t>Officiële naam onderneming:</w:t>
      </w:r>
    </w:p>
    <w:p w14:paraId="46A0D585" w14:textId="77777777" w:rsidR="00A056BD" w:rsidRPr="007D2890" w:rsidRDefault="00A056BD" w:rsidP="00A056BD">
      <w:pPr>
        <w:rPr>
          <w:rFonts w:cs="Arial"/>
          <w:b/>
        </w:rPr>
      </w:pPr>
    </w:p>
    <w:p w14:paraId="232C1E4B" w14:textId="77777777" w:rsidR="00A056BD" w:rsidRPr="007D2890" w:rsidRDefault="00A056BD" w:rsidP="00A056BD">
      <w:pPr>
        <w:rPr>
          <w:rFonts w:cs="Arial"/>
          <w:b/>
        </w:rPr>
      </w:pPr>
    </w:p>
    <w:p w14:paraId="6E92E7F4" w14:textId="74276A3F" w:rsidR="00A056BD" w:rsidRPr="00F6272E" w:rsidRDefault="00A056BD" w:rsidP="00A056BD">
      <w:pPr>
        <w:pStyle w:val="Geenafstand"/>
        <w:rPr>
          <w:rFonts w:ascii="Arial" w:hAnsi="Arial" w:cs="Arial"/>
          <w:sz w:val="20"/>
          <w:szCs w:val="20"/>
        </w:rPr>
      </w:pPr>
      <w:r w:rsidRPr="00F6272E">
        <w:rPr>
          <w:rFonts w:ascii="Arial" w:hAnsi="Arial" w:cs="Arial"/>
          <w:sz w:val="20"/>
          <w:szCs w:val="20"/>
        </w:rPr>
        <w:t>In dit standaardformulier dient de onderneming (inschrijver) aan te geven of de te leveren producten, inclusief de eventuele bijbehorende dienstverlening wel of niet voldoen aan de verschillende specificaties uit Bijlage 1</w:t>
      </w:r>
      <w:r w:rsidR="002333AA">
        <w:rPr>
          <w:rFonts w:ascii="Arial" w:hAnsi="Arial" w:cs="Arial"/>
          <w:sz w:val="20"/>
          <w:szCs w:val="20"/>
        </w:rPr>
        <w:t>.1</w:t>
      </w:r>
      <w:r w:rsidRPr="00F6272E">
        <w:rPr>
          <w:rFonts w:ascii="Arial" w:hAnsi="Arial" w:cs="Arial"/>
          <w:sz w:val="20"/>
          <w:szCs w:val="20"/>
        </w:rPr>
        <w:t xml:space="preserve"> van deze </w:t>
      </w:r>
      <w:r w:rsidR="002333AA">
        <w:rPr>
          <w:rFonts w:ascii="Arial" w:hAnsi="Arial" w:cs="Arial"/>
          <w:sz w:val="20"/>
          <w:szCs w:val="20"/>
        </w:rPr>
        <w:t>Offerteaanvraag (Programma van Eisen en W</w:t>
      </w:r>
      <w:r w:rsidRPr="00F6272E">
        <w:rPr>
          <w:rFonts w:ascii="Arial" w:hAnsi="Arial" w:cs="Arial"/>
          <w:sz w:val="20"/>
          <w:szCs w:val="20"/>
        </w:rPr>
        <w:t>ensen).</w:t>
      </w:r>
    </w:p>
    <w:p w14:paraId="14D96B23" w14:textId="77777777" w:rsidR="00A056BD" w:rsidRPr="00F6272E" w:rsidRDefault="00A056BD" w:rsidP="00A056BD">
      <w:pPr>
        <w:pStyle w:val="Geenafstand"/>
        <w:rPr>
          <w:rFonts w:ascii="Arial" w:hAnsi="Arial" w:cs="Arial"/>
          <w:sz w:val="20"/>
          <w:szCs w:val="20"/>
        </w:rPr>
      </w:pPr>
    </w:p>
    <w:p w14:paraId="73EFDBFA" w14:textId="77777777" w:rsidR="00A056BD" w:rsidRPr="00F6272E" w:rsidRDefault="00A056BD" w:rsidP="00A056BD">
      <w:pPr>
        <w:pStyle w:val="Geenafstand"/>
        <w:rPr>
          <w:rFonts w:ascii="Arial" w:hAnsi="Arial" w:cs="Arial"/>
          <w:sz w:val="20"/>
          <w:szCs w:val="20"/>
        </w:rPr>
      </w:pPr>
      <w:r w:rsidRPr="00F6272E">
        <w:rPr>
          <w:rFonts w:ascii="Arial" w:hAnsi="Arial" w:cs="Arial"/>
          <w:sz w:val="20"/>
          <w:szCs w:val="20"/>
        </w:rPr>
        <w:t xml:space="preserve">Dit dient te geschieden door per onderdeel dit door middel van </w:t>
      </w:r>
      <w:r w:rsidRPr="00F6272E">
        <w:rPr>
          <w:rFonts w:ascii="Arial" w:hAnsi="Arial" w:cs="Arial"/>
          <w:b/>
          <w:sz w:val="20"/>
          <w:szCs w:val="20"/>
        </w:rPr>
        <w:t>JA</w:t>
      </w:r>
      <w:r w:rsidRPr="00F6272E">
        <w:rPr>
          <w:rFonts w:ascii="Arial" w:hAnsi="Arial" w:cs="Arial"/>
          <w:sz w:val="20"/>
          <w:szCs w:val="20"/>
        </w:rPr>
        <w:t xml:space="preserve"> of </w:t>
      </w:r>
      <w:r w:rsidRPr="00F6272E">
        <w:rPr>
          <w:rFonts w:ascii="Arial" w:hAnsi="Arial" w:cs="Arial"/>
          <w:b/>
          <w:sz w:val="20"/>
          <w:szCs w:val="20"/>
        </w:rPr>
        <w:t>NEE</w:t>
      </w:r>
      <w:r w:rsidRPr="00F6272E">
        <w:rPr>
          <w:rFonts w:ascii="Arial" w:hAnsi="Arial" w:cs="Arial"/>
          <w:sz w:val="20"/>
          <w:szCs w:val="20"/>
        </w:rPr>
        <w:t xml:space="preserve"> aan te geven. Per onderdeel kan voorts eventueel een korte toelichting worden gegeven.</w:t>
      </w:r>
    </w:p>
    <w:p w14:paraId="53D703D9" w14:textId="77777777" w:rsidR="00A056BD" w:rsidRPr="007D2890" w:rsidRDefault="00A056BD" w:rsidP="00A056BD">
      <w:pPr>
        <w:rPr>
          <w:rFonts w:cs="Arial"/>
        </w:rPr>
      </w:pPr>
    </w:p>
    <w:p w14:paraId="7ABB89C0" w14:textId="32795E06" w:rsidR="00A056BD" w:rsidRPr="007D2890" w:rsidRDefault="008774FC" w:rsidP="00A056BD">
      <w:pPr>
        <w:rPr>
          <w:rFonts w:cs="Arial"/>
        </w:rPr>
      </w:pPr>
      <w:r>
        <w:rPr>
          <w:rFonts w:cs="Arial"/>
        </w:rPr>
        <w:t xml:space="preserve">Door ondertekening van dit formulier verklaart de Inschrijver dat hij de bijbehorende </w:t>
      </w:r>
      <w:proofErr w:type="spellStart"/>
      <w:r w:rsidR="004A3BD3">
        <w:rPr>
          <w:rFonts w:cs="Arial"/>
        </w:rPr>
        <w:t>Conformiteitenlijst</w:t>
      </w:r>
      <w:proofErr w:type="spellEnd"/>
      <w:r w:rsidR="004A3BD3">
        <w:rPr>
          <w:rFonts w:cs="Arial"/>
        </w:rPr>
        <w:t xml:space="preserve">, </w:t>
      </w:r>
      <w:r>
        <w:rPr>
          <w:rFonts w:cs="Arial"/>
        </w:rPr>
        <w:t xml:space="preserve">juist en volledig heeft ingevuld. </w:t>
      </w:r>
    </w:p>
    <w:p w14:paraId="07A07680" w14:textId="77777777" w:rsidR="00A056BD" w:rsidRPr="007D2890" w:rsidRDefault="00A056BD" w:rsidP="00A056BD">
      <w:pPr>
        <w:rPr>
          <w:rFonts w:cs="Arial"/>
        </w:rPr>
      </w:pPr>
    </w:p>
    <w:p w14:paraId="31EEC7C5" w14:textId="77777777" w:rsidR="00A056BD" w:rsidRPr="007D2890" w:rsidRDefault="00A056BD" w:rsidP="00A056BD">
      <w:pPr>
        <w:pStyle w:val="Kop6"/>
        <w:rPr>
          <w:rFonts w:ascii="Arial" w:hAnsi="Arial" w:cs="Arial"/>
        </w:rPr>
      </w:pPr>
      <w:r w:rsidRPr="007D2890">
        <w:rPr>
          <w:rFonts w:ascii="Arial" w:hAnsi="Arial" w:cs="Arial"/>
        </w:rPr>
        <w:t>Programma van Eisen</w:t>
      </w:r>
    </w:p>
    <w:p w14:paraId="30729E0B" w14:textId="77777777" w:rsidR="00A056BD" w:rsidRPr="007D2890" w:rsidRDefault="00A056BD" w:rsidP="00A056BD">
      <w:pPr>
        <w:rPr>
          <w:rFonts w:cs="Arial"/>
        </w:rPr>
      </w:pPr>
    </w:p>
    <w:p w14:paraId="3825DECB" w14:textId="5F896968" w:rsidR="00A056BD" w:rsidRDefault="00B62FA9" w:rsidP="00A056BD">
      <w:pPr>
        <w:rPr>
          <w:rFonts w:cs="Arial"/>
          <w:b/>
        </w:rPr>
      </w:pPr>
      <w:r>
        <w:rPr>
          <w:rFonts w:cs="Arial"/>
          <w:b/>
        </w:rPr>
        <w:t>Het Standaa</w:t>
      </w:r>
      <w:r w:rsidR="004A3BD3">
        <w:rPr>
          <w:rFonts w:cs="Arial"/>
          <w:b/>
        </w:rPr>
        <w:t xml:space="preserve">rdformulier </w:t>
      </w:r>
      <w:proofErr w:type="spellStart"/>
      <w:r w:rsidR="004A3BD3">
        <w:rPr>
          <w:rFonts w:cs="Arial"/>
          <w:b/>
        </w:rPr>
        <w:t>Conformiteitenlijst</w:t>
      </w:r>
      <w:proofErr w:type="spellEnd"/>
      <w:r w:rsidR="004A3BD3">
        <w:rPr>
          <w:rFonts w:cs="Arial"/>
          <w:b/>
        </w:rPr>
        <w:t xml:space="preserve"> </w:t>
      </w:r>
      <w:r>
        <w:rPr>
          <w:rFonts w:cs="Arial"/>
          <w:b/>
        </w:rPr>
        <w:t>volledig invullen en bij dit Standaardformulier voegen in de Offerte.</w:t>
      </w:r>
      <w:bookmarkStart w:id="5" w:name="_GoBack"/>
      <w:bookmarkEnd w:id="5"/>
    </w:p>
    <w:p w14:paraId="4BD675B8" w14:textId="77777777" w:rsidR="00A056BD" w:rsidRPr="007D2890" w:rsidRDefault="00A056BD" w:rsidP="00A056BD">
      <w:pPr>
        <w:rPr>
          <w:rFonts w:cs="Arial"/>
        </w:rPr>
      </w:pPr>
    </w:p>
    <w:p w14:paraId="7D6EF7B8" w14:textId="77777777" w:rsidR="00A056BD" w:rsidRPr="007D2890" w:rsidRDefault="00A056BD" w:rsidP="00A056BD">
      <w:pPr>
        <w:rPr>
          <w:rFonts w:cs="Arial"/>
        </w:rPr>
      </w:pPr>
    </w:p>
    <w:p w14:paraId="252252EB" w14:textId="77777777" w:rsidR="00A056BD" w:rsidRPr="007D2890" w:rsidRDefault="00A056BD" w:rsidP="00A056BD">
      <w:pPr>
        <w:rPr>
          <w:rFonts w:cs="Arial"/>
        </w:rPr>
      </w:pPr>
    </w:p>
    <w:p w14:paraId="30D3CBA0" w14:textId="77777777" w:rsidR="00A056BD" w:rsidRPr="007D2890" w:rsidRDefault="00A056BD" w:rsidP="00A056BD">
      <w:pPr>
        <w:rPr>
          <w:rFonts w:cs="Arial"/>
        </w:rPr>
      </w:pPr>
    </w:p>
    <w:p w14:paraId="48379330" w14:textId="77777777" w:rsidR="00A056BD" w:rsidRPr="007D2890" w:rsidRDefault="00A056BD" w:rsidP="00A056BD">
      <w:pPr>
        <w:rPr>
          <w:rFonts w:cs="Arial"/>
        </w:rPr>
      </w:pPr>
    </w:p>
    <w:p w14:paraId="17167F04" w14:textId="77777777" w:rsidR="00A056BD" w:rsidRPr="007D2890" w:rsidRDefault="00A056BD" w:rsidP="00A056BD">
      <w:pPr>
        <w:rPr>
          <w:rFonts w:cs="Arial"/>
        </w:rPr>
      </w:pPr>
    </w:p>
    <w:p w14:paraId="5513897A" w14:textId="77777777" w:rsidR="00A056BD" w:rsidRPr="007D2890" w:rsidRDefault="00A056BD" w:rsidP="00A056BD">
      <w:pPr>
        <w:rPr>
          <w:rFonts w:cs="Arial"/>
        </w:rPr>
      </w:pPr>
    </w:p>
    <w:p w14:paraId="698E0308" w14:textId="77777777" w:rsidR="00A056BD" w:rsidRPr="007D2890" w:rsidRDefault="00A056BD" w:rsidP="00A056BD">
      <w:pPr>
        <w:ind w:left="36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06F44B2A" w14:textId="77777777" w:rsidTr="00C6235B">
        <w:tc>
          <w:tcPr>
            <w:tcW w:w="4606" w:type="dxa"/>
          </w:tcPr>
          <w:p w14:paraId="08173176" w14:textId="77777777" w:rsidR="00A056BD" w:rsidRPr="007D2890" w:rsidRDefault="00A056BD" w:rsidP="00C6235B">
            <w:pPr>
              <w:rPr>
                <w:rFonts w:cs="Arial"/>
                <w:sz w:val="24"/>
                <w:szCs w:val="24"/>
              </w:rPr>
            </w:pPr>
            <w:r w:rsidRPr="007D2890">
              <w:rPr>
                <w:rFonts w:cs="Arial"/>
                <w:sz w:val="24"/>
                <w:szCs w:val="24"/>
              </w:rPr>
              <w:t>Naam bevoegde functionaris:</w:t>
            </w:r>
          </w:p>
          <w:p w14:paraId="7CD13063" w14:textId="77777777" w:rsidR="00A056BD" w:rsidRPr="007D2890" w:rsidRDefault="00A056BD" w:rsidP="00C6235B">
            <w:pPr>
              <w:rPr>
                <w:rFonts w:cs="Arial"/>
                <w:sz w:val="24"/>
                <w:szCs w:val="24"/>
              </w:rPr>
            </w:pPr>
          </w:p>
          <w:p w14:paraId="003A52D6" w14:textId="77777777" w:rsidR="00A056BD" w:rsidRPr="007D2890" w:rsidRDefault="00A056BD" w:rsidP="00C6235B">
            <w:pPr>
              <w:rPr>
                <w:rFonts w:cs="Arial"/>
                <w:sz w:val="24"/>
                <w:szCs w:val="24"/>
              </w:rPr>
            </w:pPr>
          </w:p>
        </w:tc>
        <w:tc>
          <w:tcPr>
            <w:tcW w:w="4606" w:type="dxa"/>
          </w:tcPr>
          <w:p w14:paraId="58887B70" w14:textId="77777777" w:rsidR="00A056BD" w:rsidRPr="007D2890" w:rsidRDefault="00A056BD" w:rsidP="00C6235B">
            <w:pPr>
              <w:rPr>
                <w:rFonts w:cs="Arial"/>
                <w:sz w:val="24"/>
                <w:szCs w:val="24"/>
              </w:rPr>
            </w:pPr>
          </w:p>
        </w:tc>
      </w:tr>
      <w:tr w:rsidR="00A056BD" w:rsidRPr="007D2890" w14:paraId="58D9E2EF" w14:textId="77777777" w:rsidTr="00C6235B">
        <w:tc>
          <w:tcPr>
            <w:tcW w:w="4606" w:type="dxa"/>
          </w:tcPr>
          <w:p w14:paraId="64F43318" w14:textId="77777777" w:rsidR="00A056BD" w:rsidRPr="007D2890" w:rsidRDefault="00A056BD" w:rsidP="00C6235B">
            <w:pPr>
              <w:rPr>
                <w:rFonts w:cs="Arial"/>
                <w:sz w:val="24"/>
                <w:szCs w:val="24"/>
              </w:rPr>
            </w:pPr>
            <w:r w:rsidRPr="007D2890">
              <w:rPr>
                <w:rFonts w:cs="Arial"/>
                <w:sz w:val="24"/>
                <w:szCs w:val="24"/>
              </w:rPr>
              <w:t>Handtekening bevoegde functionaris:</w:t>
            </w:r>
          </w:p>
          <w:p w14:paraId="0758F956" w14:textId="77777777" w:rsidR="00A056BD" w:rsidRPr="007D2890" w:rsidRDefault="00A056BD" w:rsidP="00C6235B">
            <w:pPr>
              <w:rPr>
                <w:rFonts w:cs="Arial"/>
                <w:sz w:val="24"/>
                <w:szCs w:val="24"/>
              </w:rPr>
            </w:pPr>
          </w:p>
          <w:p w14:paraId="7B621501" w14:textId="77777777" w:rsidR="00A056BD" w:rsidRPr="007D2890" w:rsidRDefault="00A056BD" w:rsidP="00C6235B">
            <w:pPr>
              <w:rPr>
                <w:rFonts w:cs="Arial"/>
              </w:rPr>
            </w:pPr>
          </w:p>
        </w:tc>
        <w:tc>
          <w:tcPr>
            <w:tcW w:w="4606" w:type="dxa"/>
          </w:tcPr>
          <w:p w14:paraId="7CCCD37A" w14:textId="77777777" w:rsidR="00A056BD" w:rsidRPr="007D2890" w:rsidRDefault="00A056BD" w:rsidP="00C6235B">
            <w:pPr>
              <w:rPr>
                <w:rFonts w:cs="Arial"/>
              </w:rPr>
            </w:pPr>
          </w:p>
        </w:tc>
      </w:tr>
      <w:tr w:rsidR="00A056BD" w:rsidRPr="007D2890" w14:paraId="471EBF62" w14:textId="77777777" w:rsidTr="00C6235B">
        <w:tc>
          <w:tcPr>
            <w:tcW w:w="4606" w:type="dxa"/>
          </w:tcPr>
          <w:p w14:paraId="39E3CF27" w14:textId="77777777" w:rsidR="00A056BD" w:rsidRPr="007D2890" w:rsidRDefault="00A056BD" w:rsidP="00C6235B">
            <w:pPr>
              <w:rPr>
                <w:rFonts w:cs="Arial"/>
                <w:sz w:val="24"/>
                <w:szCs w:val="24"/>
              </w:rPr>
            </w:pPr>
            <w:r w:rsidRPr="007D2890">
              <w:rPr>
                <w:rFonts w:cs="Arial"/>
                <w:sz w:val="24"/>
                <w:szCs w:val="24"/>
              </w:rPr>
              <w:t>Datum:</w:t>
            </w:r>
          </w:p>
          <w:p w14:paraId="738EED52" w14:textId="77777777" w:rsidR="00A056BD" w:rsidRPr="007D2890" w:rsidRDefault="00A056BD" w:rsidP="00C6235B">
            <w:pPr>
              <w:rPr>
                <w:rFonts w:cs="Arial"/>
                <w:sz w:val="24"/>
                <w:szCs w:val="24"/>
              </w:rPr>
            </w:pPr>
          </w:p>
        </w:tc>
        <w:tc>
          <w:tcPr>
            <w:tcW w:w="4606" w:type="dxa"/>
          </w:tcPr>
          <w:p w14:paraId="4D33610B" w14:textId="77777777" w:rsidR="00A056BD" w:rsidRPr="007D2890" w:rsidRDefault="00A056BD" w:rsidP="00C6235B">
            <w:pPr>
              <w:rPr>
                <w:rFonts w:cs="Arial"/>
                <w:sz w:val="24"/>
                <w:szCs w:val="24"/>
              </w:rPr>
            </w:pPr>
          </w:p>
        </w:tc>
      </w:tr>
    </w:tbl>
    <w:p w14:paraId="01A0EB05" w14:textId="77777777" w:rsidR="00A056BD" w:rsidRPr="007D2890" w:rsidRDefault="00A056BD" w:rsidP="00A056BD">
      <w:pPr>
        <w:rPr>
          <w:rFonts w:cs="Arial"/>
        </w:rPr>
      </w:pPr>
      <w:r w:rsidRPr="007D2890">
        <w:rPr>
          <w:rFonts w:cs="Arial"/>
        </w:rPr>
        <w:br w:type="page"/>
      </w:r>
    </w:p>
    <w:p w14:paraId="1564DF2F" w14:textId="48B2C2C5" w:rsidR="00A056BD" w:rsidRPr="003449A4" w:rsidRDefault="00A056BD" w:rsidP="00A056BD">
      <w:pPr>
        <w:pStyle w:val="Koptekst"/>
        <w:tabs>
          <w:tab w:val="clear" w:pos="4536"/>
          <w:tab w:val="clear" w:pos="9072"/>
        </w:tabs>
        <w:jc w:val="right"/>
        <w:rPr>
          <w:rFonts w:ascii="Arial" w:eastAsia="SimSun" w:hAnsi="Arial" w:cs="Arial"/>
          <w:b/>
          <w:bCs/>
          <w:u w:val="single"/>
          <w:lang w:eastAsia="nl-NL"/>
        </w:rPr>
      </w:pPr>
      <w:r w:rsidRPr="003449A4">
        <w:rPr>
          <w:rFonts w:ascii="Arial" w:eastAsia="SimSun" w:hAnsi="Arial" w:cs="Arial"/>
          <w:b/>
          <w:bCs/>
          <w:u w:val="single"/>
          <w:lang w:eastAsia="nl-NL"/>
        </w:rPr>
        <w:lastRenderedPageBreak/>
        <w:t xml:space="preserve">Bijlage </w:t>
      </w:r>
      <w:r>
        <w:rPr>
          <w:rFonts w:ascii="Arial" w:eastAsia="SimSun" w:hAnsi="Arial" w:cs="Arial"/>
          <w:b/>
          <w:bCs/>
          <w:u w:val="single"/>
          <w:lang w:eastAsia="nl-NL"/>
        </w:rPr>
        <w:t>5.5</w:t>
      </w:r>
    </w:p>
    <w:p w14:paraId="59D2C2AC" w14:textId="77777777" w:rsidR="00A056BD" w:rsidRPr="007D2890" w:rsidRDefault="00A056BD" w:rsidP="00A056BD">
      <w:pPr>
        <w:rPr>
          <w:rFonts w:cs="Arial"/>
        </w:rPr>
      </w:pPr>
    </w:p>
    <w:p w14:paraId="05833976" w14:textId="77777777" w:rsidR="00A056BD" w:rsidRPr="003449A4" w:rsidRDefault="00A056BD" w:rsidP="00A056BD">
      <w:pPr>
        <w:pStyle w:val="Kop2"/>
        <w:rPr>
          <w:rFonts w:ascii="Arial" w:hAnsi="Arial" w:cs="Arial"/>
          <w:sz w:val="24"/>
          <w:szCs w:val="24"/>
        </w:rPr>
      </w:pPr>
      <w:bookmarkStart w:id="6" w:name="_Toc65395241"/>
      <w:r w:rsidRPr="003449A4">
        <w:rPr>
          <w:rFonts w:ascii="Arial" w:hAnsi="Arial" w:cs="Arial"/>
          <w:sz w:val="24"/>
          <w:szCs w:val="24"/>
        </w:rPr>
        <w:t xml:space="preserve">Standaardformulier </w:t>
      </w:r>
      <w:r>
        <w:rPr>
          <w:rFonts w:ascii="Arial" w:hAnsi="Arial" w:cs="Arial"/>
          <w:sz w:val="24"/>
          <w:szCs w:val="24"/>
        </w:rPr>
        <w:t>P</w:t>
      </w:r>
      <w:r w:rsidRPr="003449A4">
        <w:rPr>
          <w:rFonts w:ascii="Arial" w:hAnsi="Arial" w:cs="Arial"/>
          <w:sz w:val="24"/>
          <w:szCs w:val="24"/>
        </w:rPr>
        <w:t>rijsstelling</w:t>
      </w:r>
      <w:bookmarkEnd w:id="6"/>
    </w:p>
    <w:p w14:paraId="16400E21" w14:textId="77777777" w:rsidR="00A056BD" w:rsidRPr="007D2890" w:rsidRDefault="00A056BD" w:rsidP="00A056BD">
      <w:pPr>
        <w:rPr>
          <w:rFonts w:cs="Arial"/>
        </w:rPr>
      </w:pPr>
    </w:p>
    <w:p w14:paraId="326ACC8C" w14:textId="77777777" w:rsidR="00A056BD" w:rsidRPr="007D2890" w:rsidRDefault="00A056BD" w:rsidP="00A056BD">
      <w:pPr>
        <w:rPr>
          <w:rFonts w:cs="Arial"/>
        </w:rPr>
      </w:pPr>
    </w:p>
    <w:p w14:paraId="4635F86A" w14:textId="77777777" w:rsidR="00A056BD" w:rsidRPr="007D2890" w:rsidRDefault="00A056BD" w:rsidP="00A056BD">
      <w:pPr>
        <w:pStyle w:val="Plattetekst2"/>
        <w:rPr>
          <w:rFonts w:cs="Arial"/>
          <w:bCs/>
          <w:iCs/>
        </w:rPr>
      </w:pPr>
      <w:r w:rsidRPr="007D2890">
        <w:rPr>
          <w:rFonts w:cs="Arial"/>
          <w:bCs/>
          <w:iCs/>
        </w:rPr>
        <w:t>Officiële naam onderneming:</w:t>
      </w:r>
    </w:p>
    <w:p w14:paraId="1F87E762" w14:textId="77777777" w:rsidR="00A056BD" w:rsidRPr="007D2890" w:rsidRDefault="00A056BD" w:rsidP="00A056BD">
      <w:pPr>
        <w:rPr>
          <w:rFonts w:cs="Arial"/>
        </w:rPr>
      </w:pPr>
    </w:p>
    <w:p w14:paraId="3BC44B28" w14:textId="77777777" w:rsidR="00A056BD" w:rsidRPr="007D2890" w:rsidRDefault="00A056BD" w:rsidP="00A056BD">
      <w:pPr>
        <w:rPr>
          <w:rFonts w:cs="Arial"/>
        </w:rPr>
      </w:pPr>
    </w:p>
    <w:p w14:paraId="74840BFA" w14:textId="4ED3CF4A" w:rsidR="00A056BD" w:rsidRPr="007D2890" w:rsidRDefault="002333AA" w:rsidP="00A056BD">
      <w:pPr>
        <w:rPr>
          <w:rFonts w:cs="Arial"/>
        </w:rPr>
      </w:pPr>
      <w:r>
        <w:rPr>
          <w:rFonts w:cs="Arial"/>
        </w:rPr>
        <w:t>Zie bijgaand Standaardformulier</w:t>
      </w:r>
    </w:p>
    <w:p w14:paraId="08CC7CD8" w14:textId="77777777" w:rsidR="00A056BD" w:rsidRPr="007D2890" w:rsidRDefault="00A056BD" w:rsidP="00A056BD">
      <w:pPr>
        <w:rPr>
          <w:rFonts w:cs="Arial"/>
        </w:rPr>
      </w:pPr>
    </w:p>
    <w:p w14:paraId="27DE2A3C" w14:textId="77777777" w:rsidR="00A056BD" w:rsidRPr="007D2890" w:rsidRDefault="00A056BD" w:rsidP="00A056BD">
      <w:pPr>
        <w:pStyle w:val="Koptekst"/>
        <w:tabs>
          <w:tab w:val="clear" w:pos="4536"/>
          <w:tab w:val="clear" w:pos="9072"/>
        </w:tabs>
        <w:rPr>
          <w:rFonts w:ascii="Arial" w:hAnsi="Arial" w:cs="Arial"/>
        </w:rPr>
      </w:pPr>
    </w:p>
    <w:p w14:paraId="11070961" w14:textId="77777777" w:rsidR="00A056BD" w:rsidRPr="007D2890" w:rsidRDefault="00A056BD" w:rsidP="00A056BD">
      <w:pPr>
        <w:rPr>
          <w:rFonts w:cs="Arial"/>
        </w:rPr>
      </w:pPr>
    </w:p>
    <w:p w14:paraId="55FF8FF3"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t>Voorwaarden</w:t>
      </w:r>
    </w:p>
    <w:p w14:paraId="48424295" w14:textId="77777777" w:rsidR="00D95D07" w:rsidRDefault="00A056BD">
      <w:pPr>
        <w:numPr>
          <w:ilvl w:val="0"/>
          <w:numId w:val="17"/>
        </w:numPr>
        <w:pBdr>
          <w:top w:val="single" w:sz="4" w:space="1" w:color="auto"/>
          <w:left w:val="single" w:sz="4" w:space="4" w:color="auto"/>
          <w:bottom w:val="single" w:sz="4" w:space="1" w:color="auto"/>
          <w:right w:val="single" w:sz="4" w:space="4" w:color="auto"/>
        </w:pBdr>
        <w:spacing w:line="240" w:lineRule="auto"/>
        <w:jc w:val="left"/>
        <w:rPr>
          <w:rFonts w:cs="Arial"/>
        </w:rPr>
      </w:pPr>
      <w:r w:rsidRPr="007D2890">
        <w:rPr>
          <w:rFonts w:cs="Arial"/>
        </w:rPr>
        <w:t>Het Standaardformulier Prijsstelling dient volledig ingevuld te worden conform het aangeleverde format</w:t>
      </w:r>
      <w:r w:rsidR="00B62FA9">
        <w:rPr>
          <w:rFonts w:cs="Arial"/>
        </w:rPr>
        <w:t xml:space="preserve"> en standaardtekst</w:t>
      </w:r>
      <w:r w:rsidRPr="007D2890">
        <w:rPr>
          <w:rFonts w:cs="Arial"/>
        </w:rPr>
        <w:t>.</w:t>
      </w:r>
      <w:r w:rsidRPr="007D2890">
        <w:rPr>
          <w:rFonts w:cs="Arial"/>
        </w:rPr>
        <w:br/>
        <w:t>Het Standaardformulier Prijsstelling mag door de Inschrijver niet worden aangepast.</w:t>
      </w:r>
    </w:p>
    <w:p w14:paraId="310117C9" w14:textId="77777777" w:rsidR="00D95D07" w:rsidRDefault="00A056BD">
      <w:pPr>
        <w:numPr>
          <w:ilvl w:val="0"/>
          <w:numId w:val="17"/>
        </w:numPr>
        <w:pBdr>
          <w:top w:val="single" w:sz="4" w:space="1" w:color="auto"/>
          <w:left w:val="single" w:sz="4" w:space="4" w:color="auto"/>
          <w:bottom w:val="single" w:sz="4" w:space="1" w:color="auto"/>
          <w:right w:val="single" w:sz="4" w:space="4" w:color="auto"/>
        </w:pBdr>
        <w:spacing w:line="240" w:lineRule="auto"/>
        <w:jc w:val="left"/>
        <w:rPr>
          <w:rFonts w:cs="Arial"/>
        </w:rPr>
      </w:pPr>
      <w:r w:rsidRPr="007D2890">
        <w:rPr>
          <w:rFonts w:cs="Arial"/>
        </w:rPr>
        <w:t>Invulling van negatieve getallen is niet toegestaan.</w:t>
      </w:r>
    </w:p>
    <w:p w14:paraId="11FA42B4" w14:textId="77777777" w:rsidR="00D95D07" w:rsidRDefault="00A056BD">
      <w:pPr>
        <w:numPr>
          <w:ilvl w:val="0"/>
          <w:numId w:val="17"/>
        </w:numPr>
        <w:pBdr>
          <w:top w:val="single" w:sz="4" w:space="1" w:color="auto"/>
          <w:left w:val="single" w:sz="4" w:space="4" w:color="auto"/>
          <w:bottom w:val="single" w:sz="4" w:space="1" w:color="auto"/>
          <w:right w:val="single" w:sz="4" w:space="4" w:color="auto"/>
        </w:pBdr>
        <w:spacing w:line="240" w:lineRule="auto"/>
        <w:jc w:val="left"/>
        <w:rPr>
          <w:rFonts w:cs="Arial"/>
        </w:rPr>
      </w:pPr>
      <w:r w:rsidRPr="007D2890">
        <w:rPr>
          <w:rFonts w:cs="Arial"/>
        </w:rPr>
        <w:t>Het invullen van het cijfer nul in formules is niet toegestaan.</w:t>
      </w:r>
    </w:p>
    <w:p w14:paraId="48DDAE36" w14:textId="77777777" w:rsidR="00D95D07" w:rsidRDefault="00A056BD">
      <w:pPr>
        <w:numPr>
          <w:ilvl w:val="0"/>
          <w:numId w:val="17"/>
        </w:numPr>
        <w:pBdr>
          <w:top w:val="single" w:sz="4" w:space="1" w:color="auto"/>
          <w:left w:val="single" w:sz="4" w:space="4" w:color="auto"/>
          <w:bottom w:val="single" w:sz="4" w:space="1" w:color="auto"/>
          <w:right w:val="single" w:sz="4" w:space="4" w:color="auto"/>
        </w:pBdr>
        <w:spacing w:line="240" w:lineRule="auto"/>
        <w:jc w:val="left"/>
        <w:rPr>
          <w:rFonts w:cs="Arial"/>
        </w:rPr>
      </w:pPr>
      <w:r w:rsidRPr="007D2890">
        <w:rPr>
          <w:rFonts w:cs="Arial"/>
        </w:rPr>
        <w:t>Strategisch inschrijven in de vorm van een manipulatieve inschrijving is niet toegestaan.</w:t>
      </w:r>
    </w:p>
    <w:p w14:paraId="7B7117A5"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rPr>
        <w:t xml:space="preserve">Indien niet voldaan wordt aan bovenstaande voorwaarden, </w:t>
      </w:r>
      <w:r w:rsidR="00B62FA9">
        <w:rPr>
          <w:rFonts w:cs="Arial"/>
        </w:rPr>
        <w:t>wordt</w:t>
      </w:r>
      <w:r w:rsidR="00B62FA9" w:rsidRPr="007D2890">
        <w:rPr>
          <w:rFonts w:cs="Arial"/>
        </w:rPr>
        <w:t xml:space="preserve"> </w:t>
      </w:r>
      <w:r w:rsidRPr="007D2890">
        <w:rPr>
          <w:rFonts w:cs="Arial"/>
        </w:rPr>
        <w:t>de Inschrijving ongeldig verklaard.</w:t>
      </w:r>
    </w:p>
    <w:p w14:paraId="3CA50077" w14:textId="77777777" w:rsidR="00A056BD" w:rsidRPr="007D2890" w:rsidRDefault="00A056BD" w:rsidP="00A056BD">
      <w:pPr>
        <w:rPr>
          <w:rFonts w:cs="Arial"/>
        </w:rPr>
      </w:pPr>
    </w:p>
    <w:p w14:paraId="210FA1E2" w14:textId="77777777" w:rsidR="00A056BD" w:rsidRPr="007D2890" w:rsidRDefault="00A056BD" w:rsidP="00A056BD">
      <w:pPr>
        <w:rPr>
          <w:rFonts w:cs="Arial"/>
        </w:rPr>
      </w:pPr>
    </w:p>
    <w:p w14:paraId="6FC22DF8" w14:textId="77777777" w:rsidR="00A056BD" w:rsidRPr="007D2890" w:rsidRDefault="00A056BD" w:rsidP="00A056BD">
      <w:pPr>
        <w:rPr>
          <w:rFonts w:cs="Arial"/>
        </w:rPr>
      </w:pPr>
    </w:p>
    <w:p w14:paraId="076A7F41" w14:textId="77777777" w:rsidR="00A056BD" w:rsidRPr="007D2890" w:rsidRDefault="00A056BD" w:rsidP="00A056BD">
      <w:pPr>
        <w:rPr>
          <w:rFonts w:cs="Arial"/>
        </w:rPr>
      </w:pPr>
    </w:p>
    <w:p w14:paraId="1BA09358" w14:textId="77777777" w:rsidR="00A056BD" w:rsidRPr="007D2890" w:rsidRDefault="00A056BD" w:rsidP="00A056BD">
      <w:pPr>
        <w:rPr>
          <w:rFonts w:cs="Arial"/>
        </w:rPr>
      </w:pPr>
    </w:p>
    <w:p w14:paraId="7A414951" w14:textId="77777777" w:rsidR="00A056BD" w:rsidRPr="007D2890" w:rsidRDefault="00A056BD" w:rsidP="00A056BD">
      <w:pPr>
        <w:rPr>
          <w:rFonts w:cs="Arial"/>
        </w:rPr>
      </w:pPr>
    </w:p>
    <w:p w14:paraId="35A6AB07" w14:textId="77777777" w:rsidR="00A056BD" w:rsidRPr="007D2890" w:rsidRDefault="00A056BD" w:rsidP="00A056BD">
      <w:pPr>
        <w:rPr>
          <w:rFonts w:cs="Arial"/>
        </w:rPr>
      </w:pPr>
    </w:p>
    <w:p w14:paraId="55FBF618" w14:textId="77777777" w:rsidR="00A056BD" w:rsidRPr="007D2890" w:rsidRDefault="00A056BD" w:rsidP="00A056BD">
      <w:pPr>
        <w:rPr>
          <w:rFonts w:cs="Arial"/>
        </w:rPr>
      </w:pPr>
    </w:p>
    <w:p w14:paraId="3E1CECA8" w14:textId="77777777" w:rsidR="00A056BD" w:rsidRPr="007D2890" w:rsidRDefault="00A056BD" w:rsidP="00A056BD">
      <w:pPr>
        <w:rPr>
          <w:rFonts w:cs="Arial"/>
        </w:rPr>
      </w:pPr>
    </w:p>
    <w:p w14:paraId="76AFBF1F" w14:textId="77777777" w:rsidR="00A056BD" w:rsidRPr="007D2890" w:rsidRDefault="00A056BD" w:rsidP="00A056BD">
      <w:pPr>
        <w:rPr>
          <w:rFonts w:cs="Arial"/>
        </w:rPr>
      </w:pPr>
    </w:p>
    <w:p w14:paraId="4F43FD26" w14:textId="77777777" w:rsidR="00A056BD" w:rsidRPr="007D2890" w:rsidRDefault="00A056BD" w:rsidP="00A056BD">
      <w:pPr>
        <w:rPr>
          <w:rFonts w:cs="Arial"/>
        </w:rPr>
      </w:pPr>
    </w:p>
    <w:p w14:paraId="7E53826D" w14:textId="77777777" w:rsidR="00A056BD" w:rsidRPr="007D2890" w:rsidRDefault="00A056BD" w:rsidP="00A056BD">
      <w:pPr>
        <w:rPr>
          <w:rFonts w:cs="Arial"/>
        </w:rPr>
      </w:pPr>
    </w:p>
    <w:p w14:paraId="64BF97D1" w14:textId="77777777" w:rsidR="00A056BD" w:rsidRPr="007D2890" w:rsidRDefault="00A056BD" w:rsidP="00A056BD">
      <w:pPr>
        <w:rPr>
          <w:rFonts w:cs="Arial"/>
        </w:rPr>
      </w:pPr>
    </w:p>
    <w:p w14:paraId="25300F75" w14:textId="77777777" w:rsidR="00A056BD" w:rsidRPr="007D2890" w:rsidRDefault="00A056BD" w:rsidP="00A056B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3B58799B" w14:textId="77777777" w:rsidTr="00C6235B">
        <w:tc>
          <w:tcPr>
            <w:tcW w:w="4606" w:type="dxa"/>
          </w:tcPr>
          <w:p w14:paraId="3FCDCFE0" w14:textId="77777777" w:rsidR="00A056BD" w:rsidRPr="007D2890" w:rsidRDefault="00A056BD" w:rsidP="00C6235B">
            <w:pPr>
              <w:rPr>
                <w:rFonts w:cs="Arial"/>
                <w:sz w:val="24"/>
                <w:szCs w:val="24"/>
              </w:rPr>
            </w:pPr>
            <w:r w:rsidRPr="007D2890">
              <w:rPr>
                <w:rFonts w:cs="Arial"/>
                <w:sz w:val="24"/>
                <w:szCs w:val="24"/>
              </w:rPr>
              <w:t>Naam bevoegde functionaris:</w:t>
            </w:r>
          </w:p>
          <w:p w14:paraId="55AC8C15" w14:textId="77777777" w:rsidR="00A056BD" w:rsidRPr="007D2890" w:rsidRDefault="00A056BD" w:rsidP="00C6235B">
            <w:pPr>
              <w:rPr>
                <w:rFonts w:cs="Arial"/>
                <w:sz w:val="24"/>
                <w:szCs w:val="24"/>
              </w:rPr>
            </w:pPr>
          </w:p>
          <w:p w14:paraId="5786D4F3" w14:textId="77777777" w:rsidR="00A056BD" w:rsidRPr="007D2890" w:rsidRDefault="00A056BD" w:rsidP="00C6235B">
            <w:pPr>
              <w:rPr>
                <w:rFonts w:cs="Arial"/>
                <w:sz w:val="24"/>
                <w:szCs w:val="24"/>
              </w:rPr>
            </w:pPr>
          </w:p>
        </w:tc>
        <w:tc>
          <w:tcPr>
            <w:tcW w:w="4606" w:type="dxa"/>
          </w:tcPr>
          <w:p w14:paraId="6AA44784" w14:textId="77777777" w:rsidR="00A056BD" w:rsidRPr="007D2890" w:rsidRDefault="00A056BD" w:rsidP="00C6235B">
            <w:pPr>
              <w:rPr>
                <w:rFonts w:cs="Arial"/>
                <w:sz w:val="24"/>
                <w:szCs w:val="24"/>
              </w:rPr>
            </w:pPr>
          </w:p>
        </w:tc>
      </w:tr>
      <w:tr w:rsidR="00A056BD" w:rsidRPr="007D2890" w14:paraId="17668905" w14:textId="77777777" w:rsidTr="00C6235B">
        <w:tc>
          <w:tcPr>
            <w:tcW w:w="4606" w:type="dxa"/>
          </w:tcPr>
          <w:p w14:paraId="4C3E034E" w14:textId="77777777" w:rsidR="00A056BD" w:rsidRPr="007D2890" w:rsidRDefault="00A056BD" w:rsidP="00C6235B">
            <w:pPr>
              <w:rPr>
                <w:rFonts w:cs="Arial"/>
                <w:sz w:val="24"/>
                <w:szCs w:val="24"/>
              </w:rPr>
            </w:pPr>
            <w:r w:rsidRPr="007D2890">
              <w:rPr>
                <w:rFonts w:cs="Arial"/>
                <w:sz w:val="24"/>
                <w:szCs w:val="24"/>
              </w:rPr>
              <w:t>Handtekening bevoegde functionaris:</w:t>
            </w:r>
          </w:p>
          <w:p w14:paraId="02119291" w14:textId="77777777" w:rsidR="00A056BD" w:rsidRPr="007D2890" w:rsidRDefault="00A056BD" w:rsidP="00C6235B">
            <w:pPr>
              <w:rPr>
                <w:rFonts w:cs="Arial"/>
                <w:sz w:val="24"/>
                <w:szCs w:val="24"/>
              </w:rPr>
            </w:pPr>
          </w:p>
          <w:p w14:paraId="7730863C" w14:textId="77777777" w:rsidR="00A056BD" w:rsidRPr="007D2890" w:rsidRDefault="00A056BD" w:rsidP="00C6235B">
            <w:pPr>
              <w:rPr>
                <w:rFonts w:cs="Arial"/>
              </w:rPr>
            </w:pPr>
          </w:p>
        </w:tc>
        <w:tc>
          <w:tcPr>
            <w:tcW w:w="4606" w:type="dxa"/>
          </w:tcPr>
          <w:p w14:paraId="1B9AA988" w14:textId="77777777" w:rsidR="00A056BD" w:rsidRPr="007D2890" w:rsidRDefault="00A056BD" w:rsidP="00C6235B">
            <w:pPr>
              <w:rPr>
                <w:rFonts w:cs="Arial"/>
              </w:rPr>
            </w:pPr>
          </w:p>
        </w:tc>
      </w:tr>
      <w:tr w:rsidR="00A056BD" w:rsidRPr="007D2890" w14:paraId="0E31AEBF" w14:textId="77777777" w:rsidTr="00C6235B">
        <w:tc>
          <w:tcPr>
            <w:tcW w:w="4606" w:type="dxa"/>
          </w:tcPr>
          <w:p w14:paraId="53A34AA6" w14:textId="77777777" w:rsidR="00A056BD" w:rsidRPr="007D2890" w:rsidRDefault="00A056BD" w:rsidP="00C6235B">
            <w:pPr>
              <w:rPr>
                <w:rFonts w:cs="Arial"/>
                <w:sz w:val="24"/>
                <w:szCs w:val="24"/>
              </w:rPr>
            </w:pPr>
            <w:r w:rsidRPr="007D2890">
              <w:rPr>
                <w:rFonts w:cs="Arial"/>
                <w:sz w:val="24"/>
                <w:szCs w:val="24"/>
              </w:rPr>
              <w:t>Datum:</w:t>
            </w:r>
          </w:p>
          <w:p w14:paraId="3A73A73C" w14:textId="77777777" w:rsidR="00A056BD" w:rsidRPr="007D2890" w:rsidRDefault="00A056BD" w:rsidP="00C6235B">
            <w:pPr>
              <w:rPr>
                <w:rFonts w:cs="Arial"/>
                <w:sz w:val="24"/>
                <w:szCs w:val="24"/>
              </w:rPr>
            </w:pPr>
          </w:p>
        </w:tc>
        <w:tc>
          <w:tcPr>
            <w:tcW w:w="4606" w:type="dxa"/>
          </w:tcPr>
          <w:p w14:paraId="01E375FA" w14:textId="77777777" w:rsidR="00A056BD" w:rsidRPr="007D2890" w:rsidRDefault="00A056BD" w:rsidP="00C6235B">
            <w:pPr>
              <w:rPr>
                <w:rFonts w:cs="Arial"/>
                <w:sz w:val="24"/>
                <w:szCs w:val="24"/>
              </w:rPr>
            </w:pPr>
          </w:p>
        </w:tc>
      </w:tr>
    </w:tbl>
    <w:p w14:paraId="23098E56" w14:textId="77777777" w:rsidR="00A056BD" w:rsidRPr="007D2890" w:rsidRDefault="00A056BD" w:rsidP="00A056BD">
      <w:pPr>
        <w:rPr>
          <w:rFonts w:cs="Arial"/>
        </w:rPr>
      </w:pPr>
    </w:p>
    <w:p w14:paraId="40A64585"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bookmarkStart w:id="7" w:name="_Toc280706823"/>
      <w:bookmarkStart w:id="8" w:name="_Toc300729814"/>
    </w:p>
    <w:p w14:paraId="45C5D5B5"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p w14:paraId="51A46B27"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p w14:paraId="2BAF8E50"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p w14:paraId="08F3500F"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p w14:paraId="7952FD61"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p w14:paraId="7FCF5956" w14:textId="77777777" w:rsidR="0063798D" w:rsidRDefault="0063798D">
      <w:pPr>
        <w:spacing w:after="200" w:line="276" w:lineRule="auto"/>
        <w:jc w:val="left"/>
        <w:rPr>
          <w:rFonts w:eastAsia="SimSun" w:cs="Arial"/>
          <w:b/>
          <w:bCs/>
          <w:u w:val="single"/>
        </w:rPr>
      </w:pPr>
      <w:r>
        <w:rPr>
          <w:rFonts w:eastAsia="SimSun" w:cs="Arial"/>
          <w:b/>
          <w:bCs/>
          <w:u w:val="single"/>
        </w:rPr>
        <w:br w:type="page"/>
      </w:r>
    </w:p>
    <w:p w14:paraId="50A3360C"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p w14:paraId="205D434D" w14:textId="45E316FB" w:rsidR="0063798D" w:rsidRDefault="0063798D" w:rsidP="0063798D">
      <w:pPr>
        <w:pStyle w:val="Koptekst"/>
        <w:tabs>
          <w:tab w:val="clear" w:pos="4536"/>
          <w:tab w:val="clear" w:pos="9072"/>
        </w:tabs>
        <w:jc w:val="right"/>
        <w:rPr>
          <w:rFonts w:ascii="Arial" w:eastAsia="SimSun" w:hAnsi="Arial" w:cs="Arial"/>
          <w:b/>
          <w:bCs/>
          <w:u w:val="single"/>
          <w:lang w:eastAsia="nl-NL"/>
        </w:rPr>
      </w:pPr>
      <w:r w:rsidRPr="003449A4">
        <w:rPr>
          <w:rFonts w:ascii="Arial" w:eastAsia="SimSun" w:hAnsi="Arial" w:cs="Arial"/>
          <w:b/>
          <w:bCs/>
          <w:u w:val="single"/>
          <w:lang w:eastAsia="nl-NL"/>
        </w:rPr>
        <w:t xml:space="preserve">Bijlage </w:t>
      </w:r>
      <w:r>
        <w:rPr>
          <w:rFonts w:ascii="Arial" w:eastAsia="SimSun" w:hAnsi="Arial" w:cs="Arial"/>
          <w:b/>
          <w:bCs/>
          <w:u w:val="single"/>
          <w:lang w:eastAsia="nl-NL"/>
        </w:rPr>
        <w:t>5.6</w:t>
      </w:r>
    </w:p>
    <w:p w14:paraId="34EBABC1"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p w14:paraId="5028C93A" w14:textId="77777777" w:rsidR="0063798D" w:rsidRPr="00F80022" w:rsidRDefault="00CB12C5" w:rsidP="00CB12C5">
      <w:pPr>
        <w:pStyle w:val="Koptekst"/>
        <w:tabs>
          <w:tab w:val="clear" w:pos="4536"/>
          <w:tab w:val="clear" w:pos="9072"/>
        </w:tabs>
        <w:rPr>
          <w:rFonts w:ascii="Arial" w:eastAsia="SimSun" w:hAnsi="Arial" w:cs="Arial"/>
          <w:b/>
          <w:bCs/>
          <w:color w:val="4F81BD" w:themeColor="accent1"/>
          <w:sz w:val="24"/>
          <w:szCs w:val="24"/>
          <w:lang w:eastAsia="nl-NL"/>
        </w:rPr>
      </w:pPr>
      <w:r w:rsidRPr="00F80022">
        <w:rPr>
          <w:rFonts w:ascii="Arial" w:eastAsia="SimSun" w:hAnsi="Arial" w:cs="Arial"/>
          <w:b/>
          <w:bCs/>
          <w:color w:val="4F81BD" w:themeColor="accent1"/>
          <w:sz w:val="24"/>
          <w:szCs w:val="24"/>
          <w:lang w:eastAsia="nl-NL"/>
        </w:rPr>
        <w:t>Verklaring Combinatie</w:t>
      </w:r>
    </w:p>
    <w:p w14:paraId="47BCA62A" w14:textId="77777777" w:rsidR="0063798D" w:rsidRDefault="0063798D" w:rsidP="0063798D">
      <w:pPr>
        <w:pStyle w:val="Koptekst"/>
        <w:tabs>
          <w:tab w:val="clear" w:pos="4536"/>
          <w:tab w:val="clear" w:pos="9072"/>
        </w:tabs>
        <w:jc w:val="right"/>
        <w:rPr>
          <w:rFonts w:ascii="Arial" w:eastAsia="SimSun" w:hAnsi="Arial" w:cs="Arial"/>
          <w:b/>
          <w:bCs/>
          <w:u w:val="single"/>
          <w:lang w:eastAsia="nl-NL"/>
        </w:rPr>
      </w:pPr>
    </w:p>
    <w:bookmarkEnd w:id="7"/>
    <w:bookmarkEnd w:id="8"/>
    <w:p w14:paraId="2B3F68E8" w14:textId="77777777" w:rsidR="0063798D" w:rsidRPr="006B4254" w:rsidRDefault="0063798D" w:rsidP="0063798D"/>
    <w:p w14:paraId="3AA86958" w14:textId="77777777" w:rsidR="0063798D" w:rsidRPr="006B4254" w:rsidRDefault="0063798D" w:rsidP="0063798D">
      <w:r w:rsidRPr="006B4254">
        <w:t>De ondergetekenden:</w:t>
      </w:r>
    </w:p>
    <w:p w14:paraId="69DE1F5F" w14:textId="77777777" w:rsidR="0063798D" w:rsidRPr="006B4254" w:rsidRDefault="0063798D" w:rsidP="0063798D"/>
    <w:p w14:paraId="09666784" w14:textId="77777777" w:rsidR="0063798D" w:rsidRPr="006B4254" w:rsidRDefault="0063798D" w:rsidP="0063798D">
      <w:r w:rsidRPr="006B4254">
        <w:t>………………….., gevestigd te …… aan de …….., te dezen rechtsgeldig vertegenwoordigd door haar directeur, …………………………., hierna te noemen: “Penvoerder”</w:t>
      </w:r>
    </w:p>
    <w:p w14:paraId="389DEAED" w14:textId="77777777" w:rsidR="0063798D" w:rsidRPr="006B4254" w:rsidRDefault="0063798D" w:rsidP="0063798D"/>
    <w:p w14:paraId="1D4A53E0" w14:textId="77777777" w:rsidR="0063798D" w:rsidRPr="006B4254" w:rsidRDefault="0063798D" w:rsidP="0063798D">
      <w:r w:rsidRPr="006B4254">
        <w:t>en</w:t>
      </w:r>
    </w:p>
    <w:p w14:paraId="478080AE" w14:textId="77777777" w:rsidR="0063798D" w:rsidRPr="006B4254" w:rsidRDefault="0063798D" w:rsidP="0063798D"/>
    <w:p w14:paraId="27D577EB" w14:textId="77777777" w:rsidR="0063798D" w:rsidRDefault="0063798D" w:rsidP="0063798D">
      <w:r w:rsidRPr="006B4254">
        <w:t>de …………………………, gevestigd te ……… aan de …</w:t>
      </w:r>
      <w:r>
        <w:t>………</w:t>
      </w:r>
      <w:r w:rsidRPr="006B4254">
        <w:t>, te dezen rechtsgeldig vertegenwoordigd</w:t>
      </w:r>
      <w:r>
        <w:t xml:space="preserve"> door haar directeur, ………………………</w:t>
      </w:r>
      <w:r w:rsidRPr="006B4254">
        <w:t>, hierna te noemen: “</w:t>
      </w:r>
      <w:proofErr w:type="spellStart"/>
      <w:r w:rsidRPr="006B4254">
        <w:t>Combinant</w:t>
      </w:r>
      <w:proofErr w:type="spellEnd"/>
      <w:r w:rsidRPr="006B4254">
        <w:t xml:space="preserve">” </w:t>
      </w:r>
    </w:p>
    <w:p w14:paraId="43662AA4" w14:textId="77777777" w:rsidR="00B31722" w:rsidRDefault="00B31722" w:rsidP="0063798D"/>
    <w:p w14:paraId="417EBF3A" w14:textId="77777777" w:rsidR="00B31722" w:rsidRPr="006B4254" w:rsidRDefault="00B31722" w:rsidP="0063798D">
      <w:r>
        <w:t>[toevoegen zo veel combinanten als waarmee (extra) wordt ingeschreven]</w:t>
      </w:r>
    </w:p>
    <w:p w14:paraId="367AF242" w14:textId="77777777" w:rsidR="0063798D" w:rsidRPr="006B4254" w:rsidRDefault="0063798D" w:rsidP="0063798D"/>
    <w:p w14:paraId="25AC8DD1" w14:textId="77777777" w:rsidR="0063798D" w:rsidRPr="006B4254" w:rsidRDefault="0063798D" w:rsidP="0063798D">
      <w:r w:rsidRPr="006B4254">
        <w:t>overwegende dat:</w:t>
      </w:r>
    </w:p>
    <w:p w14:paraId="67C95B79" w14:textId="77777777" w:rsidR="0063798D" w:rsidRPr="006B4254" w:rsidRDefault="0063798D" w:rsidP="0063798D"/>
    <w:p w14:paraId="32C714EA" w14:textId="33FB91B2" w:rsidR="00D95D07" w:rsidRDefault="0063798D">
      <w:pPr>
        <w:pStyle w:val="Lijstalinea"/>
        <w:numPr>
          <w:ilvl w:val="0"/>
          <w:numId w:val="19"/>
        </w:numPr>
        <w:spacing w:line="260" w:lineRule="exact"/>
        <w:ind w:left="426" w:hanging="426"/>
        <w:jc w:val="left"/>
      </w:pPr>
      <w:r w:rsidRPr="006B4254">
        <w:t xml:space="preserve">Penvoerder tezamen met </w:t>
      </w:r>
      <w:proofErr w:type="spellStart"/>
      <w:r w:rsidRPr="006B4254">
        <w:t>Combinant</w:t>
      </w:r>
      <w:proofErr w:type="spellEnd"/>
      <w:r w:rsidR="00B31722">
        <w:t>(en)</w:t>
      </w:r>
      <w:r w:rsidRPr="006B4254">
        <w:t xml:space="preserve"> inschrijft op de Europese aanbesteding </w:t>
      </w:r>
      <w:r w:rsidR="006D1B2B">
        <w:t>Mobiele telefonie en mobiele data</w:t>
      </w:r>
      <w:r w:rsidR="006D1B2B" w:rsidRPr="006B4254">
        <w:t xml:space="preserve"> </w:t>
      </w:r>
      <w:r w:rsidR="00B31722">
        <w:t xml:space="preserve">van de </w:t>
      </w:r>
      <w:r w:rsidR="00766A13">
        <w:t>GRSA2</w:t>
      </w:r>
      <w:r w:rsidR="00B31722">
        <w:t xml:space="preserve"> (Opdrachtgever);</w:t>
      </w:r>
    </w:p>
    <w:p w14:paraId="1A7A1453" w14:textId="77777777" w:rsidR="00D95D07" w:rsidRDefault="0063798D">
      <w:pPr>
        <w:pStyle w:val="Lijstalinea"/>
        <w:numPr>
          <w:ilvl w:val="0"/>
          <w:numId w:val="19"/>
        </w:numPr>
        <w:spacing w:line="260" w:lineRule="exact"/>
        <w:ind w:left="426" w:hanging="426"/>
        <w:jc w:val="left"/>
      </w:pPr>
      <w:r w:rsidRPr="006B4254">
        <w:t xml:space="preserve">Penvoerder en </w:t>
      </w:r>
      <w:proofErr w:type="spellStart"/>
      <w:r w:rsidRPr="006B4254">
        <w:t>Combinant</w:t>
      </w:r>
      <w:proofErr w:type="spellEnd"/>
      <w:r w:rsidR="00B31722">
        <w:t>(en)</w:t>
      </w:r>
      <w:r w:rsidRPr="006B4254">
        <w:t xml:space="preserve"> van elkaars kennis, expertise, financiële draagkracht of </w:t>
      </w:r>
      <w:r>
        <w:t xml:space="preserve">middelen in </w:t>
      </w:r>
      <w:r w:rsidRPr="006B4254">
        <w:t xml:space="preserve">het kader van voornoemde opdracht gebruik wensen te maken; </w:t>
      </w:r>
    </w:p>
    <w:p w14:paraId="586A7A49" w14:textId="77777777" w:rsidR="00D95D07" w:rsidRDefault="0063798D">
      <w:pPr>
        <w:pStyle w:val="Lijstalinea"/>
        <w:numPr>
          <w:ilvl w:val="0"/>
          <w:numId w:val="19"/>
        </w:numPr>
        <w:spacing w:line="260" w:lineRule="exact"/>
        <w:ind w:left="426" w:hanging="426"/>
        <w:jc w:val="left"/>
      </w:pPr>
      <w:r w:rsidRPr="006B4254">
        <w:t xml:space="preserve">Partijen aldus het volgende wensen </w:t>
      </w:r>
      <w:r w:rsidR="00B31722">
        <w:t>te verklaren</w:t>
      </w:r>
      <w:r w:rsidRPr="006B4254">
        <w:t>.</w:t>
      </w:r>
    </w:p>
    <w:p w14:paraId="07E21CF6" w14:textId="77777777" w:rsidR="0063798D" w:rsidRPr="006B4254" w:rsidRDefault="0063798D" w:rsidP="0063798D"/>
    <w:p w14:paraId="087DC610" w14:textId="77777777" w:rsidR="0063798D" w:rsidRPr="006B4254" w:rsidRDefault="0063798D" w:rsidP="0063798D">
      <w:r w:rsidRPr="006B4254">
        <w:t xml:space="preserve">Verklaren </w:t>
      </w:r>
      <w:r w:rsidR="00B31722">
        <w:t>hierbij jegens elkaar en Opdrachtgever</w:t>
      </w:r>
      <w:r w:rsidR="006B5141">
        <w:t xml:space="preserve"> </w:t>
      </w:r>
      <w:r w:rsidRPr="006B4254">
        <w:t>als volgt:</w:t>
      </w:r>
    </w:p>
    <w:p w14:paraId="5C240C3B" w14:textId="77777777" w:rsidR="0063798D" w:rsidRPr="006B4254" w:rsidRDefault="0063798D" w:rsidP="0063798D"/>
    <w:p w14:paraId="6DF62B04" w14:textId="77777777" w:rsidR="00D95D07" w:rsidRDefault="00F64EE1">
      <w:pPr>
        <w:pStyle w:val="Lijstalinea"/>
        <w:numPr>
          <w:ilvl w:val="0"/>
          <w:numId w:val="20"/>
        </w:numPr>
        <w:spacing w:line="260" w:lineRule="exact"/>
        <w:ind w:left="426" w:hanging="426"/>
        <w:jc w:val="left"/>
      </w:pPr>
      <w:proofErr w:type="spellStart"/>
      <w:r>
        <w:t>Combinanten</w:t>
      </w:r>
      <w:proofErr w:type="spellEnd"/>
      <w:r>
        <w:t xml:space="preserve"> verklaren dat zij </w:t>
      </w:r>
      <w:r w:rsidR="0063798D" w:rsidRPr="006B4254">
        <w:t xml:space="preserve">daadwerkelijk over en weer kunnen beschikken over elkaars kennis, expertise, financiële draagkracht of middelen bij de uitvoering van de overeenkomst als bedoeld in </w:t>
      </w:r>
      <w:r w:rsidRPr="006B4254">
        <w:t>d</w:t>
      </w:r>
      <w:r>
        <w:t>e bekend zijnde aanbestedingsstukken.</w:t>
      </w:r>
    </w:p>
    <w:p w14:paraId="17DD34C3" w14:textId="77777777" w:rsidR="00D95D07" w:rsidRDefault="0063798D">
      <w:pPr>
        <w:pStyle w:val="Lijstalinea"/>
        <w:numPr>
          <w:ilvl w:val="0"/>
          <w:numId w:val="20"/>
        </w:numPr>
        <w:spacing w:line="260" w:lineRule="exact"/>
        <w:ind w:left="426" w:hanging="426"/>
        <w:jc w:val="left"/>
      </w:pPr>
      <w:r w:rsidRPr="006B4254">
        <w:t xml:space="preserve">Bij gunning van de opdracht voor vaste telefonie/mobiele communicatie aan de Combinatie, is ieder van de </w:t>
      </w:r>
      <w:proofErr w:type="spellStart"/>
      <w:r w:rsidR="00F64EE1">
        <w:t>combinanten</w:t>
      </w:r>
      <w:proofErr w:type="spellEnd"/>
      <w:r w:rsidR="00F64EE1" w:rsidRPr="006B4254">
        <w:t xml:space="preserve"> </w:t>
      </w:r>
      <w:r w:rsidRPr="006B4254">
        <w:t xml:space="preserve">hoofdelijk aansprakelijk </w:t>
      </w:r>
      <w:r w:rsidR="00F64EE1">
        <w:t xml:space="preserve">jegens Opdrachtgever </w:t>
      </w:r>
      <w:r w:rsidRPr="006B4254">
        <w:t>voor alle uit de opdracht voortvloeiende verplichtingen.</w:t>
      </w:r>
    </w:p>
    <w:p w14:paraId="1C3DDD81" w14:textId="77777777" w:rsidR="00D95D07" w:rsidRDefault="00F64EE1">
      <w:pPr>
        <w:pStyle w:val="Lijstalinea"/>
        <w:numPr>
          <w:ilvl w:val="0"/>
          <w:numId w:val="20"/>
        </w:numPr>
        <w:spacing w:line="260" w:lineRule="exact"/>
        <w:ind w:left="426" w:hanging="426"/>
        <w:jc w:val="left"/>
      </w:pPr>
      <w:r>
        <w:t xml:space="preserve">Penvoerder </w:t>
      </w:r>
      <w:r w:rsidR="0063798D" w:rsidRPr="006B4254">
        <w:t xml:space="preserve"> </w:t>
      </w:r>
      <w:r>
        <w:t>heeft</w:t>
      </w:r>
      <w:r w:rsidRPr="006B4254">
        <w:t xml:space="preserve"> </w:t>
      </w:r>
      <w:r w:rsidR="0063798D" w:rsidRPr="006B4254">
        <w:t xml:space="preserve">de leiding van de Combinatie en zal als enig aanspreekpunt </w:t>
      </w:r>
      <w:r>
        <w:t xml:space="preserve">en rechtsgeldige vertegenwoordiger zijdens de Combinatie </w:t>
      </w:r>
      <w:r w:rsidR="0063798D" w:rsidRPr="006B4254">
        <w:t xml:space="preserve">voor de Opdrachtgever optreden. </w:t>
      </w:r>
    </w:p>
    <w:p w14:paraId="0C676E57" w14:textId="77777777" w:rsidR="0063798D" w:rsidRPr="006B4254" w:rsidRDefault="0063798D" w:rsidP="0063798D">
      <w:r w:rsidRPr="006B4254">
        <w:br w:type="page"/>
      </w:r>
      <w:r w:rsidRPr="006B4254">
        <w:lastRenderedPageBreak/>
        <w:t>Namens penvoerder</w:t>
      </w:r>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63798D" w:rsidRPr="006B4254" w14:paraId="66D008C5"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7700B63A"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 xml:space="preserve">Naam: </w:t>
            </w:r>
          </w:p>
        </w:tc>
        <w:tc>
          <w:tcPr>
            <w:tcW w:w="7044" w:type="dxa"/>
            <w:tcBorders>
              <w:top w:val="single" w:sz="6" w:space="0" w:color="000000"/>
              <w:left w:val="single" w:sz="6" w:space="0" w:color="000000"/>
              <w:bottom w:val="single" w:sz="6" w:space="0" w:color="FFFFFF"/>
              <w:right w:val="single" w:sz="6" w:space="0" w:color="000000"/>
            </w:tcBorders>
          </w:tcPr>
          <w:p w14:paraId="715BB8DE"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68D88F68"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55ED4B9A"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Functie:</w:t>
            </w:r>
          </w:p>
        </w:tc>
        <w:tc>
          <w:tcPr>
            <w:tcW w:w="7044" w:type="dxa"/>
            <w:tcBorders>
              <w:top w:val="single" w:sz="6" w:space="0" w:color="000000"/>
              <w:left w:val="single" w:sz="6" w:space="0" w:color="000000"/>
              <w:bottom w:val="single" w:sz="6" w:space="0" w:color="FFFFFF"/>
              <w:right w:val="single" w:sz="6" w:space="0" w:color="000000"/>
            </w:tcBorders>
          </w:tcPr>
          <w:p w14:paraId="0B7A2B37"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7186130B"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57026BFC"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Bedrijf:</w:t>
            </w:r>
          </w:p>
        </w:tc>
        <w:tc>
          <w:tcPr>
            <w:tcW w:w="7044" w:type="dxa"/>
            <w:tcBorders>
              <w:top w:val="single" w:sz="6" w:space="0" w:color="000000"/>
              <w:left w:val="single" w:sz="6" w:space="0" w:color="000000"/>
              <w:bottom w:val="single" w:sz="6" w:space="0" w:color="FFFFFF"/>
              <w:right w:val="single" w:sz="6" w:space="0" w:color="000000"/>
            </w:tcBorders>
          </w:tcPr>
          <w:p w14:paraId="12F58F45"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6C019161" w14:textId="77777777" w:rsidTr="0063798D">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14:paraId="3F958A0D"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Handtekening:</w:t>
            </w:r>
          </w:p>
        </w:tc>
        <w:tc>
          <w:tcPr>
            <w:tcW w:w="7044" w:type="dxa"/>
            <w:tcBorders>
              <w:top w:val="single" w:sz="6" w:space="0" w:color="000000"/>
              <w:left w:val="single" w:sz="6" w:space="0" w:color="000000"/>
              <w:bottom w:val="single" w:sz="6" w:space="0" w:color="FFFFFF"/>
              <w:right w:val="single" w:sz="6" w:space="0" w:color="000000"/>
            </w:tcBorders>
          </w:tcPr>
          <w:p w14:paraId="66DDF4B4"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2007DE64" w14:textId="77777777" w:rsidTr="0063798D">
        <w:tc>
          <w:tcPr>
            <w:tcW w:w="1770" w:type="dxa"/>
            <w:tcBorders>
              <w:top w:val="single" w:sz="6" w:space="0" w:color="000000"/>
              <w:left w:val="single" w:sz="6" w:space="0" w:color="000000"/>
              <w:bottom w:val="single" w:sz="6" w:space="0" w:color="000000"/>
              <w:right w:val="single" w:sz="6" w:space="0" w:color="FFFFFF"/>
            </w:tcBorders>
          </w:tcPr>
          <w:p w14:paraId="133316F9" w14:textId="77777777" w:rsidR="0063798D" w:rsidRPr="006B4254" w:rsidRDefault="0063798D" w:rsidP="0063798D">
            <w:r w:rsidRPr="006B4254">
              <w:t>Datum:</w:t>
            </w:r>
          </w:p>
        </w:tc>
        <w:tc>
          <w:tcPr>
            <w:tcW w:w="7044" w:type="dxa"/>
            <w:tcBorders>
              <w:top w:val="single" w:sz="6" w:space="0" w:color="000000"/>
              <w:left w:val="single" w:sz="6" w:space="0" w:color="000000"/>
              <w:bottom w:val="single" w:sz="6" w:space="0" w:color="000000"/>
              <w:right w:val="single" w:sz="6" w:space="0" w:color="000000"/>
            </w:tcBorders>
          </w:tcPr>
          <w:p w14:paraId="2A05151E"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color w:val="000000"/>
              </w:rPr>
            </w:pPr>
          </w:p>
        </w:tc>
      </w:tr>
    </w:tbl>
    <w:p w14:paraId="68EB6889" w14:textId="77777777" w:rsidR="0063798D" w:rsidRPr="006B4254" w:rsidRDefault="0063798D" w:rsidP="0063798D"/>
    <w:p w14:paraId="2A16312E" w14:textId="77777777" w:rsidR="0063798D" w:rsidRPr="006B4254" w:rsidRDefault="0063798D" w:rsidP="0063798D">
      <w:r w:rsidRPr="006B4254">
        <w:t xml:space="preserve">Namens </w:t>
      </w:r>
      <w:proofErr w:type="spellStart"/>
      <w:r w:rsidRPr="006B4254">
        <w:t>Combinant</w:t>
      </w:r>
      <w:proofErr w:type="spellEnd"/>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63798D" w:rsidRPr="006B4254" w14:paraId="61CD9020"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30696A48"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 xml:space="preserve">Naam: </w:t>
            </w:r>
          </w:p>
        </w:tc>
        <w:tc>
          <w:tcPr>
            <w:tcW w:w="7044" w:type="dxa"/>
            <w:tcBorders>
              <w:top w:val="single" w:sz="6" w:space="0" w:color="000000"/>
              <w:left w:val="single" w:sz="6" w:space="0" w:color="000000"/>
              <w:bottom w:val="single" w:sz="6" w:space="0" w:color="FFFFFF"/>
              <w:right w:val="single" w:sz="6" w:space="0" w:color="000000"/>
            </w:tcBorders>
          </w:tcPr>
          <w:p w14:paraId="571F2B50"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4707A814"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261F0354"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Functie:</w:t>
            </w:r>
          </w:p>
        </w:tc>
        <w:tc>
          <w:tcPr>
            <w:tcW w:w="7044" w:type="dxa"/>
            <w:tcBorders>
              <w:top w:val="single" w:sz="6" w:space="0" w:color="000000"/>
              <w:left w:val="single" w:sz="6" w:space="0" w:color="000000"/>
              <w:bottom w:val="single" w:sz="6" w:space="0" w:color="FFFFFF"/>
              <w:right w:val="single" w:sz="6" w:space="0" w:color="000000"/>
            </w:tcBorders>
          </w:tcPr>
          <w:p w14:paraId="0ECF6FFB"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4410F1DD"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0BC7F471"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Bedrijf:</w:t>
            </w:r>
          </w:p>
        </w:tc>
        <w:tc>
          <w:tcPr>
            <w:tcW w:w="7044" w:type="dxa"/>
            <w:tcBorders>
              <w:top w:val="single" w:sz="6" w:space="0" w:color="000000"/>
              <w:left w:val="single" w:sz="6" w:space="0" w:color="000000"/>
              <w:bottom w:val="single" w:sz="6" w:space="0" w:color="FFFFFF"/>
              <w:right w:val="single" w:sz="6" w:space="0" w:color="000000"/>
            </w:tcBorders>
          </w:tcPr>
          <w:p w14:paraId="10F9391E"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61209CDC" w14:textId="77777777" w:rsidTr="0063798D">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14:paraId="591B8D71"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Handtekening:</w:t>
            </w:r>
          </w:p>
        </w:tc>
        <w:tc>
          <w:tcPr>
            <w:tcW w:w="7044" w:type="dxa"/>
            <w:tcBorders>
              <w:top w:val="single" w:sz="6" w:space="0" w:color="000000"/>
              <w:left w:val="single" w:sz="6" w:space="0" w:color="000000"/>
              <w:bottom w:val="single" w:sz="6" w:space="0" w:color="FFFFFF"/>
              <w:right w:val="single" w:sz="6" w:space="0" w:color="000000"/>
            </w:tcBorders>
          </w:tcPr>
          <w:p w14:paraId="110DFFF2"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11B0B63F" w14:textId="77777777" w:rsidTr="0063798D">
        <w:tc>
          <w:tcPr>
            <w:tcW w:w="1770" w:type="dxa"/>
            <w:tcBorders>
              <w:top w:val="single" w:sz="6" w:space="0" w:color="000000"/>
              <w:left w:val="single" w:sz="6" w:space="0" w:color="000000"/>
              <w:bottom w:val="single" w:sz="6" w:space="0" w:color="000000"/>
              <w:right w:val="single" w:sz="6" w:space="0" w:color="FFFFFF"/>
            </w:tcBorders>
          </w:tcPr>
          <w:p w14:paraId="3B2E9BBC" w14:textId="77777777" w:rsidR="0063798D" w:rsidRPr="006B4254" w:rsidRDefault="0063798D" w:rsidP="0063798D">
            <w:r w:rsidRPr="006B4254">
              <w:t>Datum:</w:t>
            </w:r>
          </w:p>
        </w:tc>
        <w:tc>
          <w:tcPr>
            <w:tcW w:w="7044" w:type="dxa"/>
            <w:tcBorders>
              <w:top w:val="single" w:sz="6" w:space="0" w:color="000000"/>
              <w:left w:val="single" w:sz="6" w:space="0" w:color="000000"/>
              <w:bottom w:val="single" w:sz="6" w:space="0" w:color="000000"/>
              <w:right w:val="single" w:sz="6" w:space="0" w:color="000000"/>
            </w:tcBorders>
          </w:tcPr>
          <w:p w14:paraId="06193FC9"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color w:val="000000"/>
              </w:rPr>
            </w:pPr>
          </w:p>
        </w:tc>
      </w:tr>
    </w:tbl>
    <w:p w14:paraId="434C5984" w14:textId="77777777" w:rsidR="00B31722" w:rsidRDefault="00B31722" w:rsidP="00B31722"/>
    <w:p w14:paraId="6312F37E" w14:textId="77777777" w:rsidR="00B31722" w:rsidRPr="006B4254" w:rsidRDefault="00B31722" w:rsidP="00B31722">
      <w:r>
        <w:t>[toevoegen zo veel combinanten als waarmee (extra) wordt ingeschreven]</w:t>
      </w:r>
    </w:p>
    <w:p w14:paraId="6914211B" w14:textId="77777777" w:rsidR="00B31722" w:rsidRPr="006B4254" w:rsidRDefault="00B31722" w:rsidP="00B31722">
      <w:pPr>
        <w:pStyle w:val="Voettekst"/>
      </w:pPr>
    </w:p>
    <w:p w14:paraId="4446FE12" w14:textId="77777777" w:rsidR="00B31722" w:rsidRPr="007D2890" w:rsidRDefault="00B31722" w:rsidP="00B31722">
      <w:pPr>
        <w:rPr>
          <w:rFonts w:cs="Arial"/>
        </w:rPr>
      </w:pPr>
    </w:p>
    <w:p w14:paraId="728DDCA4" w14:textId="77777777" w:rsidR="0063798D" w:rsidRPr="006B4254" w:rsidRDefault="0063798D" w:rsidP="0063798D">
      <w:pPr>
        <w:pStyle w:val="Voettekst"/>
      </w:pPr>
    </w:p>
    <w:p w14:paraId="47567331" w14:textId="77777777" w:rsidR="0063798D" w:rsidRPr="006B4254" w:rsidRDefault="0063798D" w:rsidP="0063798D">
      <w:pPr>
        <w:pStyle w:val="Voettekst"/>
      </w:pPr>
    </w:p>
    <w:p w14:paraId="5A8E0321" w14:textId="77777777" w:rsidR="00A056BD" w:rsidRPr="007D2890" w:rsidRDefault="00A056BD" w:rsidP="00A056BD">
      <w:pPr>
        <w:rPr>
          <w:rFonts w:cs="Arial"/>
        </w:rPr>
      </w:pPr>
    </w:p>
    <w:p w14:paraId="151AEB26" w14:textId="77777777" w:rsidR="00A056BD" w:rsidRPr="007D2890" w:rsidRDefault="00A056BD" w:rsidP="00A056BD">
      <w:pPr>
        <w:rPr>
          <w:rFonts w:cs="Arial"/>
        </w:rPr>
      </w:pPr>
      <w:r w:rsidRPr="007D2890">
        <w:rPr>
          <w:rFonts w:cs="Arial"/>
        </w:rPr>
        <w:br w:type="page"/>
      </w:r>
    </w:p>
    <w:p w14:paraId="44BBC255" w14:textId="494BF657" w:rsidR="0063798D" w:rsidRDefault="00F215B1" w:rsidP="00A056BD">
      <w:pPr>
        <w:pStyle w:val="Kop8"/>
        <w:jc w:val="right"/>
        <w:rPr>
          <w:rFonts w:ascii="Arial" w:eastAsia="Times New Roman" w:hAnsi="Arial" w:cs="Arial"/>
          <w:b/>
          <w:bCs/>
          <w:color w:val="auto"/>
          <w:u w:val="single"/>
        </w:rPr>
      </w:pPr>
      <w:r>
        <w:rPr>
          <w:rFonts w:ascii="Arial" w:eastAsia="Times New Roman" w:hAnsi="Arial" w:cs="Arial"/>
          <w:b/>
          <w:bCs/>
          <w:color w:val="auto"/>
          <w:u w:val="single"/>
        </w:rPr>
        <w:lastRenderedPageBreak/>
        <w:t xml:space="preserve">Bijlage </w:t>
      </w:r>
      <w:r w:rsidR="0063798D">
        <w:rPr>
          <w:rFonts w:ascii="Arial" w:eastAsia="Times New Roman" w:hAnsi="Arial" w:cs="Arial"/>
          <w:b/>
          <w:bCs/>
          <w:color w:val="auto"/>
          <w:u w:val="single"/>
        </w:rPr>
        <w:t>5.7</w:t>
      </w:r>
    </w:p>
    <w:p w14:paraId="721B1330" w14:textId="77777777" w:rsidR="0063798D" w:rsidRDefault="0063798D" w:rsidP="0063798D"/>
    <w:p w14:paraId="13BC1040" w14:textId="27BDC397" w:rsidR="0063798D" w:rsidRPr="00F80022" w:rsidRDefault="00F215B1" w:rsidP="0063798D">
      <w:pPr>
        <w:rPr>
          <w:b/>
          <w:color w:val="4F81BD" w:themeColor="accent1"/>
          <w:sz w:val="24"/>
          <w:szCs w:val="24"/>
        </w:rPr>
      </w:pPr>
      <w:r>
        <w:rPr>
          <w:b/>
          <w:color w:val="4F81BD" w:themeColor="accent1"/>
          <w:sz w:val="24"/>
          <w:szCs w:val="24"/>
        </w:rPr>
        <w:t>Verklaring Hoofdaannemer - O</w:t>
      </w:r>
      <w:r w:rsidR="00CB12C5" w:rsidRPr="00F80022">
        <w:rPr>
          <w:b/>
          <w:color w:val="4F81BD" w:themeColor="accent1"/>
          <w:sz w:val="24"/>
          <w:szCs w:val="24"/>
        </w:rPr>
        <w:t>nderaannemer</w:t>
      </w:r>
    </w:p>
    <w:p w14:paraId="30C82BD0" w14:textId="77777777" w:rsidR="00CB12C5" w:rsidRDefault="00CB12C5" w:rsidP="0063798D"/>
    <w:p w14:paraId="0A4585C2" w14:textId="77777777" w:rsidR="00CB12C5" w:rsidRDefault="00CB12C5" w:rsidP="0063798D"/>
    <w:p w14:paraId="282929FC" w14:textId="77777777" w:rsidR="0063798D" w:rsidRPr="006B4254" w:rsidRDefault="0063798D" w:rsidP="0063798D">
      <w:r w:rsidRPr="006B4254">
        <w:t>De ondergetekenden:</w:t>
      </w:r>
    </w:p>
    <w:p w14:paraId="4E3C7F77" w14:textId="77777777" w:rsidR="0063798D" w:rsidRPr="006B4254" w:rsidRDefault="0063798D" w:rsidP="0063798D">
      <w:r w:rsidRPr="006B4254">
        <w:t>………………….., gevestigd te …… aan de …….., te dezen rechtsgeldig vertegenwoordigd door haar directeur, …………………………., hierna te noemen: “Hoofdaannemer”</w:t>
      </w:r>
    </w:p>
    <w:p w14:paraId="01F2C6AF" w14:textId="77777777" w:rsidR="0063798D" w:rsidRPr="006B4254" w:rsidRDefault="0063798D" w:rsidP="0063798D"/>
    <w:p w14:paraId="59BCE1DE" w14:textId="77777777" w:rsidR="0063798D" w:rsidRPr="006B4254" w:rsidRDefault="0063798D" w:rsidP="0063798D">
      <w:r w:rsidRPr="006B4254">
        <w:t>en</w:t>
      </w:r>
    </w:p>
    <w:p w14:paraId="3E31E7A1" w14:textId="77777777" w:rsidR="0063798D" w:rsidRPr="006B4254" w:rsidRDefault="0063798D" w:rsidP="0063798D"/>
    <w:p w14:paraId="1B8FDE23" w14:textId="77777777" w:rsidR="0063798D" w:rsidRPr="006B4254" w:rsidRDefault="0063798D" w:rsidP="0063798D">
      <w:r w:rsidRPr="006B4254">
        <w:t>de …………………………, gevestigd te ……… aan de …………., te dezen rechtsgeldig vertegenwoordigd door haar directeur, ………………………., hierna te noemen: “Onderaannemer”</w:t>
      </w:r>
    </w:p>
    <w:p w14:paraId="7949A599" w14:textId="77777777" w:rsidR="0063798D" w:rsidRPr="006B4254" w:rsidRDefault="0063798D" w:rsidP="0063798D"/>
    <w:p w14:paraId="1962EA53" w14:textId="77777777" w:rsidR="0063798D" w:rsidRPr="006B4254" w:rsidRDefault="0063798D" w:rsidP="0063798D">
      <w:r w:rsidRPr="006B4254">
        <w:t>overwegende dat:</w:t>
      </w:r>
    </w:p>
    <w:p w14:paraId="02C442DB" w14:textId="77777777" w:rsidR="0063798D" w:rsidRPr="006B4254" w:rsidRDefault="0063798D" w:rsidP="0063798D"/>
    <w:p w14:paraId="3E4570B9" w14:textId="7BFEB728" w:rsidR="00D95D07" w:rsidRDefault="0063798D">
      <w:pPr>
        <w:pStyle w:val="Lijstalinea"/>
        <w:numPr>
          <w:ilvl w:val="0"/>
          <w:numId w:val="21"/>
        </w:numPr>
        <w:spacing w:line="260" w:lineRule="exact"/>
        <w:ind w:left="426" w:hanging="426"/>
        <w:jc w:val="left"/>
      </w:pPr>
      <w:r w:rsidRPr="006B4254">
        <w:t xml:space="preserve">Hoofdaannemer inschrijft op de Europese aanbesteding </w:t>
      </w:r>
      <w:r w:rsidR="006D1B2B">
        <w:t>Mobiele telefonie en mobiele data</w:t>
      </w:r>
      <w:r w:rsidR="00074D2F">
        <w:t xml:space="preserve"> van de </w:t>
      </w:r>
      <w:r w:rsidR="00766A13">
        <w:t>GRSA2</w:t>
      </w:r>
      <w:r w:rsidR="00074D2F">
        <w:t xml:space="preserve"> (hierna ‘Opdrachtgever’)</w:t>
      </w:r>
      <w:r w:rsidRPr="006B4254">
        <w:t>;</w:t>
      </w:r>
    </w:p>
    <w:p w14:paraId="090246A6" w14:textId="77777777" w:rsidR="00074D2F" w:rsidRDefault="0063798D">
      <w:pPr>
        <w:pStyle w:val="Lijstalinea"/>
        <w:numPr>
          <w:ilvl w:val="0"/>
          <w:numId w:val="21"/>
        </w:numPr>
        <w:spacing w:line="260" w:lineRule="exact"/>
        <w:ind w:left="426" w:hanging="426"/>
        <w:jc w:val="left"/>
      </w:pPr>
      <w:r w:rsidRPr="006B4254">
        <w:t xml:space="preserve">Hoofdaannemer in het kader van voornoemde opdracht </w:t>
      </w:r>
      <w:r w:rsidR="00074D2F">
        <w:t xml:space="preserve">een beroep doet op </w:t>
      </w:r>
      <w:r w:rsidRPr="006B4254">
        <w:t xml:space="preserve">Onderaannemer </w:t>
      </w:r>
      <w:r w:rsidR="00074D2F">
        <w:t>om te voldoen aan de door de Opdrachtgever gestelde geschiktheidseisen;</w:t>
      </w:r>
    </w:p>
    <w:p w14:paraId="375D05D4" w14:textId="77777777" w:rsidR="003469DF" w:rsidRDefault="003469DF" w:rsidP="0063798D"/>
    <w:p w14:paraId="06B56059" w14:textId="77777777" w:rsidR="0063798D" w:rsidRPr="006B4254" w:rsidRDefault="0063798D" w:rsidP="0063798D">
      <w:pPr>
        <w:rPr>
          <w:b/>
        </w:rPr>
      </w:pPr>
      <w:r w:rsidRPr="006B4254">
        <w:rPr>
          <w:b/>
        </w:rPr>
        <w:t xml:space="preserve">Verklaren </w:t>
      </w:r>
      <w:r w:rsidR="00074D2F">
        <w:rPr>
          <w:b/>
        </w:rPr>
        <w:t xml:space="preserve">jegens elkaar en Opdrachtgever </w:t>
      </w:r>
      <w:r w:rsidRPr="006B4254">
        <w:rPr>
          <w:b/>
        </w:rPr>
        <w:t>als volgt:</w:t>
      </w:r>
    </w:p>
    <w:p w14:paraId="773DF0FF" w14:textId="77777777" w:rsidR="0063798D" w:rsidRPr="006B4254" w:rsidRDefault="0063798D" w:rsidP="0063798D"/>
    <w:p w14:paraId="1E536F75" w14:textId="77777777" w:rsidR="00C932A2" w:rsidRDefault="00C932A2">
      <w:pPr>
        <w:pStyle w:val="Lijstalinea"/>
        <w:numPr>
          <w:ilvl w:val="0"/>
          <w:numId w:val="22"/>
        </w:numPr>
        <w:spacing w:line="260" w:lineRule="exact"/>
        <w:ind w:left="426" w:hanging="426"/>
        <w:jc w:val="left"/>
      </w:pPr>
      <w:r>
        <w:t xml:space="preserve">Indien de Hoofdaannemer een beroep doet op Onderaannemer om te voldoen </w:t>
      </w:r>
      <w:r>
        <w:rPr>
          <w:rFonts w:cs="Arial"/>
        </w:rPr>
        <w:t xml:space="preserve">aan de </w:t>
      </w:r>
      <w:r w:rsidRPr="00B110E7">
        <w:rPr>
          <w:rFonts w:cs="Arial"/>
        </w:rPr>
        <w:t>beroepsbekwaamheid en/ of technische en/ of organisatorische eisen</w:t>
      </w:r>
      <w:r>
        <w:rPr>
          <w:rFonts w:cs="Arial"/>
        </w:rPr>
        <w:t xml:space="preserve">, </w:t>
      </w:r>
      <w:r w:rsidR="00074D2F">
        <w:t>verklaart Onderaannemer hierbij dat</w:t>
      </w:r>
      <w:r>
        <w:t xml:space="preserve"> </w:t>
      </w:r>
      <w:r w:rsidR="0063798D" w:rsidRPr="006B4254">
        <w:t xml:space="preserve">Hoofdaannemer daadwerkelijk kan beschikken over </w:t>
      </w:r>
      <w:r>
        <w:t xml:space="preserve">de </w:t>
      </w:r>
      <w:r w:rsidR="0063798D" w:rsidRPr="006B4254">
        <w:t xml:space="preserve">kennis, expertise, </w:t>
      </w:r>
      <w:r>
        <w:t>en</w:t>
      </w:r>
      <w:r w:rsidR="0063798D" w:rsidRPr="006B4254">
        <w:t xml:space="preserve"> </w:t>
      </w:r>
      <w:r w:rsidR="00CB12C5">
        <w:t xml:space="preserve">middelen van </w:t>
      </w:r>
      <w:r w:rsidR="0063798D" w:rsidRPr="006B4254">
        <w:t xml:space="preserve">Onderaannemer bij de uitvoering van de </w:t>
      </w:r>
      <w:r w:rsidR="00CB12C5">
        <w:t>Over</w:t>
      </w:r>
      <w:r w:rsidR="00CB12C5" w:rsidRPr="006B4254">
        <w:t xml:space="preserve">eenkomst </w:t>
      </w:r>
      <w:r w:rsidR="0063798D" w:rsidRPr="006B4254">
        <w:t>als bedoeld in d</w:t>
      </w:r>
      <w:r>
        <w:t xml:space="preserve">e </w:t>
      </w:r>
      <w:r w:rsidR="00F64EE1">
        <w:t xml:space="preserve">bekend zijnde </w:t>
      </w:r>
      <w:r>
        <w:t xml:space="preserve">aanbestedingsstukken. Hoofdaannemer </w:t>
      </w:r>
      <w:r w:rsidR="00074D2F">
        <w:t xml:space="preserve">verklaart hierbij dat </w:t>
      </w:r>
      <w:r>
        <w:t>Onderaannemer daadwerkelijk</w:t>
      </w:r>
      <w:r w:rsidR="00074D2F">
        <w:t xml:space="preserve"> zal</w:t>
      </w:r>
      <w:r>
        <w:t xml:space="preserve"> inschakelen bij de uitvoering.</w:t>
      </w:r>
    </w:p>
    <w:p w14:paraId="01E7A90F" w14:textId="77777777" w:rsidR="00D95D07" w:rsidRDefault="00C932A2">
      <w:pPr>
        <w:pStyle w:val="Lijstalinea"/>
        <w:numPr>
          <w:ilvl w:val="0"/>
          <w:numId w:val="22"/>
        </w:numPr>
        <w:spacing w:line="260" w:lineRule="exact"/>
        <w:ind w:left="426" w:hanging="426"/>
        <w:jc w:val="left"/>
      </w:pPr>
      <w:r>
        <w:t>Indien de Hoofdaannemer</w:t>
      </w:r>
      <w:r w:rsidRPr="00C932A2">
        <w:t xml:space="preserve"> </w:t>
      </w:r>
      <w:r>
        <w:t xml:space="preserve">een beroep doet op Onderaannemer om te voldoen </w:t>
      </w:r>
      <w:r>
        <w:rPr>
          <w:rFonts w:cs="Arial"/>
        </w:rPr>
        <w:t xml:space="preserve">aan de </w:t>
      </w:r>
      <w:r w:rsidRPr="00B245D5">
        <w:rPr>
          <w:rFonts w:cs="Arial"/>
        </w:rPr>
        <w:t>financiële en economische dr</w:t>
      </w:r>
      <w:r>
        <w:rPr>
          <w:rFonts w:cs="Arial"/>
        </w:rPr>
        <w:t xml:space="preserve">aagkrachteisen en/ of –criteria, verklaart Onderaannemer hierbij dat zij (naast de Hoofdaannemer) hoofdelijk aansprakelijk is jegens Opdrachtgever ingeval </w:t>
      </w:r>
      <w:r w:rsidRPr="006B4254">
        <w:t xml:space="preserve">Hoofdaannemer </w:t>
      </w:r>
      <w:r>
        <w:t xml:space="preserve">zijn verplichtingen niet nakomt. </w:t>
      </w:r>
      <w:r w:rsidR="0063798D" w:rsidRPr="006B4254">
        <w:t xml:space="preserve"> </w:t>
      </w:r>
    </w:p>
    <w:p w14:paraId="2F4D57DA" w14:textId="77777777" w:rsidR="00D95D07" w:rsidRDefault="0063798D">
      <w:pPr>
        <w:pStyle w:val="Lijstalinea"/>
        <w:numPr>
          <w:ilvl w:val="0"/>
          <w:numId w:val="22"/>
        </w:numPr>
        <w:spacing w:line="260" w:lineRule="exact"/>
        <w:ind w:left="426" w:hanging="426"/>
        <w:jc w:val="left"/>
      </w:pPr>
      <w:r w:rsidRPr="006B4254">
        <w:t>Hoofdaannemer is de enige contactpersoon voor Opdrachtgever.</w:t>
      </w:r>
    </w:p>
    <w:p w14:paraId="453010E7" w14:textId="77777777" w:rsidR="0063798D" w:rsidRPr="006B4254" w:rsidRDefault="0063798D" w:rsidP="0063798D"/>
    <w:p w14:paraId="60053C11" w14:textId="77777777" w:rsidR="0063798D" w:rsidRPr="006B4254" w:rsidRDefault="0063798D" w:rsidP="0063798D">
      <w:r w:rsidRPr="006B4254">
        <w:br w:type="page"/>
      </w:r>
      <w:r w:rsidRPr="006B4254">
        <w:lastRenderedPageBreak/>
        <w:t>Namens Hoofdaannemer</w:t>
      </w:r>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63798D" w:rsidRPr="006B4254" w14:paraId="10BC52C3"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43DE4353"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 xml:space="preserve">Naam: </w:t>
            </w:r>
          </w:p>
        </w:tc>
        <w:tc>
          <w:tcPr>
            <w:tcW w:w="7044" w:type="dxa"/>
            <w:tcBorders>
              <w:top w:val="single" w:sz="6" w:space="0" w:color="000000"/>
              <w:left w:val="single" w:sz="6" w:space="0" w:color="000000"/>
              <w:bottom w:val="single" w:sz="6" w:space="0" w:color="FFFFFF"/>
              <w:right w:val="single" w:sz="6" w:space="0" w:color="000000"/>
            </w:tcBorders>
          </w:tcPr>
          <w:p w14:paraId="40C99740"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35C99219"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23BFB485"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Functie:</w:t>
            </w:r>
          </w:p>
        </w:tc>
        <w:tc>
          <w:tcPr>
            <w:tcW w:w="7044" w:type="dxa"/>
            <w:tcBorders>
              <w:top w:val="single" w:sz="6" w:space="0" w:color="000000"/>
              <w:left w:val="single" w:sz="6" w:space="0" w:color="000000"/>
              <w:bottom w:val="single" w:sz="6" w:space="0" w:color="FFFFFF"/>
              <w:right w:val="single" w:sz="6" w:space="0" w:color="000000"/>
            </w:tcBorders>
          </w:tcPr>
          <w:p w14:paraId="0C7D1634"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7232F43C"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10F68E52"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Bedrijf:</w:t>
            </w:r>
          </w:p>
        </w:tc>
        <w:tc>
          <w:tcPr>
            <w:tcW w:w="7044" w:type="dxa"/>
            <w:tcBorders>
              <w:top w:val="single" w:sz="6" w:space="0" w:color="000000"/>
              <w:left w:val="single" w:sz="6" w:space="0" w:color="000000"/>
              <w:bottom w:val="single" w:sz="6" w:space="0" w:color="FFFFFF"/>
              <w:right w:val="single" w:sz="6" w:space="0" w:color="000000"/>
            </w:tcBorders>
          </w:tcPr>
          <w:p w14:paraId="5DBE8CF8"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13E71A17" w14:textId="77777777" w:rsidTr="0063798D">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14:paraId="27D0A273"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Handtekening:</w:t>
            </w:r>
          </w:p>
        </w:tc>
        <w:tc>
          <w:tcPr>
            <w:tcW w:w="7044" w:type="dxa"/>
            <w:tcBorders>
              <w:top w:val="single" w:sz="6" w:space="0" w:color="000000"/>
              <w:left w:val="single" w:sz="6" w:space="0" w:color="000000"/>
              <w:bottom w:val="single" w:sz="6" w:space="0" w:color="FFFFFF"/>
              <w:right w:val="single" w:sz="6" w:space="0" w:color="000000"/>
            </w:tcBorders>
          </w:tcPr>
          <w:p w14:paraId="09F4EAF9"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458057D0" w14:textId="77777777" w:rsidTr="0063798D">
        <w:tc>
          <w:tcPr>
            <w:tcW w:w="1770" w:type="dxa"/>
            <w:tcBorders>
              <w:top w:val="single" w:sz="6" w:space="0" w:color="000000"/>
              <w:left w:val="single" w:sz="6" w:space="0" w:color="000000"/>
              <w:bottom w:val="single" w:sz="6" w:space="0" w:color="000000"/>
              <w:right w:val="single" w:sz="6" w:space="0" w:color="FFFFFF"/>
            </w:tcBorders>
          </w:tcPr>
          <w:p w14:paraId="23E0B0B6" w14:textId="77777777" w:rsidR="0063798D" w:rsidRPr="006B4254" w:rsidRDefault="0063798D" w:rsidP="0063798D">
            <w:r w:rsidRPr="006B4254">
              <w:t>Datum:</w:t>
            </w:r>
          </w:p>
        </w:tc>
        <w:tc>
          <w:tcPr>
            <w:tcW w:w="7044" w:type="dxa"/>
            <w:tcBorders>
              <w:top w:val="single" w:sz="6" w:space="0" w:color="000000"/>
              <w:left w:val="single" w:sz="6" w:space="0" w:color="000000"/>
              <w:bottom w:val="single" w:sz="6" w:space="0" w:color="000000"/>
              <w:right w:val="single" w:sz="6" w:space="0" w:color="000000"/>
            </w:tcBorders>
          </w:tcPr>
          <w:p w14:paraId="7DE7ED1C"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color w:val="000000"/>
              </w:rPr>
            </w:pPr>
          </w:p>
        </w:tc>
      </w:tr>
    </w:tbl>
    <w:p w14:paraId="67B59E27" w14:textId="77777777" w:rsidR="0063798D" w:rsidRPr="006B4254" w:rsidRDefault="0063798D" w:rsidP="0063798D"/>
    <w:p w14:paraId="3D8124F8" w14:textId="77777777" w:rsidR="0063798D" w:rsidRPr="006B4254" w:rsidRDefault="0063798D" w:rsidP="0063798D">
      <w:r w:rsidRPr="006B4254">
        <w:t>Namens Onderaannemer</w:t>
      </w:r>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63798D" w:rsidRPr="006B4254" w14:paraId="00AC76B9"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1E742007"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 xml:space="preserve">Naam: </w:t>
            </w:r>
          </w:p>
        </w:tc>
        <w:tc>
          <w:tcPr>
            <w:tcW w:w="7044" w:type="dxa"/>
            <w:tcBorders>
              <w:top w:val="single" w:sz="6" w:space="0" w:color="000000"/>
              <w:left w:val="single" w:sz="6" w:space="0" w:color="000000"/>
              <w:bottom w:val="single" w:sz="6" w:space="0" w:color="FFFFFF"/>
              <w:right w:val="single" w:sz="6" w:space="0" w:color="000000"/>
            </w:tcBorders>
          </w:tcPr>
          <w:p w14:paraId="67FD6F87"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4EFFE6C6"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7353412A"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Functie:</w:t>
            </w:r>
          </w:p>
        </w:tc>
        <w:tc>
          <w:tcPr>
            <w:tcW w:w="7044" w:type="dxa"/>
            <w:tcBorders>
              <w:top w:val="single" w:sz="6" w:space="0" w:color="000000"/>
              <w:left w:val="single" w:sz="6" w:space="0" w:color="000000"/>
              <w:bottom w:val="single" w:sz="6" w:space="0" w:color="FFFFFF"/>
              <w:right w:val="single" w:sz="6" w:space="0" w:color="000000"/>
            </w:tcBorders>
          </w:tcPr>
          <w:p w14:paraId="5BF7DDAC"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12BBFB55" w14:textId="77777777" w:rsidTr="0063798D">
        <w:tc>
          <w:tcPr>
            <w:tcW w:w="1770" w:type="dxa"/>
            <w:tcBorders>
              <w:top w:val="single" w:sz="6" w:space="0" w:color="000000"/>
              <w:left w:val="single" w:sz="6" w:space="0" w:color="000000"/>
              <w:bottom w:val="single" w:sz="6" w:space="0" w:color="FFFFFF"/>
              <w:right w:val="single" w:sz="6" w:space="0" w:color="FFFFFF"/>
            </w:tcBorders>
          </w:tcPr>
          <w:p w14:paraId="4A452B39"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Bedrijf:</w:t>
            </w:r>
          </w:p>
        </w:tc>
        <w:tc>
          <w:tcPr>
            <w:tcW w:w="7044" w:type="dxa"/>
            <w:tcBorders>
              <w:top w:val="single" w:sz="6" w:space="0" w:color="000000"/>
              <w:left w:val="single" w:sz="6" w:space="0" w:color="000000"/>
              <w:bottom w:val="single" w:sz="6" w:space="0" w:color="FFFFFF"/>
              <w:right w:val="single" w:sz="6" w:space="0" w:color="000000"/>
            </w:tcBorders>
          </w:tcPr>
          <w:p w14:paraId="5A97F5C2"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53C1BC19" w14:textId="77777777" w:rsidTr="0063798D">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14:paraId="50A595EA"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Handtekening:</w:t>
            </w:r>
          </w:p>
        </w:tc>
        <w:tc>
          <w:tcPr>
            <w:tcW w:w="7044" w:type="dxa"/>
            <w:tcBorders>
              <w:top w:val="single" w:sz="6" w:space="0" w:color="000000"/>
              <w:left w:val="single" w:sz="6" w:space="0" w:color="000000"/>
              <w:bottom w:val="single" w:sz="6" w:space="0" w:color="FFFFFF"/>
              <w:right w:val="single" w:sz="6" w:space="0" w:color="000000"/>
            </w:tcBorders>
          </w:tcPr>
          <w:p w14:paraId="7B750806"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63798D" w:rsidRPr="006B4254" w14:paraId="5E82CBEE" w14:textId="77777777" w:rsidTr="0063798D">
        <w:tc>
          <w:tcPr>
            <w:tcW w:w="1770" w:type="dxa"/>
            <w:tcBorders>
              <w:top w:val="single" w:sz="6" w:space="0" w:color="000000"/>
              <w:left w:val="single" w:sz="6" w:space="0" w:color="000000"/>
              <w:bottom w:val="single" w:sz="6" w:space="0" w:color="000000"/>
              <w:right w:val="single" w:sz="6" w:space="0" w:color="FFFFFF"/>
            </w:tcBorders>
          </w:tcPr>
          <w:p w14:paraId="4A59F6E7" w14:textId="77777777" w:rsidR="0063798D" w:rsidRPr="006B4254" w:rsidRDefault="0063798D" w:rsidP="0063798D">
            <w:r w:rsidRPr="006B4254">
              <w:t>Datum:</w:t>
            </w:r>
          </w:p>
        </w:tc>
        <w:tc>
          <w:tcPr>
            <w:tcW w:w="7044" w:type="dxa"/>
            <w:tcBorders>
              <w:top w:val="single" w:sz="6" w:space="0" w:color="000000"/>
              <w:left w:val="single" w:sz="6" w:space="0" w:color="000000"/>
              <w:bottom w:val="single" w:sz="6" w:space="0" w:color="000000"/>
              <w:right w:val="single" w:sz="6" w:space="0" w:color="000000"/>
            </w:tcBorders>
          </w:tcPr>
          <w:p w14:paraId="7861E45D" w14:textId="77777777" w:rsidR="0063798D" w:rsidRPr="006B4254" w:rsidRDefault="0063798D" w:rsidP="006379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color w:val="000000"/>
              </w:rPr>
            </w:pPr>
          </w:p>
        </w:tc>
      </w:tr>
    </w:tbl>
    <w:p w14:paraId="5AD644F2" w14:textId="77777777" w:rsidR="0063798D" w:rsidRPr="006B4254" w:rsidRDefault="0063798D" w:rsidP="0063798D"/>
    <w:p w14:paraId="691FEFCC" w14:textId="77777777" w:rsidR="00CB12C5" w:rsidRDefault="00CB12C5">
      <w:pPr>
        <w:spacing w:after="200" w:line="276" w:lineRule="auto"/>
        <w:jc w:val="left"/>
      </w:pPr>
      <w:r>
        <w:br w:type="page"/>
      </w:r>
    </w:p>
    <w:p w14:paraId="093F56EE" w14:textId="7FB269AB" w:rsidR="0063798D" w:rsidRDefault="00F215B1" w:rsidP="00A056BD">
      <w:pPr>
        <w:pStyle w:val="Kop8"/>
        <w:jc w:val="right"/>
        <w:rPr>
          <w:rFonts w:ascii="Arial" w:eastAsia="Times New Roman" w:hAnsi="Arial" w:cs="Arial"/>
          <w:b/>
          <w:bCs/>
          <w:color w:val="auto"/>
          <w:u w:val="single"/>
        </w:rPr>
      </w:pPr>
      <w:r>
        <w:rPr>
          <w:rFonts w:ascii="Arial" w:eastAsia="Times New Roman" w:hAnsi="Arial" w:cs="Arial"/>
          <w:b/>
          <w:bCs/>
          <w:color w:val="auto"/>
          <w:u w:val="single"/>
        </w:rPr>
        <w:lastRenderedPageBreak/>
        <w:t xml:space="preserve">Bijlage </w:t>
      </w:r>
      <w:r w:rsidR="00CB12C5">
        <w:rPr>
          <w:rFonts w:ascii="Arial" w:eastAsia="Times New Roman" w:hAnsi="Arial" w:cs="Arial"/>
          <w:b/>
          <w:bCs/>
          <w:color w:val="auto"/>
          <w:u w:val="single"/>
        </w:rPr>
        <w:t>5.8</w:t>
      </w:r>
    </w:p>
    <w:p w14:paraId="5DF69890" w14:textId="77777777" w:rsidR="00CB12C5" w:rsidRDefault="00CB12C5" w:rsidP="00CB12C5"/>
    <w:p w14:paraId="5847BDAE" w14:textId="0421E26C" w:rsidR="00CB12C5" w:rsidRPr="00F80022" w:rsidRDefault="00F215B1" w:rsidP="00CB12C5">
      <w:pPr>
        <w:rPr>
          <w:b/>
          <w:color w:val="4F81BD" w:themeColor="accent1"/>
          <w:sz w:val="24"/>
          <w:szCs w:val="24"/>
        </w:rPr>
      </w:pPr>
      <w:r>
        <w:rPr>
          <w:b/>
          <w:color w:val="4F81BD" w:themeColor="accent1"/>
          <w:sz w:val="24"/>
          <w:szCs w:val="24"/>
        </w:rPr>
        <w:t>Verklaring H</w:t>
      </w:r>
      <w:r w:rsidR="00CB12C5" w:rsidRPr="00F80022">
        <w:rPr>
          <w:b/>
          <w:color w:val="4F81BD" w:themeColor="accent1"/>
          <w:sz w:val="24"/>
          <w:szCs w:val="24"/>
        </w:rPr>
        <w:t>olding</w:t>
      </w:r>
    </w:p>
    <w:p w14:paraId="53448F3B" w14:textId="77777777" w:rsidR="00CB12C5" w:rsidRDefault="00CB12C5" w:rsidP="00CB12C5"/>
    <w:p w14:paraId="0837AE2B" w14:textId="77777777" w:rsidR="00CB12C5" w:rsidRDefault="00CB12C5" w:rsidP="00CB12C5"/>
    <w:p w14:paraId="5B215207" w14:textId="77777777" w:rsidR="00CB12C5" w:rsidRPr="006B4254" w:rsidRDefault="00CB12C5" w:rsidP="00CB12C5">
      <w:r w:rsidRPr="006B4254">
        <w:t>Hierbij verklaren ondergetekenden dat de hieronder vermelde onderneming zich namens de Inschrijver bij gunning van de opdracht volledig en onvoorwaardelijk garant stelt voor de nakoming van de verplichtingen die uit de af te sluiten Raamovereenkomst voortvloeien. Ondergetekende verklaart daarenboven dat de hieronder vermelde onderneming zich namens de Inschrijver bij gunning van de opdracht volledig en onvoorwaardelijk garant stelt voor de uit de rechtshandelingen van gegadigde voortvloeiende schulden in het kader van deze opdracht.</w:t>
      </w:r>
    </w:p>
    <w:p w14:paraId="2854CF67"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p>
    <w:p w14:paraId="58A57BBB"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rPr>
      </w:pPr>
      <w:r w:rsidRPr="006B4254">
        <w:rPr>
          <w:b/>
        </w:rPr>
        <w:t>Namens holding:</w:t>
      </w:r>
    </w:p>
    <w:p w14:paraId="5F88A28D"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CB12C5" w:rsidRPr="006B4254" w14:paraId="3F476AFF" w14:textId="77777777" w:rsidTr="00CB12C5">
        <w:tc>
          <w:tcPr>
            <w:tcW w:w="1770" w:type="dxa"/>
            <w:tcBorders>
              <w:top w:val="single" w:sz="6" w:space="0" w:color="000000"/>
              <w:left w:val="single" w:sz="6" w:space="0" w:color="000000"/>
              <w:bottom w:val="single" w:sz="6" w:space="0" w:color="FFFFFF"/>
              <w:right w:val="single" w:sz="6" w:space="0" w:color="FFFFFF"/>
            </w:tcBorders>
          </w:tcPr>
          <w:p w14:paraId="17D0F176"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 xml:space="preserve">Naam: </w:t>
            </w:r>
          </w:p>
        </w:tc>
        <w:tc>
          <w:tcPr>
            <w:tcW w:w="7044" w:type="dxa"/>
            <w:tcBorders>
              <w:top w:val="single" w:sz="6" w:space="0" w:color="000000"/>
              <w:left w:val="single" w:sz="6" w:space="0" w:color="000000"/>
              <w:bottom w:val="single" w:sz="6" w:space="0" w:color="FFFFFF"/>
              <w:right w:val="single" w:sz="6" w:space="0" w:color="000000"/>
            </w:tcBorders>
          </w:tcPr>
          <w:p w14:paraId="45CC0778"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566E025B" w14:textId="77777777" w:rsidTr="00CB12C5">
        <w:tc>
          <w:tcPr>
            <w:tcW w:w="1770" w:type="dxa"/>
            <w:tcBorders>
              <w:top w:val="single" w:sz="6" w:space="0" w:color="000000"/>
              <w:left w:val="single" w:sz="6" w:space="0" w:color="000000"/>
              <w:bottom w:val="single" w:sz="6" w:space="0" w:color="FFFFFF"/>
              <w:right w:val="single" w:sz="6" w:space="0" w:color="FFFFFF"/>
            </w:tcBorders>
          </w:tcPr>
          <w:p w14:paraId="31E0A1C3"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Functie:</w:t>
            </w:r>
          </w:p>
        </w:tc>
        <w:tc>
          <w:tcPr>
            <w:tcW w:w="7044" w:type="dxa"/>
            <w:tcBorders>
              <w:top w:val="single" w:sz="6" w:space="0" w:color="000000"/>
              <w:left w:val="single" w:sz="6" w:space="0" w:color="000000"/>
              <w:bottom w:val="single" w:sz="6" w:space="0" w:color="FFFFFF"/>
              <w:right w:val="single" w:sz="6" w:space="0" w:color="000000"/>
            </w:tcBorders>
          </w:tcPr>
          <w:p w14:paraId="11AA899D"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303E78DD" w14:textId="77777777" w:rsidTr="00CB12C5">
        <w:tc>
          <w:tcPr>
            <w:tcW w:w="1770" w:type="dxa"/>
            <w:tcBorders>
              <w:top w:val="single" w:sz="6" w:space="0" w:color="000000"/>
              <w:left w:val="single" w:sz="6" w:space="0" w:color="000000"/>
              <w:bottom w:val="single" w:sz="6" w:space="0" w:color="FFFFFF"/>
              <w:right w:val="single" w:sz="6" w:space="0" w:color="FFFFFF"/>
            </w:tcBorders>
          </w:tcPr>
          <w:p w14:paraId="555D5159"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Bedrijf:</w:t>
            </w:r>
          </w:p>
        </w:tc>
        <w:tc>
          <w:tcPr>
            <w:tcW w:w="7044" w:type="dxa"/>
            <w:tcBorders>
              <w:top w:val="single" w:sz="6" w:space="0" w:color="000000"/>
              <w:left w:val="single" w:sz="6" w:space="0" w:color="000000"/>
              <w:bottom w:val="single" w:sz="6" w:space="0" w:color="FFFFFF"/>
              <w:right w:val="single" w:sz="6" w:space="0" w:color="000000"/>
            </w:tcBorders>
          </w:tcPr>
          <w:p w14:paraId="78069992"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40DBC5B1" w14:textId="77777777" w:rsidTr="00CB12C5">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14:paraId="67AF95D1"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Handtekening:</w:t>
            </w:r>
          </w:p>
        </w:tc>
        <w:tc>
          <w:tcPr>
            <w:tcW w:w="7044" w:type="dxa"/>
            <w:tcBorders>
              <w:top w:val="single" w:sz="6" w:space="0" w:color="000000"/>
              <w:left w:val="single" w:sz="6" w:space="0" w:color="000000"/>
              <w:bottom w:val="single" w:sz="6" w:space="0" w:color="FFFFFF"/>
              <w:right w:val="single" w:sz="6" w:space="0" w:color="000000"/>
            </w:tcBorders>
          </w:tcPr>
          <w:p w14:paraId="56136378"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5CD7BF85" w14:textId="77777777" w:rsidTr="00CB12C5">
        <w:tc>
          <w:tcPr>
            <w:tcW w:w="1770" w:type="dxa"/>
            <w:tcBorders>
              <w:top w:val="single" w:sz="6" w:space="0" w:color="000000"/>
              <w:left w:val="single" w:sz="6" w:space="0" w:color="000000"/>
              <w:bottom w:val="single" w:sz="6" w:space="0" w:color="000000"/>
              <w:right w:val="single" w:sz="6" w:space="0" w:color="FFFFFF"/>
            </w:tcBorders>
          </w:tcPr>
          <w:p w14:paraId="4A3BDBA3" w14:textId="77777777" w:rsidR="00CB12C5" w:rsidRPr="006B4254" w:rsidRDefault="00CB12C5" w:rsidP="00CB12C5">
            <w:r w:rsidRPr="006B4254">
              <w:t>Datum:</w:t>
            </w:r>
          </w:p>
        </w:tc>
        <w:tc>
          <w:tcPr>
            <w:tcW w:w="7044" w:type="dxa"/>
            <w:tcBorders>
              <w:top w:val="single" w:sz="6" w:space="0" w:color="000000"/>
              <w:left w:val="single" w:sz="6" w:space="0" w:color="000000"/>
              <w:bottom w:val="single" w:sz="6" w:space="0" w:color="000000"/>
              <w:right w:val="single" w:sz="6" w:space="0" w:color="000000"/>
            </w:tcBorders>
          </w:tcPr>
          <w:p w14:paraId="7565C8DD"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color w:val="000000"/>
              </w:rPr>
            </w:pPr>
          </w:p>
        </w:tc>
      </w:tr>
    </w:tbl>
    <w:p w14:paraId="5BDB2742"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p>
    <w:p w14:paraId="017DF5EF"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rPr>
      </w:pPr>
      <w:r w:rsidRPr="006B4254">
        <w:rPr>
          <w:b/>
        </w:rPr>
        <w:t>Namens de Inschrijver:</w:t>
      </w:r>
    </w:p>
    <w:p w14:paraId="585074F7"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p>
    <w:tbl>
      <w:tblPr>
        <w:tblW w:w="0" w:type="auto"/>
        <w:tblInd w:w="6" w:type="dxa"/>
        <w:tblLayout w:type="fixed"/>
        <w:tblCellMar>
          <w:left w:w="76" w:type="dxa"/>
          <w:right w:w="76" w:type="dxa"/>
        </w:tblCellMar>
        <w:tblLook w:val="0000" w:firstRow="0" w:lastRow="0" w:firstColumn="0" w:lastColumn="0" w:noHBand="0" w:noVBand="0"/>
      </w:tblPr>
      <w:tblGrid>
        <w:gridCol w:w="1770"/>
        <w:gridCol w:w="7044"/>
      </w:tblGrid>
      <w:tr w:rsidR="00CB12C5" w:rsidRPr="006B4254" w14:paraId="25167E1E" w14:textId="77777777" w:rsidTr="00CB12C5">
        <w:tc>
          <w:tcPr>
            <w:tcW w:w="1770" w:type="dxa"/>
            <w:tcBorders>
              <w:top w:val="single" w:sz="6" w:space="0" w:color="000000"/>
              <w:left w:val="single" w:sz="6" w:space="0" w:color="000000"/>
              <w:bottom w:val="single" w:sz="6" w:space="0" w:color="FFFFFF"/>
              <w:right w:val="single" w:sz="6" w:space="0" w:color="FFFFFF"/>
            </w:tcBorders>
          </w:tcPr>
          <w:p w14:paraId="21A408D7"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 xml:space="preserve">Naam: </w:t>
            </w:r>
          </w:p>
        </w:tc>
        <w:tc>
          <w:tcPr>
            <w:tcW w:w="7044" w:type="dxa"/>
            <w:tcBorders>
              <w:top w:val="single" w:sz="6" w:space="0" w:color="000000"/>
              <w:left w:val="single" w:sz="6" w:space="0" w:color="000000"/>
              <w:bottom w:val="single" w:sz="6" w:space="0" w:color="FFFFFF"/>
              <w:right w:val="single" w:sz="6" w:space="0" w:color="000000"/>
            </w:tcBorders>
          </w:tcPr>
          <w:p w14:paraId="2CF3EEA2"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7B74B29F" w14:textId="77777777" w:rsidTr="00CB12C5">
        <w:tc>
          <w:tcPr>
            <w:tcW w:w="1770" w:type="dxa"/>
            <w:tcBorders>
              <w:top w:val="single" w:sz="6" w:space="0" w:color="000000"/>
              <w:left w:val="single" w:sz="6" w:space="0" w:color="000000"/>
              <w:bottom w:val="single" w:sz="6" w:space="0" w:color="FFFFFF"/>
              <w:right w:val="single" w:sz="6" w:space="0" w:color="FFFFFF"/>
            </w:tcBorders>
          </w:tcPr>
          <w:p w14:paraId="6AF10064"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Functie:</w:t>
            </w:r>
          </w:p>
        </w:tc>
        <w:tc>
          <w:tcPr>
            <w:tcW w:w="7044" w:type="dxa"/>
            <w:tcBorders>
              <w:top w:val="single" w:sz="6" w:space="0" w:color="000000"/>
              <w:left w:val="single" w:sz="6" w:space="0" w:color="000000"/>
              <w:bottom w:val="single" w:sz="6" w:space="0" w:color="FFFFFF"/>
              <w:right w:val="single" w:sz="6" w:space="0" w:color="000000"/>
            </w:tcBorders>
          </w:tcPr>
          <w:p w14:paraId="3AA8DEB6"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4C22AD12" w14:textId="77777777" w:rsidTr="00CB12C5">
        <w:tc>
          <w:tcPr>
            <w:tcW w:w="1770" w:type="dxa"/>
            <w:tcBorders>
              <w:top w:val="single" w:sz="6" w:space="0" w:color="000000"/>
              <w:left w:val="single" w:sz="6" w:space="0" w:color="000000"/>
              <w:bottom w:val="single" w:sz="6" w:space="0" w:color="FFFFFF"/>
              <w:right w:val="single" w:sz="6" w:space="0" w:color="FFFFFF"/>
            </w:tcBorders>
          </w:tcPr>
          <w:p w14:paraId="46F57B0B"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Bedrijf:</w:t>
            </w:r>
          </w:p>
        </w:tc>
        <w:tc>
          <w:tcPr>
            <w:tcW w:w="7044" w:type="dxa"/>
            <w:tcBorders>
              <w:top w:val="single" w:sz="6" w:space="0" w:color="000000"/>
              <w:left w:val="single" w:sz="6" w:space="0" w:color="000000"/>
              <w:bottom w:val="single" w:sz="6" w:space="0" w:color="FFFFFF"/>
              <w:right w:val="single" w:sz="6" w:space="0" w:color="000000"/>
            </w:tcBorders>
          </w:tcPr>
          <w:p w14:paraId="527E2372"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2470C553" w14:textId="77777777" w:rsidTr="00CB12C5">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14:paraId="69567184"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006B4254">
              <w:t>Handtekening:</w:t>
            </w:r>
          </w:p>
        </w:tc>
        <w:tc>
          <w:tcPr>
            <w:tcW w:w="7044" w:type="dxa"/>
            <w:tcBorders>
              <w:top w:val="single" w:sz="6" w:space="0" w:color="000000"/>
              <w:left w:val="single" w:sz="6" w:space="0" w:color="000000"/>
              <w:bottom w:val="single" w:sz="6" w:space="0" w:color="FFFFFF"/>
              <w:right w:val="single" w:sz="6" w:space="0" w:color="000000"/>
            </w:tcBorders>
          </w:tcPr>
          <w:p w14:paraId="344DB6F6"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rPr>
            </w:pPr>
          </w:p>
        </w:tc>
      </w:tr>
      <w:tr w:rsidR="00CB12C5" w:rsidRPr="006B4254" w14:paraId="2E6F62A6" w14:textId="77777777" w:rsidTr="00CB12C5">
        <w:tc>
          <w:tcPr>
            <w:tcW w:w="1770" w:type="dxa"/>
            <w:tcBorders>
              <w:top w:val="single" w:sz="6" w:space="0" w:color="000000"/>
              <w:left w:val="single" w:sz="6" w:space="0" w:color="000000"/>
              <w:bottom w:val="single" w:sz="6" w:space="0" w:color="000000"/>
              <w:right w:val="single" w:sz="6" w:space="0" w:color="FFFFFF"/>
            </w:tcBorders>
          </w:tcPr>
          <w:p w14:paraId="154EBF59" w14:textId="77777777" w:rsidR="00CB12C5" w:rsidRPr="006B4254" w:rsidRDefault="00CB12C5" w:rsidP="00CB12C5">
            <w:r w:rsidRPr="006B4254">
              <w:t>Datum:</w:t>
            </w:r>
          </w:p>
        </w:tc>
        <w:tc>
          <w:tcPr>
            <w:tcW w:w="7044" w:type="dxa"/>
            <w:tcBorders>
              <w:top w:val="single" w:sz="6" w:space="0" w:color="000000"/>
              <w:left w:val="single" w:sz="6" w:space="0" w:color="000000"/>
              <w:bottom w:val="single" w:sz="6" w:space="0" w:color="000000"/>
              <w:right w:val="single" w:sz="6" w:space="0" w:color="000000"/>
            </w:tcBorders>
          </w:tcPr>
          <w:p w14:paraId="090F63AC" w14:textId="77777777" w:rsidR="00CB12C5" w:rsidRPr="006B4254" w:rsidRDefault="00CB12C5" w:rsidP="00CB1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color w:val="000000"/>
              </w:rPr>
            </w:pPr>
          </w:p>
        </w:tc>
      </w:tr>
    </w:tbl>
    <w:p w14:paraId="022857BF" w14:textId="77777777" w:rsidR="00CB12C5" w:rsidRPr="006B4254" w:rsidRDefault="00CB12C5" w:rsidP="00CB12C5">
      <w:r w:rsidRPr="006B4254">
        <w:br/>
      </w:r>
    </w:p>
    <w:p w14:paraId="60BADAE7" w14:textId="77777777" w:rsidR="00CB12C5" w:rsidRDefault="00CB12C5">
      <w:pPr>
        <w:spacing w:after="200" w:line="276" w:lineRule="auto"/>
        <w:jc w:val="left"/>
        <w:rPr>
          <w:rFonts w:cs="Arial"/>
          <w:b/>
          <w:bCs/>
          <w:u w:val="single"/>
        </w:rPr>
      </w:pPr>
      <w:r>
        <w:rPr>
          <w:rFonts w:cs="Arial"/>
          <w:b/>
          <w:bCs/>
          <w:u w:val="single"/>
        </w:rPr>
        <w:br w:type="page"/>
      </w:r>
    </w:p>
    <w:p w14:paraId="7B6CC9AD" w14:textId="77777777" w:rsidR="0063798D" w:rsidRDefault="0063798D" w:rsidP="00A056BD">
      <w:pPr>
        <w:pStyle w:val="Kop8"/>
        <w:jc w:val="right"/>
        <w:rPr>
          <w:rFonts w:ascii="Arial" w:eastAsia="Times New Roman" w:hAnsi="Arial" w:cs="Arial"/>
          <w:b/>
          <w:bCs/>
          <w:color w:val="auto"/>
          <w:u w:val="single"/>
        </w:rPr>
      </w:pPr>
    </w:p>
    <w:p w14:paraId="1781E910" w14:textId="4951C517" w:rsidR="00A056BD" w:rsidRDefault="00A056BD" w:rsidP="00A056BD">
      <w:pPr>
        <w:pStyle w:val="Kop8"/>
        <w:jc w:val="right"/>
        <w:rPr>
          <w:rFonts w:ascii="Arial" w:eastAsia="Times New Roman" w:hAnsi="Arial" w:cs="Arial"/>
          <w:b/>
          <w:bCs/>
          <w:color w:val="auto"/>
          <w:u w:val="single"/>
        </w:rPr>
      </w:pPr>
      <w:r w:rsidRPr="003449A4">
        <w:rPr>
          <w:rFonts w:ascii="Arial" w:eastAsia="Times New Roman" w:hAnsi="Arial" w:cs="Arial"/>
          <w:b/>
          <w:bCs/>
          <w:color w:val="auto"/>
          <w:u w:val="single"/>
        </w:rPr>
        <w:t xml:space="preserve">Bijlage </w:t>
      </w:r>
      <w:r>
        <w:rPr>
          <w:rFonts w:ascii="Arial" w:eastAsia="Times New Roman" w:hAnsi="Arial" w:cs="Arial"/>
          <w:b/>
          <w:bCs/>
          <w:color w:val="auto"/>
          <w:u w:val="single"/>
        </w:rPr>
        <w:t>6</w:t>
      </w:r>
      <w:r w:rsidR="00F215B1">
        <w:rPr>
          <w:rFonts w:ascii="Arial" w:eastAsia="Times New Roman" w:hAnsi="Arial" w:cs="Arial"/>
          <w:b/>
          <w:bCs/>
          <w:color w:val="auto"/>
          <w:u w:val="single"/>
        </w:rPr>
        <w:t>.1</w:t>
      </w:r>
    </w:p>
    <w:p w14:paraId="6DD6BDFC" w14:textId="77777777" w:rsidR="00A056BD" w:rsidRPr="00EC69F7" w:rsidRDefault="00B62FA9" w:rsidP="00A056BD">
      <w:pPr>
        <w:pStyle w:val="Kop8"/>
        <w:jc w:val="left"/>
        <w:rPr>
          <w:rFonts w:ascii="Arial" w:hAnsi="Arial" w:cs="Arial"/>
          <w:b/>
          <w:bCs/>
          <w:iCs/>
          <w:color w:val="4F81BD"/>
          <w:sz w:val="24"/>
          <w:szCs w:val="24"/>
        </w:rPr>
      </w:pPr>
      <w:r w:rsidRPr="00EC69F7">
        <w:rPr>
          <w:rFonts w:ascii="Arial" w:hAnsi="Arial" w:cs="Arial"/>
          <w:b/>
          <w:bCs/>
          <w:iCs/>
          <w:color w:val="4F81BD"/>
          <w:sz w:val="24"/>
          <w:szCs w:val="24"/>
        </w:rPr>
        <w:t xml:space="preserve">Standaardformulier </w:t>
      </w:r>
      <w:r w:rsidR="00A056BD" w:rsidRPr="00EC69F7">
        <w:rPr>
          <w:rFonts w:ascii="Arial" w:hAnsi="Arial" w:cs="Arial"/>
          <w:b/>
          <w:bCs/>
          <w:iCs/>
          <w:color w:val="4F81BD"/>
          <w:sz w:val="24"/>
          <w:szCs w:val="24"/>
        </w:rPr>
        <w:t>Checklist</w:t>
      </w:r>
    </w:p>
    <w:p w14:paraId="62436F12" w14:textId="77777777" w:rsidR="00A056BD" w:rsidRPr="007D2890" w:rsidRDefault="00A056BD" w:rsidP="00A056BD">
      <w:pPr>
        <w:rPr>
          <w:rFonts w:cs="Arial"/>
          <w:b/>
        </w:rPr>
      </w:pPr>
    </w:p>
    <w:p w14:paraId="5008EF90" w14:textId="77777777" w:rsidR="00A056BD" w:rsidRPr="007D2890" w:rsidRDefault="00A056BD" w:rsidP="00A056BD">
      <w:pPr>
        <w:rPr>
          <w:rFonts w:cs="Arial"/>
          <w:b/>
          <w:bCs/>
        </w:rPr>
      </w:pPr>
      <w:r w:rsidRPr="007D2890">
        <w:rPr>
          <w:rFonts w:cs="Arial"/>
          <w:b/>
          <w:bCs/>
        </w:rPr>
        <w:t>Officiële naam onderneming (Inschrijver):</w:t>
      </w:r>
    </w:p>
    <w:p w14:paraId="01DB41FB" w14:textId="77777777" w:rsidR="00A056BD" w:rsidRPr="007D2890" w:rsidRDefault="00A056BD" w:rsidP="00A056BD">
      <w:pPr>
        <w:rPr>
          <w:rFonts w:cs="Arial"/>
        </w:rPr>
      </w:pPr>
    </w:p>
    <w:p w14:paraId="537EE56B" w14:textId="77777777" w:rsidR="00A056BD" w:rsidRPr="007D2890" w:rsidRDefault="00A056BD" w:rsidP="00A056BD">
      <w:pPr>
        <w:rPr>
          <w:rFonts w:cs="Arial"/>
        </w:rPr>
      </w:pPr>
      <w:r w:rsidRPr="007D2890">
        <w:rPr>
          <w:rFonts w:cs="Arial"/>
        </w:rPr>
        <w:t>De checklist omvat per onderdeel een verwijzing naar de paragraaf in deze Offerteaanvraag, de omschrijving van de vraag alsmede de mogelijkheid om met ‘JA’ of ‘NEE’ te antwoorden.</w:t>
      </w:r>
    </w:p>
    <w:p w14:paraId="46340C4B" w14:textId="77777777" w:rsidR="007E0B1A" w:rsidRDefault="007E0B1A" w:rsidP="00A056BD">
      <w:pPr>
        <w:tabs>
          <w:tab w:val="left" w:pos="720"/>
        </w:tabs>
        <w:rPr>
          <w:rFonts w:cs="Arial"/>
        </w:rPr>
      </w:pPr>
    </w:p>
    <w:p w14:paraId="55C88298" w14:textId="77777777" w:rsidR="00A056BD" w:rsidRPr="007D2890" w:rsidRDefault="00A056BD" w:rsidP="00A056BD">
      <w:pPr>
        <w:tabs>
          <w:tab w:val="left" w:pos="720"/>
        </w:tabs>
        <w:rPr>
          <w:rFonts w:cs="Arial"/>
        </w:rPr>
      </w:pPr>
      <w:r w:rsidRPr="007D2890">
        <w:rPr>
          <w:rFonts w:cs="Arial"/>
        </w:rPr>
        <w:t xml:space="preserve">JA = </w:t>
      </w:r>
      <w:r w:rsidRPr="007D2890">
        <w:rPr>
          <w:rFonts w:cs="Arial"/>
        </w:rPr>
        <w:tab/>
        <w:t>akkoord c.q. bijgevoegd;</w:t>
      </w:r>
    </w:p>
    <w:p w14:paraId="0846E9E6" w14:textId="77777777" w:rsidR="00A056BD" w:rsidRPr="007D2890" w:rsidRDefault="00A056BD" w:rsidP="00A056BD">
      <w:pPr>
        <w:tabs>
          <w:tab w:val="left" w:pos="720"/>
        </w:tabs>
        <w:rPr>
          <w:rFonts w:cs="Arial"/>
        </w:rPr>
      </w:pPr>
      <w:r w:rsidRPr="007D2890">
        <w:rPr>
          <w:rFonts w:cs="Arial"/>
        </w:rPr>
        <w:t xml:space="preserve">NEE = </w:t>
      </w:r>
      <w:r w:rsidRPr="007D2890">
        <w:rPr>
          <w:rFonts w:cs="Arial"/>
        </w:rPr>
        <w:tab/>
        <w:t>niet akkoord c.q. niet bijgevoegd.</w:t>
      </w:r>
    </w:p>
    <w:p w14:paraId="2387C684" w14:textId="77777777" w:rsidR="00A056BD" w:rsidRPr="007D2890" w:rsidRDefault="00A056BD" w:rsidP="00A056BD">
      <w:pPr>
        <w:rPr>
          <w:rFonts w:cs="Arial"/>
        </w:rPr>
      </w:pPr>
    </w:p>
    <w:p w14:paraId="2AD78501" w14:textId="77777777" w:rsidR="00A056BD" w:rsidRPr="007D2890" w:rsidRDefault="00A056BD" w:rsidP="00A056BD">
      <w:pPr>
        <w:rPr>
          <w:rFonts w:cs="Arial"/>
        </w:rPr>
      </w:pPr>
      <w:r w:rsidRPr="007D2890">
        <w:rPr>
          <w:rFonts w:cs="Arial"/>
        </w:rPr>
        <w:t xml:space="preserve">Indien van toepassing is aangegeven waar in de Offerte de beantwoording te vinden dient te zijn. </w:t>
      </w:r>
    </w:p>
    <w:p w14:paraId="2916430B" w14:textId="77777777" w:rsidR="00A056BD" w:rsidRPr="007D2890" w:rsidRDefault="00A056BD" w:rsidP="00A056BD">
      <w:pPr>
        <w:pStyle w:val="Koptekst"/>
        <w:tabs>
          <w:tab w:val="clear" w:pos="4536"/>
          <w:tab w:val="clear" w:pos="9072"/>
        </w:tabs>
        <w:rPr>
          <w:rFonts w:ascii="Arial" w:hAnsi="Arial" w:cs="Arial"/>
        </w:rPr>
      </w:pPr>
    </w:p>
    <w:p w14:paraId="5616C201" w14:textId="77777777" w:rsidR="00A056BD" w:rsidRPr="007D2890" w:rsidRDefault="00A056BD" w:rsidP="00A056BD">
      <w:pPr>
        <w:rPr>
          <w:rFonts w:cs="Arial"/>
        </w:rPr>
      </w:pPr>
      <w:r w:rsidRPr="007D2890">
        <w:rPr>
          <w:rFonts w:cs="Arial"/>
        </w:rPr>
        <w:t xml:space="preserve">De structuur van de Offerte </w:t>
      </w:r>
      <w:r w:rsidR="00D64956" w:rsidRPr="00D64956">
        <w:rPr>
          <w:rFonts w:cs="Arial"/>
          <w:u w:val="single"/>
        </w:rPr>
        <w:t>moet</w:t>
      </w:r>
      <w:r w:rsidRPr="007D2890">
        <w:rPr>
          <w:rFonts w:cs="Arial"/>
        </w:rPr>
        <w:t xml:space="preserve"> overeenkomen met onderstaande structuur.</w:t>
      </w:r>
      <w:r w:rsidR="007E0B1A">
        <w:rPr>
          <w:rFonts w:cs="Arial"/>
        </w:rPr>
        <w:t xml:space="preserve"> </w:t>
      </w:r>
    </w:p>
    <w:p w14:paraId="421D855E" w14:textId="77777777" w:rsidR="00A056BD" w:rsidRPr="003449A4" w:rsidRDefault="00A056BD" w:rsidP="00A056BD">
      <w:pPr>
        <w:pStyle w:val="Kop4"/>
        <w:rPr>
          <w:rFonts w:ascii="Arial" w:hAnsi="Arial" w:cs="Arial"/>
          <w:i w:val="0"/>
          <w:color w:val="auto"/>
          <w:lang w:val="de-DE"/>
        </w:rPr>
      </w:pPr>
      <w:r w:rsidRPr="003449A4">
        <w:rPr>
          <w:rFonts w:ascii="Arial" w:hAnsi="Arial" w:cs="Arial"/>
          <w:i w:val="0"/>
          <w:color w:val="auto"/>
          <w:lang w:val="de-DE"/>
        </w:rPr>
        <w:t>Minimumeisen</w:t>
      </w:r>
    </w:p>
    <w:p w14:paraId="01923B4C" w14:textId="77777777" w:rsidR="00A056BD" w:rsidRPr="00FB59DA" w:rsidRDefault="00A056BD" w:rsidP="00A056BD">
      <w:pPr>
        <w:rPr>
          <w:rFonts w:cs="Arial"/>
          <w:lang w:val="de-DE"/>
        </w:rPr>
      </w:pPr>
    </w:p>
    <w:p w14:paraId="61F98569" w14:textId="77777777" w:rsidR="00A056BD" w:rsidRPr="00FB59DA" w:rsidRDefault="00A056BD" w:rsidP="00A056BD">
      <w:pPr>
        <w:rPr>
          <w:rFonts w:cs="Arial"/>
          <w:lang w:val="de-DE"/>
        </w:rPr>
      </w:pPr>
    </w:p>
    <w:p w14:paraId="3C7FECD4" w14:textId="77777777" w:rsidR="00A056BD" w:rsidRPr="00FB59DA" w:rsidRDefault="00A056BD" w:rsidP="00A056BD">
      <w:pPr>
        <w:pBdr>
          <w:top w:val="single" w:sz="4" w:space="1" w:color="auto"/>
          <w:left w:val="single" w:sz="4" w:space="4" w:color="auto"/>
          <w:bottom w:val="single" w:sz="4" w:space="1" w:color="auto"/>
          <w:right w:val="single" w:sz="4" w:space="4" w:color="auto"/>
        </w:pBdr>
        <w:rPr>
          <w:rFonts w:cs="Arial"/>
          <w:lang w:val="de-DE"/>
        </w:rPr>
      </w:pPr>
      <w:r w:rsidRPr="00FB59DA">
        <w:rPr>
          <w:rFonts w:cs="Arial"/>
          <w:b/>
          <w:bCs/>
          <w:lang w:val="de-DE"/>
        </w:rPr>
        <w:t>1)</w:t>
      </w:r>
      <w:r w:rsidRPr="00FB59DA">
        <w:rPr>
          <w:rFonts w:cs="Arial"/>
          <w:b/>
          <w:bCs/>
          <w:lang w:val="de-DE"/>
        </w:rPr>
        <w:tab/>
      </w:r>
      <w:proofErr w:type="spellStart"/>
      <w:r w:rsidRPr="00FB59DA">
        <w:rPr>
          <w:rFonts w:cs="Arial"/>
          <w:lang w:val="de-DE"/>
        </w:rPr>
        <w:t>Plaats</w:t>
      </w:r>
      <w:proofErr w:type="spellEnd"/>
      <w:r w:rsidRPr="00FB59DA">
        <w:rPr>
          <w:rFonts w:cs="Arial"/>
          <w:lang w:val="de-DE"/>
        </w:rPr>
        <w:t xml:space="preserve"> in Offerte: n.v.t.</w:t>
      </w:r>
    </w:p>
    <w:p w14:paraId="12AD6499" w14:textId="77777777" w:rsidR="00A056BD" w:rsidRPr="00FB59DA" w:rsidRDefault="00A056BD" w:rsidP="00A056BD">
      <w:pPr>
        <w:rPr>
          <w:rFonts w:cs="Arial"/>
          <w:lang w:val="de-DE"/>
        </w:rPr>
      </w:pPr>
    </w:p>
    <w:p w14:paraId="20F9046C" w14:textId="5ED8AFB5" w:rsidR="00A056BD" w:rsidRPr="007D2890" w:rsidRDefault="0084361B" w:rsidP="00A056BD">
      <w:pPr>
        <w:tabs>
          <w:tab w:val="left" w:pos="540"/>
        </w:tabs>
        <w:rPr>
          <w:rFonts w:cs="Arial"/>
          <w:b/>
          <w:bCs/>
        </w:rPr>
      </w:pPr>
      <w:r>
        <w:rPr>
          <w:rFonts w:cs="Arial"/>
          <w:b/>
          <w:bCs/>
        </w:rPr>
        <w:t>Zie § 2.10</w:t>
      </w:r>
      <w:r w:rsidR="00A056BD" w:rsidRPr="007D2890">
        <w:rPr>
          <w:rFonts w:cs="Arial"/>
          <w:b/>
          <w:bCs/>
        </w:rPr>
        <w:t xml:space="preserve"> Vorm Offerte:</w:t>
      </w:r>
    </w:p>
    <w:p w14:paraId="0C2B579D" w14:textId="77777777" w:rsidR="00A056BD" w:rsidRPr="007D2890" w:rsidRDefault="00A056BD" w:rsidP="00A056BD">
      <w:pPr>
        <w:rPr>
          <w:rFonts w:cs="Arial"/>
        </w:rPr>
      </w:pPr>
      <w:r w:rsidRPr="007D2890">
        <w:rPr>
          <w:rFonts w:cs="Arial"/>
        </w:rPr>
        <w:t xml:space="preserve">Offerte is in </w:t>
      </w:r>
      <w:r w:rsidRPr="008B273A">
        <w:rPr>
          <w:rFonts w:cs="Arial"/>
        </w:rPr>
        <w:t>viervoud</w:t>
      </w:r>
      <w:r w:rsidRPr="007D2890">
        <w:rPr>
          <w:rFonts w:cs="Arial"/>
        </w:rPr>
        <w:t xml:space="preserve"> (één complete originele set, plus </w:t>
      </w:r>
      <w:r w:rsidRPr="008B273A">
        <w:rPr>
          <w:rFonts w:cs="Arial"/>
        </w:rPr>
        <w:t>twee</w:t>
      </w:r>
      <w:r w:rsidRPr="007D2890">
        <w:rPr>
          <w:rFonts w:cs="Arial"/>
        </w:rPr>
        <w:t xml:space="preserve"> kopieerbare set</w:t>
      </w:r>
      <w:r>
        <w:rPr>
          <w:rFonts w:cs="Arial"/>
        </w:rPr>
        <w:t>s</w:t>
      </w:r>
      <w:r w:rsidRPr="007D2890">
        <w:rPr>
          <w:rFonts w:cs="Arial"/>
        </w:rPr>
        <w:t>, plus een digitaal exemplaar) ingediend?</w:t>
      </w:r>
    </w:p>
    <w:p w14:paraId="75CCD43C" w14:textId="77777777" w:rsidR="00A056BD" w:rsidRPr="007D2890" w:rsidRDefault="00A056BD" w:rsidP="00A056BD">
      <w:pPr>
        <w:rPr>
          <w:rFonts w:cs="Arial"/>
          <w:b/>
        </w:rPr>
      </w:pPr>
    </w:p>
    <w:p w14:paraId="4DF6F676"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1659DFAA" w14:textId="77777777" w:rsidR="00A056BD" w:rsidRPr="007D2890" w:rsidRDefault="00A056BD" w:rsidP="00A056BD">
      <w:pPr>
        <w:rPr>
          <w:rFonts w:cs="Arial"/>
          <w:b/>
        </w:rPr>
      </w:pPr>
    </w:p>
    <w:p w14:paraId="10E64B96" w14:textId="77777777" w:rsidR="00A056BD" w:rsidRPr="007D2890" w:rsidRDefault="00A056BD" w:rsidP="00A056BD">
      <w:pPr>
        <w:rPr>
          <w:rFonts w:cs="Arial"/>
        </w:rPr>
      </w:pPr>
    </w:p>
    <w:p w14:paraId="6DEE7043"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b/>
          <w:bCs/>
        </w:rPr>
        <w:t xml:space="preserve">2) </w:t>
      </w:r>
      <w:r w:rsidRPr="007D2890">
        <w:rPr>
          <w:rFonts w:cs="Arial"/>
          <w:b/>
          <w:bCs/>
        </w:rPr>
        <w:tab/>
      </w:r>
      <w:r w:rsidRPr="007D2890">
        <w:rPr>
          <w:rFonts w:cs="Arial"/>
        </w:rPr>
        <w:t>Plaats in Offerte: n.v.t.</w:t>
      </w:r>
    </w:p>
    <w:p w14:paraId="6F55B213" w14:textId="77777777" w:rsidR="00A056BD" w:rsidRPr="007D2890" w:rsidRDefault="00A056BD" w:rsidP="00A056BD">
      <w:pPr>
        <w:pStyle w:val="Koptekst"/>
        <w:tabs>
          <w:tab w:val="clear" w:pos="4536"/>
          <w:tab w:val="clear" w:pos="9072"/>
        </w:tabs>
        <w:rPr>
          <w:rFonts w:ascii="Arial" w:hAnsi="Arial" w:cs="Arial"/>
          <w:szCs w:val="24"/>
        </w:rPr>
      </w:pPr>
    </w:p>
    <w:p w14:paraId="459D66EE" w14:textId="26AC9452" w:rsidR="00A056BD" w:rsidRPr="007D2890" w:rsidRDefault="0084361B" w:rsidP="00A056BD">
      <w:pPr>
        <w:tabs>
          <w:tab w:val="left" w:pos="540"/>
        </w:tabs>
        <w:rPr>
          <w:rFonts w:cs="Arial"/>
          <w:b/>
          <w:bCs/>
        </w:rPr>
      </w:pPr>
      <w:r>
        <w:rPr>
          <w:rFonts w:cs="Arial"/>
          <w:b/>
          <w:bCs/>
        </w:rPr>
        <w:t>Zie § 2.12</w:t>
      </w:r>
      <w:r w:rsidR="00A056BD" w:rsidRPr="007D2890">
        <w:rPr>
          <w:rFonts w:cs="Arial"/>
          <w:b/>
          <w:bCs/>
        </w:rPr>
        <w:t xml:space="preserve"> Indienen Offerte (sluitingsdatum):</w:t>
      </w:r>
    </w:p>
    <w:p w14:paraId="4282A52F" w14:textId="0BBBCB8D" w:rsidR="00A056BD" w:rsidRPr="007D2890" w:rsidRDefault="00A056BD" w:rsidP="00A056BD">
      <w:pPr>
        <w:rPr>
          <w:rFonts w:cs="Arial"/>
        </w:rPr>
      </w:pPr>
      <w:r w:rsidRPr="007D2890">
        <w:rPr>
          <w:rFonts w:cs="Arial"/>
        </w:rPr>
        <w:t xml:space="preserve">De Offerte is op tijd ingediend d.w.z. </w:t>
      </w:r>
      <w:r w:rsidR="00A76537">
        <w:rPr>
          <w:rFonts w:cs="Arial"/>
          <w:b/>
        </w:rPr>
        <w:t>uiterlijk</w:t>
      </w:r>
      <w:r w:rsidR="00CD5E26" w:rsidRPr="007D2890">
        <w:rPr>
          <w:rFonts w:cs="Arial"/>
          <w:b/>
        </w:rPr>
        <w:t xml:space="preserve"> </w:t>
      </w:r>
      <w:r w:rsidR="000827A9">
        <w:rPr>
          <w:rFonts w:cs="Arial"/>
          <w:b/>
        </w:rPr>
        <w:t>7 mei 2013</w:t>
      </w:r>
      <w:r w:rsidR="00CD5E26">
        <w:rPr>
          <w:rFonts w:cs="Arial"/>
          <w:b/>
        </w:rPr>
        <w:t xml:space="preserve"> </w:t>
      </w:r>
      <w:r w:rsidRPr="007D2890">
        <w:rPr>
          <w:rFonts w:cs="Arial"/>
          <w:b/>
        </w:rPr>
        <w:t xml:space="preserve">om </w:t>
      </w:r>
      <w:r>
        <w:rPr>
          <w:rFonts w:cs="Arial"/>
          <w:b/>
        </w:rPr>
        <w:t>12.00</w:t>
      </w:r>
      <w:r w:rsidRPr="007D2890">
        <w:rPr>
          <w:rFonts w:cs="Arial"/>
          <w:b/>
        </w:rPr>
        <w:t xml:space="preserve"> uur.</w:t>
      </w:r>
    </w:p>
    <w:p w14:paraId="2907C50E" w14:textId="77777777" w:rsidR="00A056BD" w:rsidRPr="007D2890" w:rsidRDefault="00A056BD" w:rsidP="00A056BD">
      <w:pPr>
        <w:rPr>
          <w:rFonts w:cs="Arial"/>
          <w:b/>
        </w:rPr>
      </w:pPr>
    </w:p>
    <w:p w14:paraId="2A1F80C8"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159C3234" w14:textId="77777777" w:rsidR="00A056BD" w:rsidRPr="007D2890" w:rsidRDefault="00A056BD" w:rsidP="00A056BD">
      <w:pPr>
        <w:rPr>
          <w:rFonts w:cs="Arial"/>
          <w:b/>
        </w:rPr>
      </w:pPr>
    </w:p>
    <w:p w14:paraId="243EBB8D" w14:textId="77777777" w:rsidR="00A056BD" w:rsidRPr="007D2890" w:rsidRDefault="00A056BD" w:rsidP="00A056BD">
      <w:pPr>
        <w:rPr>
          <w:rFonts w:cs="Arial"/>
        </w:rPr>
      </w:pPr>
    </w:p>
    <w:p w14:paraId="15ADCEB7" w14:textId="77777777" w:rsidR="00A056BD" w:rsidRPr="007D2890" w:rsidRDefault="00A056BD" w:rsidP="00A056BD">
      <w:pPr>
        <w:pBdr>
          <w:top w:val="single" w:sz="4" w:space="1" w:color="auto"/>
          <w:left w:val="single" w:sz="4" w:space="4" w:color="auto"/>
          <w:bottom w:val="single" w:sz="4" w:space="1" w:color="auto"/>
          <w:right w:val="single" w:sz="4" w:space="4" w:color="auto"/>
        </w:pBdr>
        <w:tabs>
          <w:tab w:val="left" w:pos="720"/>
        </w:tabs>
        <w:rPr>
          <w:rFonts w:cs="Arial"/>
        </w:rPr>
      </w:pPr>
      <w:r w:rsidRPr="007D2890">
        <w:rPr>
          <w:rFonts w:cs="Arial"/>
          <w:b/>
          <w:bCs/>
        </w:rPr>
        <w:t>3)</w:t>
      </w:r>
      <w:r w:rsidRPr="007D2890">
        <w:rPr>
          <w:rFonts w:cs="Arial"/>
          <w:b/>
          <w:bCs/>
        </w:rPr>
        <w:tab/>
      </w:r>
      <w:r w:rsidRPr="007D2890">
        <w:rPr>
          <w:rFonts w:cs="Arial"/>
        </w:rPr>
        <w:t>Plaats in Offerte: n.v.t.</w:t>
      </w:r>
    </w:p>
    <w:p w14:paraId="47E008B0" w14:textId="77777777" w:rsidR="00A056BD" w:rsidRPr="007D2890" w:rsidRDefault="00A056BD" w:rsidP="00A056BD">
      <w:pPr>
        <w:pStyle w:val="Koptekst"/>
        <w:tabs>
          <w:tab w:val="clear" w:pos="4536"/>
          <w:tab w:val="clear" w:pos="9072"/>
        </w:tabs>
        <w:rPr>
          <w:rFonts w:ascii="Arial" w:hAnsi="Arial" w:cs="Arial"/>
          <w:szCs w:val="24"/>
        </w:rPr>
      </w:pPr>
    </w:p>
    <w:p w14:paraId="78BA2957" w14:textId="6FAAAE39" w:rsidR="00A056BD" w:rsidRPr="007D2890" w:rsidRDefault="00A056BD" w:rsidP="00A056BD">
      <w:pPr>
        <w:tabs>
          <w:tab w:val="left" w:pos="360"/>
          <w:tab w:val="left" w:pos="540"/>
        </w:tabs>
        <w:rPr>
          <w:rFonts w:cs="Arial"/>
          <w:b/>
          <w:bCs/>
        </w:rPr>
      </w:pPr>
      <w:r w:rsidRPr="007D2890">
        <w:rPr>
          <w:rFonts w:cs="Arial"/>
          <w:b/>
          <w:bCs/>
        </w:rPr>
        <w:t>Zie § 3. Minimumeis</w:t>
      </w:r>
      <w:r w:rsidR="0084361B">
        <w:rPr>
          <w:rFonts w:cs="Arial"/>
          <w:b/>
          <w:bCs/>
        </w:rPr>
        <w:t>en, selectiecriteria en Gunning</w:t>
      </w:r>
      <w:r w:rsidRPr="007D2890">
        <w:rPr>
          <w:rFonts w:cs="Arial"/>
          <w:b/>
          <w:bCs/>
        </w:rPr>
        <w:t>criteria:</w:t>
      </w:r>
    </w:p>
    <w:p w14:paraId="18D0F3E8" w14:textId="77777777" w:rsidR="00A056BD" w:rsidRPr="007D2890" w:rsidRDefault="00A056BD" w:rsidP="00A056BD">
      <w:pPr>
        <w:rPr>
          <w:rFonts w:cs="Arial"/>
        </w:rPr>
      </w:pPr>
      <w:r w:rsidRPr="007D2890">
        <w:rPr>
          <w:rFonts w:cs="Arial"/>
        </w:rPr>
        <w:t>Offerte is volledig d.w.z. alle gevraagde bewijsstukken of andere informatie zijn bijgesloten en alle in het bestek vermelde vragen zijn beantwoord?</w:t>
      </w:r>
    </w:p>
    <w:p w14:paraId="2329C427" w14:textId="77777777" w:rsidR="00A056BD" w:rsidRPr="007D2890" w:rsidRDefault="00A056BD" w:rsidP="00A056BD">
      <w:pPr>
        <w:rPr>
          <w:rFonts w:cs="Arial"/>
        </w:rPr>
      </w:pPr>
    </w:p>
    <w:p w14:paraId="1456E0D7" w14:textId="77777777" w:rsidR="00A056BD" w:rsidRPr="007D2890" w:rsidRDefault="00A056BD" w:rsidP="00A056BD">
      <w:pPr>
        <w:rPr>
          <w:rFonts w:cs="Arial"/>
        </w:rPr>
      </w:pPr>
      <w:r w:rsidRPr="007D2890">
        <w:rPr>
          <w:rFonts w:cs="Arial"/>
        </w:rPr>
        <w:t xml:space="preserve">antwoord:  </w:t>
      </w:r>
      <w:r w:rsidRPr="007D2890">
        <w:rPr>
          <w:rFonts w:cs="Arial"/>
          <w:b/>
        </w:rPr>
        <w:t>JA  /  NEE</w:t>
      </w:r>
    </w:p>
    <w:p w14:paraId="63FC5552" w14:textId="77777777" w:rsidR="00A056BD" w:rsidRPr="007D2890" w:rsidRDefault="00A056BD" w:rsidP="00A056BD">
      <w:pPr>
        <w:rPr>
          <w:rFonts w:cs="Arial"/>
        </w:rPr>
      </w:pPr>
      <w:r w:rsidRPr="007D2890">
        <w:rPr>
          <w:rFonts w:cs="Arial"/>
        </w:rPr>
        <w:t xml:space="preserve"> </w:t>
      </w:r>
    </w:p>
    <w:p w14:paraId="626213FD" w14:textId="77777777" w:rsidR="00A056BD" w:rsidRPr="007D2890" w:rsidRDefault="00A056BD" w:rsidP="00A056BD">
      <w:pPr>
        <w:rPr>
          <w:rFonts w:cs="Arial"/>
        </w:rPr>
      </w:pPr>
    </w:p>
    <w:p w14:paraId="67A5ABA5"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rPr>
      </w:pPr>
      <w:r w:rsidRPr="007D2890">
        <w:rPr>
          <w:rFonts w:cs="Arial"/>
          <w:u w:val="single"/>
        </w:rPr>
        <w:t xml:space="preserve"> </w:t>
      </w:r>
      <w:r w:rsidRPr="007D2890">
        <w:rPr>
          <w:rFonts w:cs="Arial"/>
          <w:b/>
          <w:bCs/>
        </w:rPr>
        <w:t>4)</w:t>
      </w:r>
      <w:r w:rsidRPr="007D2890">
        <w:rPr>
          <w:rFonts w:cs="Arial"/>
          <w:b/>
          <w:bCs/>
        </w:rPr>
        <w:tab/>
      </w:r>
      <w:r w:rsidRPr="007D2890">
        <w:rPr>
          <w:rFonts w:cs="Arial"/>
        </w:rPr>
        <w:t>Plaats in Offerte: n.v.t.</w:t>
      </w:r>
    </w:p>
    <w:p w14:paraId="59B6D7DE" w14:textId="77777777" w:rsidR="00A056BD" w:rsidRPr="007D2890" w:rsidRDefault="00A056BD" w:rsidP="00A056BD">
      <w:pPr>
        <w:rPr>
          <w:rFonts w:cs="Arial"/>
        </w:rPr>
      </w:pPr>
    </w:p>
    <w:p w14:paraId="56845450" w14:textId="3ADF3239" w:rsidR="00A056BD" w:rsidRPr="007D2890" w:rsidRDefault="0084361B" w:rsidP="00A056BD">
      <w:pPr>
        <w:tabs>
          <w:tab w:val="left" w:pos="540"/>
        </w:tabs>
        <w:rPr>
          <w:rFonts w:cs="Arial"/>
        </w:rPr>
      </w:pPr>
      <w:r>
        <w:rPr>
          <w:rFonts w:cs="Arial"/>
          <w:b/>
          <w:bCs/>
        </w:rPr>
        <w:t>Zie bijlage 6.1</w:t>
      </w:r>
      <w:r w:rsidR="00A056BD" w:rsidRPr="007D2890">
        <w:rPr>
          <w:rFonts w:cs="Arial"/>
          <w:b/>
          <w:bCs/>
        </w:rPr>
        <w:t xml:space="preserve">, </w:t>
      </w:r>
      <w:r>
        <w:rPr>
          <w:rFonts w:cs="Arial"/>
          <w:b/>
          <w:bCs/>
        </w:rPr>
        <w:t xml:space="preserve">Standaardformulier </w:t>
      </w:r>
      <w:r w:rsidR="00A056BD" w:rsidRPr="007D2890">
        <w:rPr>
          <w:rFonts w:cs="Arial"/>
          <w:b/>
          <w:bCs/>
        </w:rPr>
        <w:t>Checklist:</w:t>
      </w:r>
    </w:p>
    <w:p w14:paraId="2DA353C9" w14:textId="77777777" w:rsidR="00A056BD" w:rsidRPr="007D2890" w:rsidRDefault="00A056BD" w:rsidP="00A056BD">
      <w:pPr>
        <w:rPr>
          <w:rFonts w:cs="Arial"/>
        </w:rPr>
      </w:pPr>
      <w:r w:rsidRPr="007D2890">
        <w:rPr>
          <w:rFonts w:cs="Arial"/>
        </w:rPr>
        <w:lastRenderedPageBreak/>
        <w:t>Offerte volgt de aangegeven structuur: zie toelichting hierboven.</w:t>
      </w:r>
    </w:p>
    <w:p w14:paraId="6DD20DE0" w14:textId="77777777" w:rsidR="00A056BD" w:rsidRPr="007D2890" w:rsidRDefault="00A056BD" w:rsidP="00A056BD">
      <w:pPr>
        <w:rPr>
          <w:rFonts w:cs="Arial"/>
        </w:rPr>
      </w:pPr>
    </w:p>
    <w:p w14:paraId="2E6B2BA2"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6075B6FF" w14:textId="77777777" w:rsidR="00A056BD" w:rsidRPr="007D2890" w:rsidRDefault="00A056BD" w:rsidP="00A056BD">
      <w:pPr>
        <w:rPr>
          <w:rFonts w:cs="Arial"/>
          <w:b/>
        </w:rPr>
      </w:pPr>
    </w:p>
    <w:p w14:paraId="1EFA49FA" w14:textId="77777777" w:rsidR="00A056BD" w:rsidRPr="007D2890" w:rsidRDefault="00A056BD" w:rsidP="00A056BD">
      <w:pPr>
        <w:rPr>
          <w:rFonts w:cs="Arial"/>
        </w:rPr>
      </w:pPr>
    </w:p>
    <w:p w14:paraId="02F4C089"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5)</w:t>
      </w:r>
      <w:r w:rsidRPr="007D2890">
        <w:rPr>
          <w:rFonts w:cs="Arial"/>
          <w:b/>
          <w:bCs/>
        </w:rPr>
        <w:tab/>
      </w:r>
      <w:r w:rsidRPr="007D2890">
        <w:rPr>
          <w:rFonts w:cs="Arial"/>
        </w:rPr>
        <w:t xml:space="preserve">Plaats in Offerte: </w:t>
      </w:r>
      <w:r w:rsidRPr="007D2890">
        <w:rPr>
          <w:rFonts w:cs="Arial"/>
          <w:b/>
          <w:bCs/>
        </w:rPr>
        <w:t>tabblad 1</w:t>
      </w:r>
    </w:p>
    <w:p w14:paraId="028AEA8A" w14:textId="77777777" w:rsidR="00A056BD" w:rsidRPr="007D2890" w:rsidRDefault="00A056BD" w:rsidP="00A056BD">
      <w:pPr>
        <w:rPr>
          <w:rFonts w:cs="Arial"/>
          <w:b/>
          <w:bCs/>
        </w:rPr>
      </w:pPr>
    </w:p>
    <w:p w14:paraId="26546E67" w14:textId="2AD229E2" w:rsidR="00A056BD" w:rsidRPr="007D2890" w:rsidRDefault="0084361B" w:rsidP="00A056BD">
      <w:pPr>
        <w:tabs>
          <w:tab w:val="left" w:pos="540"/>
        </w:tabs>
        <w:rPr>
          <w:rFonts w:cs="Arial"/>
          <w:b/>
          <w:bCs/>
        </w:rPr>
      </w:pPr>
      <w:r>
        <w:rPr>
          <w:rFonts w:cs="Arial"/>
          <w:b/>
          <w:bCs/>
        </w:rPr>
        <w:t>Zie bijlage 6.1</w:t>
      </w:r>
      <w:r w:rsidR="00A056BD" w:rsidRPr="007D2890">
        <w:rPr>
          <w:rFonts w:cs="Arial"/>
          <w:b/>
          <w:bCs/>
        </w:rPr>
        <w:t xml:space="preserve">, </w:t>
      </w:r>
      <w:proofErr w:type="spellStart"/>
      <w:r>
        <w:rPr>
          <w:rFonts w:cs="Arial"/>
          <w:b/>
          <w:bCs/>
        </w:rPr>
        <w:t>Standaardforumulier</w:t>
      </w:r>
      <w:proofErr w:type="spellEnd"/>
      <w:r>
        <w:rPr>
          <w:rFonts w:cs="Arial"/>
          <w:b/>
          <w:bCs/>
        </w:rPr>
        <w:t xml:space="preserve"> </w:t>
      </w:r>
      <w:r w:rsidR="00A056BD" w:rsidRPr="007D2890">
        <w:rPr>
          <w:rFonts w:cs="Arial"/>
          <w:b/>
          <w:bCs/>
        </w:rPr>
        <w:t>Checklist:</w:t>
      </w:r>
    </w:p>
    <w:p w14:paraId="101C2DB9" w14:textId="77777777" w:rsidR="00A056BD" w:rsidRPr="007D2890" w:rsidRDefault="00A056BD" w:rsidP="00A056BD">
      <w:pPr>
        <w:rPr>
          <w:rFonts w:cs="Arial"/>
        </w:rPr>
      </w:pPr>
      <w:r w:rsidRPr="007D2890">
        <w:rPr>
          <w:rFonts w:cs="Arial"/>
        </w:rPr>
        <w:t>Ingevulde</w:t>
      </w:r>
      <w:r w:rsidR="00CD5E26">
        <w:rPr>
          <w:rFonts w:cs="Arial"/>
        </w:rPr>
        <w:t xml:space="preserve"> en ondertekende ‘standaardformulier</w:t>
      </w:r>
      <w:r w:rsidRPr="007D2890">
        <w:rPr>
          <w:rFonts w:cs="Arial"/>
        </w:rPr>
        <w:t xml:space="preserve"> checklist</w:t>
      </w:r>
      <w:r w:rsidR="00CD5E26">
        <w:rPr>
          <w:rFonts w:cs="Arial"/>
        </w:rPr>
        <w:t>’</w:t>
      </w:r>
      <w:r w:rsidRPr="007D2890">
        <w:rPr>
          <w:rFonts w:cs="Arial"/>
        </w:rPr>
        <w:t xml:space="preserve"> is in de Offerte opgenomen?</w:t>
      </w:r>
    </w:p>
    <w:p w14:paraId="2412C8E8" w14:textId="77777777" w:rsidR="00A056BD" w:rsidRPr="007D2890" w:rsidRDefault="00A056BD" w:rsidP="00A056BD">
      <w:pPr>
        <w:rPr>
          <w:rFonts w:cs="Arial"/>
        </w:rPr>
      </w:pPr>
    </w:p>
    <w:p w14:paraId="7FB236AE"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72E8BF92" w14:textId="77777777" w:rsidR="00A056BD" w:rsidRPr="007D2890" w:rsidRDefault="00A056BD" w:rsidP="00A056BD">
      <w:pPr>
        <w:rPr>
          <w:rFonts w:cs="Arial"/>
          <w:b/>
        </w:rPr>
      </w:pPr>
    </w:p>
    <w:p w14:paraId="660A48BC" w14:textId="77777777" w:rsidR="00A056BD" w:rsidRPr="007D2890" w:rsidRDefault="00A056BD" w:rsidP="00A056BD">
      <w:pPr>
        <w:rPr>
          <w:rFonts w:cs="Arial"/>
        </w:rPr>
      </w:pPr>
    </w:p>
    <w:p w14:paraId="33954883"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6)</w:t>
      </w:r>
      <w:r w:rsidRPr="007D2890">
        <w:rPr>
          <w:rFonts w:cs="Arial"/>
          <w:b/>
          <w:bCs/>
        </w:rPr>
        <w:tab/>
      </w:r>
      <w:r w:rsidRPr="007D2890">
        <w:rPr>
          <w:rFonts w:cs="Arial"/>
        </w:rPr>
        <w:t xml:space="preserve">Plaats in Offerte: </w:t>
      </w:r>
      <w:r w:rsidRPr="007D2890">
        <w:rPr>
          <w:rFonts w:cs="Arial"/>
          <w:b/>
          <w:bCs/>
        </w:rPr>
        <w:t>tabblad 2</w:t>
      </w:r>
    </w:p>
    <w:p w14:paraId="010B98DE" w14:textId="77777777" w:rsidR="00A056BD" w:rsidRPr="007D2890" w:rsidRDefault="00A056BD" w:rsidP="00A056BD">
      <w:pPr>
        <w:rPr>
          <w:rFonts w:cs="Arial"/>
        </w:rPr>
      </w:pPr>
    </w:p>
    <w:p w14:paraId="34F436DE" w14:textId="5B9D8A6F" w:rsidR="00A056BD" w:rsidRPr="007D2890" w:rsidRDefault="0084361B" w:rsidP="00A056BD">
      <w:pPr>
        <w:tabs>
          <w:tab w:val="left" w:pos="540"/>
        </w:tabs>
        <w:rPr>
          <w:rFonts w:cs="Arial"/>
          <w:b/>
          <w:bCs/>
        </w:rPr>
      </w:pPr>
      <w:r>
        <w:rPr>
          <w:rFonts w:cs="Arial"/>
          <w:b/>
          <w:bCs/>
        </w:rPr>
        <w:t>Zie bijlage 6.1</w:t>
      </w:r>
      <w:r w:rsidR="00A056BD" w:rsidRPr="007D2890">
        <w:rPr>
          <w:rFonts w:cs="Arial"/>
          <w:b/>
          <w:bCs/>
        </w:rPr>
        <w:t xml:space="preserve">, </w:t>
      </w:r>
      <w:r>
        <w:rPr>
          <w:rFonts w:cs="Arial"/>
          <w:b/>
          <w:bCs/>
        </w:rPr>
        <w:t xml:space="preserve">Standaardformulier </w:t>
      </w:r>
      <w:r w:rsidR="00A056BD" w:rsidRPr="007D2890">
        <w:rPr>
          <w:rFonts w:cs="Arial"/>
          <w:b/>
          <w:bCs/>
        </w:rPr>
        <w:t>Checklist:</w:t>
      </w:r>
    </w:p>
    <w:p w14:paraId="17E9C1A9" w14:textId="77777777" w:rsidR="00A056BD" w:rsidRPr="007D2890" w:rsidRDefault="00A056BD" w:rsidP="00A056BD">
      <w:pPr>
        <w:rPr>
          <w:rFonts w:cs="Arial"/>
        </w:rPr>
      </w:pPr>
      <w:r w:rsidRPr="007D2890">
        <w:rPr>
          <w:rFonts w:cs="Arial"/>
        </w:rPr>
        <w:t>Als een vraag niet is beantwoord, is dit expliciet aangegeven met redengeving?</w:t>
      </w:r>
    </w:p>
    <w:p w14:paraId="7DB73BA8" w14:textId="77777777" w:rsidR="00A056BD" w:rsidRPr="007D2890" w:rsidRDefault="00A056BD" w:rsidP="00A056BD">
      <w:pPr>
        <w:rPr>
          <w:rFonts w:cs="Arial"/>
        </w:rPr>
      </w:pPr>
    </w:p>
    <w:p w14:paraId="79789A9F"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22D0AE4A" w14:textId="77777777" w:rsidR="00A056BD" w:rsidRPr="007D2890" w:rsidRDefault="00A056BD" w:rsidP="00A056BD">
      <w:pPr>
        <w:rPr>
          <w:rFonts w:cs="Arial"/>
          <w:b/>
        </w:rPr>
      </w:pPr>
    </w:p>
    <w:p w14:paraId="3ABB0F58" w14:textId="77777777" w:rsidR="00A056BD" w:rsidRPr="007D2890" w:rsidRDefault="00A056BD" w:rsidP="00A056BD">
      <w:pPr>
        <w:rPr>
          <w:rFonts w:cs="Arial"/>
        </w:rPr>
      </w:pPr>
    </w:p>
    <w:p w14:paraId="3548813B"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7)</w:t>
      </w:r>
      <w:r w:rsidRPr="007D2890">
        <w:rPr>
          <w:rFonts w:cs="Arial"/>
          <w:b/>
          <w:bCs/>
        </w:rPr>
        <w:tab/>
      </w:r>
      <w:r w:rsidRPr="007D2890">
        <w:rPr>
          <w:rFonts w:cs="Arial"/>
        </w:rPr>
        <w:t xml:space="preserve">Plaats in Offerte: </w:t>
      </w:r>
      <w:r w:rsidRPr="007D2890">
        <w:rPr>
          <w:rFonts w:cs="Arial"/>
          <w:b/>
          <w:bCs/>
        </w:rPr>
        <w:t>tabblad 3</w:t>
      </w:r>
    </w:p>
    <w:p w14:paraId="39927B3E" w14:textId="77777777" w:rsidR="00A056BD" w:rsidRPr="007D2890" w:rsidRDefault="00A056BD" w:rsidP="00A056BD">
      <w:pPr>
        <w:rPr>
          <w:rFonts w:cs="Arial"/>
        </w:rPr>
      </w:pPr>
    </w:p>
    <w:p w14:paraId="438EC5F3" w14:textId="3D67B02C" w:rsidR="00A056BD" w:rsidRPr="007D2890" w:rsidRDefault="00A056BD" w:rsidP="00A056BD">
      <w:pPr>
        <w:tabs>
          <w:tab w:val="left" w:pos="540"/>
        </w:tabs>
        <w:rPr>
          <w:rFonts w:cs="Arial"/>
          <w:b/>
          <w:bCs/>
        </w:rPr>
      </w:pPr>
      <w:r w:rsidRPr="007D2890">
        <w:rPr>
          <w:rFonts w:cs="Arial"/>
          <w:b/>
          <w:bCs/>
        </w:rPr>
        <w:t>Zie § 2.</w:t>
      </w:r>
      <w:r w:rsidR="0084361B">
        <w:rPr>
          <w:rFonts w:cs="Arial"/>
          <w:b/>
          <w:bCs/>
        </w:rPr>
        <w:t>20</w:t>
      </w:r>
      <w:r w:rsidR="007E0B1A" w:rsidRPr="007D2890">
        <w:rPr>
          <w:rFonts w:cs="Arial"/>
          <w:b/>
          <w:bCs/>
        </w:rPr>
        <w:t xml:space="preserve"> </w:t>
      </w:r>
      <w:r w:rsidRPr="007D2890">
        <w:rPr>
          <w:rFonts w:cs="Arial"/>
          <w:b/>
          <w:bCs/>
        </w:rPr>
        <w:t>Combinaties:</w:t>
      </w:r>
    </w:p>
    <w:p w14:paraId="574CDF9B" w14:textId="77777777" w:rsidR="00A056BD" w:rsidRPr="007D2890" w:rsidRDefault="00A056BD" w:rsidP="00A056BD">
      <w:pPr>
        <w:rPr>
          <w:rFonts w:cs="Arial"/>
        </w:rPr>
      </w:pPr>
      <w:r w:rsidRPr="007D2890">
        <w:rPr>
          <w:rFonts w:cs="Arial"/>
        </w:rPr>
        <w:t>Indien er sprake is van een combinatie.</w:t>
      </w:r>
    </w:p>
    <w:p w14:paraId="3B2B1F77" w14:textId="77777777" w:rsidR="00A056BD" w:rsidRPr="007D2890" w:rsidRDefault="00A056BD" w:rsidP="00A056BD">
      <w:pPr>
        <w:rPr>
          <w:rFonts w:cs="Arial"/>
        </w:rPr>
      </w:pPr>
      <w:r w:rsidRPr="007D2890">
        <w:rPr>
          <w:rFonts w:cs="Arial"/>
        </w:rPr>
        <w:t>Bijgesloten in de Offerte: een door iedere participant van de combinatie ondertekende verklaring m.b.t. de gezamenlijke en</w:t>
      </w:r>
      <w:r w:rsidR="00CD5E26">
        <w:rPr>
          <w:rFonts w:cs="Arial"/>
        </w:rPr>
        <w:t xml:space="preserve"> individuele</w:t>
      </w:r>
      <w:r w:rsidRPr="007D2890">
        <w:rPr>
          <w:rFonts w:cs="Arial"/>
        </w:rPr>
        <w:t xml:space="preserve"> hoofdelijke aansprakelijkheid, alsmede de naam van de participant die als vertegenwoordiger van de combinatie zal optreden en die bevoegd is de combinatie te binden</w:t>
      </w:r>
      <w:r w:rsidR="001A27B6">
        <w:rPr>
          <w:rFonts w:cs="Arial"/>
        </w:rPr>
        <w:t xml:space="preserve"> (Standaardformulier </w:t>
      </w:r>
      <w:r w:rsidR="00F80022">
        <w:rPr>
          <w:rFonts w:cs="Arial"/>
        </w:rPr>
        <w:t>5.6)</w:t>
      </w:r>
    </w:p>
    <w:p w14:paraId="0062F020" w14:textId="77777777" w:rsidR="00A056BD" w:rsidRPr="007D2890" w:rsidRDefault="00A056BD" w:rsidP="00A056BD">
      <w:pPr>
        <w:rPr>
          <w:rFonts w:cs="Arial"/>
        </w:rPr>
      </w:pPr>
    </w:p>
    <w:p w14:paraId="6EA2B192" w14:textId="77777777" w:rsidR="00A056BD" w:rsidRPr="007D2890" w:rsidRDefault="00A056BD" w:rsidP="00A056BD">
      <w:pPr>
        <w:rPr>
          <w:rFonts w:cs="Arial"/>
          <w:b/>
        </w:rPr>
      </w:pPr>
      <w:r w:rsidRPr="007D2890">
        <w:rPr>
          <w:rFonts w:cs="Arial"/>
        </w:rPr>
        <w:t xml:space="preserve">antwoord:  </w:t>
      </w:r>
      <w:r w:rsidRPr="007D2890">
        <w:rPr>
          <w:rFonts w:cs="Arial"/>
          <w:b/>
        </w:rPr>
        <w:t>JA  /  NEE / N.V.T.</w:t>
      </w:r>
    </w:p>
    <w:p w14:paraId="728325D9" w14:textId="77777777" w:rsidR="00A056BD" w:rsidRPr="007D2890" w:rsidRDefault="00A056BD" w:rsidP="00A056BD">
      <w:pPr>
        <w:rPr>
          <w:rFonts w:cs="Arial"/>
          <w:b/>
        </w:rPr>
      </w:pPr>
    </w:p>
    <w:tbl>
      <w:tblPr>
        <w:tblStyle w:val="Tabelraster"/>
        <w:tblW w:w="0" w:type="auto"/>
        <w:tblLook w:val="04A0" w:firstRow="1" w:lastRow="0" w:firstColumn="1" w:lastColumn="0" w:noHBand="0" w:noVBand="1"/>
      </w:tblPr>
      <w:tblGrid>
        <w:gridCol w:w="9212"/>
      </w:tblGrid>
      <w:tr w:rsidR="007E0B1A" w14:paraId="119614EB" w14:textId="77777777" w:rsidTr="007E0B1A">
        <w:tc>
          <w:tcPr>
            <w:tcW w:w="9212" w:type="dxa"/>
          </w:tcPr>
          <w:p w14:paraId="2C4FEF24" w14:textId="77777777" w:rsidR="003122D2" w:rsidRDefault="00082C8F">
            <w:pPr>
              <w:ind w:left="709" w:hanging="709"/>
              <w:rPr>
                <w:rFonts w:cs="Arial"/>
              </w:rPr>
            </w:pPr>
            <w:r w:rsidRPr="001A27B6">
              <w:rPr>
                <w:rFonts w:cs="Arial"/>
                <w:b/>
              </w:rPr>
              <w:t>8)</w:t>
            </w:r>
            <w:r>
              <w:rPr>
                <w:rFonts w:cs="Arial"/>
              </w:rPr>
              <w:t xml:space="preserve">        </w:t>
            </w:r>
            <w:r w:rsidR="007E0B1A">
              <w:rPr>
                <w:rFonts w:cs="Arial"/>
              </w:rPr>
              <w:t xml:space="preserve">Plaats in de Offerte: </w:t>
            </w:r>
            <w:r w:rsidR="007E0B1A">
              <w:rPr>
                <w:rFonts w:cs="Arial"/>
                <w:b/>
              </w:rPr>
              <w:t>tabblad 3</w:t>
            </w:r>
            <w:r w:rsidR="007E0B1A">
              <w:rPr>
                <w:rFonts w:cs="Arial"/>
              </w:rPr>
              <w:t xml:space="preserve">   </w:t>
            </w:r>
          </w:p>
        </w:tc>
      </w:tr>
    </w:tbl>
    <w:p w14:paraId="45AD30DF" w14:textId="77777777" w:rsidR="00A056BD" w:rsidRDefault="00A056BD" w:rsidP="00A056BD">
      <w:pPr>
        <w:rPr>
          <w:rFonts w:cs="Arial"/>
        </w:rPr>
      </w:pPr>
    </w:p>
    <w:p w14:paraId="2038A904" w14:textId="2CBEA73F" w:rsidR="007E0B1A" w:rsidRDefault="0084361B" w:rsidP="00A056BD">
      <w:pPr>
        <w:rPr>
          <w:rFonts w:cs="Arial"/>
          <w:b/>
        </w:rPr>
      </w:pPr>
      <w:r>
        <w:rPr>
          <w:rFonts w:cs="Arial"/>
          <w:b/>
        </w:rPr>
        <w:t>Zie § 2.21</w:t>
      </w:r>
      <w:r w:rsidR="007E0B1A">
        <w:rPr>
          <w:rFonts w:cs="Arial"/>
          <w:b/>
        </w:rPr>
        <w:t xml:space="preserve"> Onderaanneming</w:t>
      </w:r>
    </w:p>
    <w:p w14:paraId="38B8B54D" w14:textId="77777777" w:rsidR="007E0B1A" w:rsidRPr="007E0B1A" w:rsidRDefault="00D64956" w:rsidP="00A056BD">
      <w:pPr>
        <w:rPr>
          <w:rFonts w:cs="Arial"/>
        </w:rPr>
      </w:pPr>
      <w:r w:rsidRPr="00D64956">
        <w:rPr>
          <w:rFonts w:cs="Arial"/>
        </w:rPr>
        <w:t>Indien er sprake is van de inzet van een of meerdere onderaannemers:</w:t>
      </w:r>
    </w:p>
    <w:p w14:paraId="21102351" w14:textId="77777777" w:rsidR="007E0B1A" w:rsidRDefault="00D64956" w:rsidP="00A056BD">
      <w:pPr>
        <w:rPr>
          <w:rFonts w:cs="Arial"/>
        </w:rPr>
      </w:pPr>
      <w:r w:rsidRPr="00D64956">
        <w:rPr>
          <w:rFonts w:cs="Arial"/>
        </w:rPr>
        <w:t>Bijgeslo</w:t>
      </w:r>
      <w:r w:rsidR="007E0B1A">
        <w:rPr>
          <w:rFonts w:cs="Arial"/>
        </w:rPr>
        <w:t>ten in de Offerte:</w:t>
      </w:r>
    </w:p>
    <w:p w14:paraId="032793D3" w14:textId="77777777" w:rsidR="007E0B1A" w:rsidRDefault="007E0B1A" w:rsidP="00A056BD">
      <w:pPr>
        <w:rPr>
          <w:rFonts w:cs="Arial"/>
        </w:rPr>
      </w:pPr>
    </w:p>
    <w:p w14:paraId="205EBE60" w14:textId="77777777" w:rsidR="003122D2" w:rsidRDefault="007E0B1A">
      <w:pPr>
        <w:ind w:left="705"/>
        <w:rPr>
          <w:rFonts w:cs="Arial"/>
        </w:rPr>
      </w:pPr>
      <w:r>
        <w:rPr>
          <w:rFonts w:cs="Arial"/>
        </w:rPr>
        <w:t xml:space="preserve">-wanneer de onderaannemer wordt ingezet om te voldoen aan de economische en financiële draagkracht: een verklaring dat de onderaannemer hoofdelijk aansprakelijk is voor de volledige en juiste uitvoering van de Opdracht door de Inschrijver (Standaardformulier </w:t>
      </w:r>
      <w:r w:rsidR="00F80022">
        <w:rPr>
          <w:rFonts w:cs="Arial"/>
        </w:rPr>
        <w:t>5.7)</w:t>
      </w:r>
    </w:p>
    <w:p w14:paraId="6DBA2F9B" w14:textId="77777777" w:rsidR="003122D2" w:rsidRDefault="003122D2">
      <w:pPr>
        <w:ind w:left="705"/>
        <w:rPr>
          <w:rFonts w:cs="Arial"/>
        </w:rPr>
      </w:pPr>
    </w:p>
    <w:p w14:paraId="1AC15023" w14:textId="77777777" w:rsidR="003122D2" w:rsidRDefault="007E0B1A">
      <w:pPr>
        <w:ind w:left="705"/>
        <w:rPr>
          <w:rFonts w:cs="Arial"/>
        </w:rPr>
      </w:pPr>
      <w:r>
        <w:rPr>
          <w:rFonts w:cs="Arial"/>
        </w:rPr>
        <w:t xml:space="preserve">-wanneer de onderaannemer wordt ingezet om te voldoen aan de </w:t>
      </w:r>
      <w:r w:rsidRPr="00765593">
        <w:rPr>
          <w:rFonts w:ascii="Tahoma" w:hAnsi="Tahoma" w:cs="Tahoma"/>
        </w:rPr>
        <w:t>en/ of technische en/ of organisatorische eisen en/ of criteria</w:t>
      </w:r>
      <w:r>
        <w:rPr>
          <w:rFonts w:ascii="Tahoma" w:hAnsi="Tahoma" w:cs="Tahoma"/>
        </w:rPr>
        <w:t xml:space="preserve">: een verklaring dat de Inschrijver daadwerkelijk kan beschikken over de ervaring en middelen van de onderaannemer die relevant zijn voor de uitvoering van de Opdracht (Standaardformulier </w:t>
      </w:r>
      <w:r w:rsidR="00F80022">
        <w:rPr>
          <w:rFonts w:ascii="Tahoma" w:hAnsi="Tahoma" w:cs="Tahoma"/>
        </w:rPr>
        <w:t>5.7)</w:t>
      </w:r>
    </w:p>
    <w:p w14:paraId="052C07E4" w14:textId="77777777" w:rsidR="007E0B1A" w:rsidRDefault="007E0B1A" w:rsidP="00A056BD">
      <w:pPr>
        <w:rPr>
          <w:rFonts w:cs="Arial"/>
        </w:rPr>
      </w:pPr>
    </w:p>
    <w:p w14:paraId="053759A6" w14:textId="77777777" w:rsidR="007E0B1A" w:rsidRDefault="007E0B1A" w:rsidP="00A056BD">
      <w:pPr>
        <w:rPr>
          <w:rFonts w:cs="Arial"/>
        </w:rPr>
      </w:pPr>
    </w:p>
    <w:p w14:paraId="3776E20A"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Pr>
          <w:rFonts w:cs="Arial"/>
          <w:b/>
          <w:bCs/>
        </w:rPr>
        <w:t>9</w:t>
      </w:r>
      <w:r w:rsidR="00A056BD" w:rsidRPr="007D2890">
        <w:rPr>
          <w:rFonts w:cs="Arial"/>
          <w:b/>
          <w:bCs/>
        </w:rPr>
        <w:t>)</w:t>
      </w:r>
      <w:r w:rsidR="00A056BD" w:rsidRPr="007D2890">
        <w:rPr>
          <w:rFonts w:cs="Arial"/>
          <w:b/>
          <w:bCs/>
        </w:rPr>
        <w:tab/>
      </w:r>
      <w:r w:rsidR="00A056BD" w:rsidRPr="007D2890">
        <w:rPr>
          <w:rFonts w:cs="Arial"/>
        </w:rPr>
        <w:t xml:space="preserve">Plaats in Offerte: </w:t>
      </w:r>
      <w:r w:rsidR="00A056BD" w:rsidRPr="007D2890">
        <w:rPr>
          <w:rFonts w:cs="Arial"/>
          <w:b/>
          <w:bCs/>
        </w:rPr>
        <w:t>tabblad 4</w:t>
      </w:r>
    </w:p>
    <w:p w14:paraId="66CA5DF7" w14:textId="77777777" w:rsidR="00A056BD" w:rsidRPr="007D2890" w:rsidRDefault="00A056BD" w:rsidP="00A056BD">
      <w:pPr>
        <w:rPr>
          <w:rFonts w:cs="Arial"/>
        </w:rPr>
      </w:pPr>
    </w:p>
    <w:p w14:paraId="7C83BFBE" w14:textId="77777777" w:rsidR="00A056BD" w:rsidRPr="007D2890" w:rsidRDefault="00A056BD" w:rsidP="00A056BD">
      <w:pPr>
        <w:tabs>
          <w:tab w:val="left" w:pos="540"/>
        </w:tabs>
        <w:rPr>
          <w:rFonts w:cs="Arial"/>
          <w:b/>
          <w:bCs/>
        </w:rPr>
      </w:pPr>
      <w:r w:rsidRPr="007D2890">
        <w:rPr>
          <w:rFonts w:cs="Arial"/>
          <w:b/>
          <w:bCs/>
        </w:rPr>
        <w:t>Zie § 3.2 Selectiecriteria:</w:t>
      </w:r>
    </w:p>
    <w:p w14:paraId="655FD541" w14:textId="77777777" w:rsidR="00A056BD" w:rsidRDefault="00A056BD" w:rsidP="00A056BD">
      <w:pPr>
        <w:rPr>
          <w:rFonts w:cs="Arial"/>
        </w:rPr>
      </w:pPr>
      <w:r w:rsidRPr="007D2890">
        <w:rPr>
          <w:rFonts w:cs="Arial"/>
        </w:rPr>
        <w:t>Bijgesloten in de Offerte: een afschrift van het bewijs van inschrijving in het beroeps- of handelsregister, niet ouder dan 6 maanden, van het land van vestiging van de Inschrijver of een attest als bedoeld in artikel 47 van het Besluit aanbestedingsregels voor overheidsopdrachten (</w:t>
      </w:r>
      <w:proofErr w:type="spellStart"/>
      <w:r w:rsidRPr="007D2890">
        <w:rPr>
          <w:rFonts w:cs="Arial"/>
        </w:rPr>
        <w:t>Bao</w:t>
      </w:r>
      <w:proofErr w:type="spellEnd"/>
      <w:r w:rsidRPr="007D2890">
        <w:rPr>
          <w:rFonts w:cs="Arial"/>
        </w:rPr>
        <w:t>)</w:t>
      </w:r>
      <w:r w:rsidR="005B2495">
        <w:rPr>
          <w:rFonts w:cs="Arial"/>
        </w:rPr>
        <w:t>.</w:t>
      </w:r>
    </w:p>
    <w:p w14:paraId="28851AEC" w14:textId="77777777" w:rsidR="005B2495" w:rsidRDefault="005B2495" w:rsidP="00A056BD">
      <w:pPr>
        <w:rPr>
          <w:rFonts w:cs="Arial"/>
        </w:rPr>
      </w:pPr>
    </w:p>
    <w:p w14:paraId="15669053" w14:textId="77777777" w:rsidR="005B2495" w:rsidRDefault="005B2495" w:rsidP="00A056BD">
      <w:pPr>
        <w:rPr>
          <w:rFonts w:cs="Arial"/>
        </w:rPr>
      </w:pPr>
      <w:r>
        <w:rPr>
          <w:rFonts w:cs="Arial"/>
        </w:rPr>
        <w:t xml:space="preserve">Ingeval van Combinatievorming: iedere afzonderlijke </w:t>
      </w:r>
      <w:proofErr w:type="spellStart"/>
      <w:r>
        <w:rPr>
          <w:rFonts w:cs="Arial"/>
        </w:rPr>
        <w:t>combinant</w:t>
      </w:r>
      <w:proofErr w:type="spellEnd"/>
      <w:r>
        <w:rPr>
          <w:rFonts w:cs="Arial"/>
        </w:rPr>
        <w:t xml:space="preserve"> dient het hier bedoelde afschrift of attest bij te voegen.</w:t>
      </w:r>
    </w:p>
    <w:p w14:paraId="1ABB89A9" w14:textId="77777777" w:rsidR="005B2495" w:rsidRDefault="005B2495" w:rsidP="00A056BD">
      <w:pPr>
        <w:rPr>
          <w:rFonts w:cs="Arial"/>
        </w:rPr>
      </w:pPr>
    </w:p>
    <w:p w14:paraId="279CD324" w14:textId="77777777" w:rsidR="005B2495" w:rsidRPr="007D2890" w:rsidRDefault="005B2495" w:rsidP="00A056BD">
      <w:pPr>
        <w:rPr>
          <w:rFonts w:cs="Arial"/>
        </w:rPr>
      </w:pPr>
      <w:r>
        <w:rPr>
          <w:rFonts w:cs="Arial"/>
        </w:rPr>
        <w:t>Ingeval van onderaanneming: iedere afzonderlijke onderaannemer dient het hier bedoelde afschrift of attest bij te voegen.</w:t>
      </w:r>
    </w:p>
    <w:p w14:paraId="465CCF24" w14:textId="77777777" w:rsidR="00A056BD" w:rsidRPr="007D2890" w:rsidRDefault="00A056BD" w:rsidP="00A056BD">
      <w:pPr>
        <w:rPr>
          <w:rFonts w:cs="Arial"/>
          <w:u w:val="single"/>
        </w:rPr>
      </w:pPr>
    </w:p>
    <w:p w14:paraId="7183615B"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583AD29F" w14:textId="77777777" w:rsidR="00A056BD" w:rsidRPr="007D2890" w:rsidRDefault="00A056BD" w:rsidP="00A056BD">
      <w:pPr>
        <w:rPr>
          <w:rFonts w:cs="Arial"/>
          <w:b/>
        </w:rPr>
      </w:pPr>
    </w:p>
    <w:p w14:paraId="63AF139F" w14:textId="77777777" w:rsidR="00A056BD" w:rsidRPr="007D2890" w:rsidRDefault="00A056BD" w:rsidP="00A056BD">
      <w:pPr>
        <w:rPr>
          <w:rFonts w:cs="Arial"/>
        </w:rPr>
      </w:pPr>
    </w:p>
    <w:p w14:paraId="4E90B040"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Pr>
          <w:rFonts w:cs="Arial"/>
          <w:b/>
          <w:bCs/>
        </w:rPr>
        <w:t>10</w:t>
      </w:r>
      <w:r w:rsidR="00A056BD" w:rsidRPr="007D2890">
        <w:rPr>
          <w:rFonts w:cs="Arial"/>
          <w:b/>
          <w:bCs/>
        </w:rPr>
        <w:t>)</w:t>
      </w:r>
      <w:r w:rsidR="00A056BD" w:rsidRPr="007D2890">
        <w:rPr>
          <w:rFonts w:cs="Arial"/>
          <w:b/>
          <w:bCs/>
        </w:rPr>
        <w:tab/>
      </w:r>
      <w:r w:rsidR="00A056BD" w:rsidRPr="007D2890">
        <w:rPr>
          <w:rFonts w:cs="Arial"/>
        </w:rPr>
        <w:t xml:space="preserve">Plaats in Offerte: </w:t>
      </w:r>
      <w:r w:rsidR="00A056BD" w:rsidRPr="007D2890">
        <w:rPr>
          <w:rFonts w:cs="Arial"/>
          <w:b/>
          <w:bCs/>
        </w:rPr>
        <w:t>tabblad 5, nr. 1</w:t>
      </w:r>
    </w:p>
    <w:p w14:paraId="1FC659E6" w14:textId="77777777" w:rsidR="00A056BD" w:rsidRPr="007D2890" w:rsidRDefault="00A056BD" w:rsidP="00A056BD">
      <w:pPr>
        <w:rPr>
          <w:rFonts w:cs="Arial"/>
        </w:rPr>
      </w:pPr>
    </w:p>
    <w:p w14:paraId="17738D72" w14:textId="1CC27F5B" w:rsidR="00A056BD" w:rsidRPr="007D2890" w:rsidRDefault="00A056BD" w:rsidP="00A056BD">
      <w:pPr>
        <w:tabs>
          <w:tab w:val="left" w:pos="540"/>
        </w:tabs>
        <w:rPr>
          <w:rFonts w:cs="Arial"/>
          <w:b/>
          <w:bCs/>
        </w:rPr>
      </w:pPr>
      <w:r w:rsidRPr="007D2890">
        <w:rPr>
          <w:rFonts w:cs="Arial"/>
          <w:b/>
          <w:bCs/>
        </w:rPr>
        <w:t xml:space="preserve">Zie bijlage </w:t>
      </w:r>
      <w:r>
        <w:rPr>
          <w:rFonts w:cs="Arial"/>
          <w:b/>
          <w:bCs/>
        </w:rPr>
        <w:t>4.</w:t>
      </w:r>
      <w:r w:rsidRPr="007D2890">
        <w:rPr>
          <w:rFonts w:cs="Arial"/>
          <w:b/>
          <w:bCs/>
        </w:rPr>
        <w:t>1  Standaardverklaring Bedrijfsgegevens</w:t>
      </w:r>
      <w:r w:rsidR="00236E50">
        <w:rPr>
          <w:rFonts w:cs="Arial"/>
          <w:b/>
          <w:bCs/>
        </w:rPr>
        <w:t xml:space="preserve"> en Uitsluitingsgronden</w:t>
      </w:r>
      <w:r w:rsidRPr="007D2890">
        <w:rPr>
          <w:rFonts w:cs="Arial"/>
          <w:b/>
          <w:bCs/>
        </w:rPr>
        <w:t>:</w:t>
      </w:r>
    </w:p>
    <w:p w14:paraId="47060D6E" w14:textId="77777777" w:rsidR="00A056BD" w:rsidRPr="007D2890" w:rsidRDefault="00A056BD" w:rsidP="00A056BD">
      <w:pPr>
        <w:rPr>
          <w:rFonts w:cs="Arial"/>
        </w:rPr>
      </w:pPr>
      <w:r w:rsidRPr="007D2890">
        <w:rPr>
          <w:rFonts w:cs="Arial"/>
        </w:rPr>
        <w:t>Standaardverklaring Bedrijfsgegevens is, ingevuld en ondertekend, bij de Offerte gevoegd?</w:t>
      </w:r>
    </w:p>
    <w:p w14:paraId="4E3E0595" w14:textId="77777777" w:rsidR="00A056BD" w:rsidRDefault="00A056BD" w:rsidP="00A056BD">
      <w:pPr>
        <w:rPr>
          <w:rFonts w:cs="Arial"/>
        </w:rPr>
      </w:pPr>
    </w:p>
    <w:p w14:paraId="3C69100D" w14:textId="77777777" w:rsidR="005B2495" w:rsidRDefault="005B2495" w:rsidP="00A056BD">
      <w:pPr>
        <w:rPr>
          <w:rFonts w:cs="Arial"/>
        </w:rPr>
      </w:pPr>
      <w:r>
        <w:rPr>
          <w:rFonts w:cs="Arial"/>
        </w:rPr>
        <w:t xml:space="preserve">Ingeval van Combinatievorming: iedere afzonderlijke </w:t>
      </w:r>
      <w:proofErr w:type="spellStart"/>
      <w:r>
        <w:rPr>
          <w:rFonts w:cs="Arial"/>
        </w:rPr>
        <w:t>combinant</w:t>
      </w:r>
      <w:proofErr w:type="spellEnd"/>
      <w:r>
        <w:rPr>
          <w:rFonts w:cs="Arial"/>
        </w:rPr>
        <w:t xml:space="preserve"> dient de gegevens over zijn onderneming op de Standaardverklaring in te vullen.</w:t>
      </w:r>
    </w:p>
    <w:p w14:paraId="2599A448" w14:textId="77777777" w:rsidR="005B2495" w:rsidRDefault="005B2495" w:rsidP="00A056BD">
      <w:pPr>
        <w:rPr>
          <w:rFonts w:cs="Arial"/>
        </w:rPr>
      </w:pPr>
    </w:p>
    <w:p w14:paraId="124024AB" w14:textId="77777777" w:rsidR="005B2495" w:rsidRDefault="005B2495" w:rsidP="00A056BD">
      <w:pPr>
        <w:rPr>
          <w:rFonts w:cs="Arial"/>
        </w:rPr>
      </w:pPr>
      <w:r>
        <w:rPr>
          <w:rFonts w:cs="Arial"/>
        </w:rPr>
        <w:t>Ingeval van onderaanneming: iedere afzonderlijke onderaannemer dient de gegevens over zijn onderneming op de Standaardverklaring in te vullen.</w:t>
      </w:r>
    </w:p>
    <w:p w14:paraId="41CB64AD" w14:textId="77777777" w:rsidR="005B2495" w:rsidRPr="007D2890" w:rsidRDefault="005B2495" w:rsidP="00A056BD">
      <w:pPr>
        <w:rPr>
          <w:rFonts w:cs="Arial"/>
        </w:rPr>
      </w:pPr>
    </w:p>
    <w:p w14:paraId="32E20F4C"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2571B745" w14:textId="77777777" w:rsidR="00A056BD" w:rsidRPr="007D2890" w:rsidRDefault="00A056BD" w:rsidP="00A056BD">
      <w:pPr>
        <w:rPr>
          <w:rFonts w:cs="Arial"/>
          <w:b/>
        </w:rPr>
      </w:pPr>
    </w:p>
    <w:p w14:paraId="169091AF" w14:textId="77777777" w:rsidR="00A056BD" w:rsidRPr="007D2890" w:rsidRDefault="00A056BD" w:rsidP="00A056BD">
      <w:pPr>
        <w:rPr>
          <w:rFonts w:cs="Arial"/>
          <w:b/>
          <w:bCs/>
        </w:rPr>
      </w:pPr>
    </w:p>
    <w:p w14:paraId="4331A238"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1</w:t>
      </w:r>
      <w:r w:rsidR="001A27B6">
        <w:rPr>
          <w:rFonts w:cs="Arial"/>
          <w:b/>
          <w:bCs/>
        </w:rPr>
        <w:t>1</w:t>
      </w:r>
      <w:r w:rsidRPr="007D2890">
        <w:rPr>
          <w:rFonts w:cs="Arial"/>
          <w:b/>
          <w:bCs/>
        </w:rPr>
        <w:t>)</w:t>
      </w:r>
      <w:r w:rsidRPr="007D2890">
        <w:rPr>
          <w:rFonts w:cs="Arial"/>
          <w:b/>
          <w:bCs/>
        </w:rPr>
        <w:tab/>
      </w:r>
      <w:r w:rsidRPr="007D2890">
        <w:rPr>
          <w:rFonts w:cs="Arial"/>
        </w:rPr>
        <w:t xml:space="preserve">Plaats in Offerte: </w:t>
      </w:r>
      <w:r w:rsidRPr="007D2890">
        <w:rPr>
          <w:rFonts w:cs="Arial"/>
          <w:b/>
          <w:bCs/>
        </w:rPr>
        <w:t>tabblad 5, nr. 2</w:t>
      </w:r>
    </w:p>
    <w:p w14:paraId="6229084C" w14:textId="77777777" w:rsidR="00A056BD" w:rsidRPr="007D2890" w:rsidRDefault="00A056BD" w:rsidP="00A056BD">
      <w:pPr>
        <w:rPr>
          <w:rFonts w:cs="Arial"/>
        </w:rPr>
      </w:pPr>
    </w:p>
    <w:p w14:paraId="5B303029" w14:textId="5786715F" w:rsidR="00A056BD" w:rsidRPr="007D2890" w:rsidRDefault="00A056BD" w:rsidP="00A056BD">
      <w:pPr>
        <w:tabs>
          <w:tab w:val="left" w:pos="540"/>
        </w:tabs>
        <w:rPr>
          <w:rFonts w:cs="Arial"/>
          <w:b/>
          <w:bCs/>
        </w:rPr>
      </w:pPr>
      <w:r w:rsidRPr="007D2890">
        <w:rPr>
          <w:rFonts w:cs="Arial"/>
          <w:b/>
          <w:bCs/>
        </w:rPr>
        <w:t xml:space="preserve">Zie bijlage </w:t>
      </w:r>
      <w:r>
        <w:rPr>
          <w:rFonts w:cs="Arial"/>
          <w:b/>
          <w:bCs/>
        </w:rPr>
        <w:t>4.</w:t>
      </w:r>
      <w:r w:rsidR="00F80022">
        <w:rPr>
          <w:rFonts w:cs="Arial"/>
          <w:b/>
          <w:bCs/>
        </w:rPr>
        <w:t>2</w:t>
      </w:r>
      <w:r w:rsidRPr="007D2890">
        <w:rPr>
          <w:rFonts w:cs="Arial"/>
          <w:b/>
          <w:bCs/>
        </w:rPr>
        <w:t xml:space="preserve">, </w:t>
      </w:r>
      <w:r w:rsidR="00F80022">
        <w:rPr>
          <w:rFonts w:cs="Arial"/>
          <w:b/>
          <w:bCs/>
        </w:rPr>
        <w:t>Standaardverklaring Wijze van Inschrijving</w:t>
      </w:r>
      <w:r w:rsidRPr="007D2890">
        <w:rPr>
          <w:rFonts w:cs="Arial"/>
          <w:b/>
          <w:bCs/>
        </w:rPr>
        <w:t>:</w:t>
      </w:r>
    </w:p>
    <w:p w14:paraId="62B48BF4" w14:textId="77777777" w:rsidR="00A056BD" w:rsidRPr="007D2890" w:rsidRDefault="00A056BD" w:rsidP="00A056BD">
      <w:pPr>
        <w:rPr>
          <w:rFonts w:cs="Arial"/>
        </w:rPr>
      </w:pPr>
      <w:r w:rsidRPr="007D2890">
        <w:rPr>
          <w:rFonts w:cs="Arial"/>
        </w:rPr>
        <w:t>Indien er sprake is van een combinatie.</w:t>
      </w:r>
    </w:p>
    <w:p w14:paraId="436A0188" w14:textId="77777777" w:rsidR="00A056BD" w:rsidRPr="007D2890" w:rsidRDefault="00A056BD" w:rsidP="00A056BD">
      <w:pPr>
        <w:rPr>
          <w:rFonts w:cs="Arial"/>
        </w:rPr>
      </w:pPr>
      <w:r w:rsidRPr="007D2890">
        <w:rPr>
          <w:rFonts w:cs="Arial"/>
        </w:rPr>
        <w:t>Heeft de Inschrijver op de Standaardverklaring Bedrijfsgegevens alle gegevens m.b.t. het vormen van een combinatie ingevuld (naam, rechtsvorm, naam + vestigingsplaats participanten, penvoerder, onderverdeling van de opdracht)?</w:t>
      </w:r>
    </w:p>
    <w:p w14:paraId="54C99BD7" w14:textId="77777777" w:rsidR="00A056BD" w:rsidRPr="007D2890" w:rsidRDefault="00A056BD" w:rsidP="00A056BD">
      <w:pPr>
        <w:rPr>
          <w:rFonts w:cs="Arial"/>
          <w:u w:val="single"/>
        </w:rPr>
      </w:pPr>
    </w:p>
    <w:p w14:paraId="556C745A" w14:textId="77777777" w:rsidR="00A056BD" w:rsidRPr="007D2890" w:rsidRDefault="00A056BD" w:rsidP="00A056BD">
      <w:pPr>
        <w:rPr>
          <w:rFonts w:cs="Arial"/>
          <w:b/>
        </w:rPr>
      </w:pPr>
      <w:r w:rsidRPr="007D2890">
        <w:rPr>
          <w:rFonts w:cs="Arial"/>
        </w:rPr>
        <w:t xml:space="preserve">antwoord:  </w:t>
      </w:r>
      <w:r w:rsidRPr="007D2890">
        <w:rPr>
          <w:rFonts w:cs="Arial"/>
          <w:b/>
        </w:rPr>
        <w:t>JA  /  NEE / N.V.T.</w:t>
      </w:r>
    </w:p>
    <w:p w14:paraId="3CB87417" w14:textId="77777777" w:rsidR="001A27B6" w:rsidRDefault="001A27B6">
      <w:pPr>
        <w:spacing w:after="200" w:line="276" w:lineRule="auto"/>
        <w:jc w:val="left"/>
        <w:rPr>
          <w:rFonts w:cs="Arial"/>
          <w:b/>
        </w:rPr>
      </w:pPr>
      <w:r>
        <w:rPr>
          <w:rFonts w:cs="Arial"/>
          <w:b/>
        </w:rPr>
        <w:br w:type="page"/>
      </w:r>
    </w:p>
    <w:p w14:paraId="0B4A7691" w14:textId="77777777" w:rsidR="00A056BD" w:rsidRPr="007D2890" w:rsidRDefault="00A056BD" w:rsidP="00A056BD">
      <w:pPr>
        <w:rPr>
          <w:rFonts w:cs="Arial"/>
          <w:b/>
        </w:rPr>
      </w:pPr>
    </w:p>
    <w:p w14:paraId="42B354D8" w14:textId="77777777" w:rsidR="00A056BD" w:rsidRPr="007D2890" w:rsidRDefault="00A056BD" w:rsidP="00A056BD">
      <w:pPr>
        <w:rPr>
          <w:rFonts w:cs="Arial"/>
        </w:rPr>
      </w:pPr>
      <w:r w:rsidRPr="007D2890">
        <w:rPr>
          <w:rFonts w:cs="Arial"/>
        </w:rPr>
        <w:t xml:space="preserve"> </w:t>
      </w:r>
    </w:p>
    <w:p w14:paraId="74CAB6D6"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1</w:t>
      </w:r>
      <w:r w:rsidR="001A27B6">
        <w:rPr>
          <w:rFonts w:cs="Arial"/>
          <w:b/>
          <w:bCs/>
        </w:rPr>
        <w:t>2</w:t>
      </w:r>
      <w:r w:rsidRPr="007D2890">
        <w:rPr>
          <w:rFonts w:cs="Arial"/>
          <w:b/>
          <w:bCs/>
        </w:rPr>
        <w:t>)</w:t>
      </w:r>
      <w:r w:rsidRPr="007D2890">
        <w:rPr>
          <w:rFonts w:cs="Arial"/>
          <w:b/>
          <w:bCs/>
        </w:rPr>
        <w:tab/>
      </w:r>
      <w:r w:rsidRPr="007D2890">
        <w:rPr>
          <w:rFonts w:cs="Arial"/>
        </w:rPr>
        <w:t xml:space="preserve">Plaats in Offerte: </w:t>
      </w:r>
      <w:r w:rsidRPr="007D2890">
        <w:rPr>
          <w:rFonts w:cs="Arial"/>
          <w:b/>
          <w:bCs/>
        </w:rPr>
        <w:t>tabblad 5, nr. 3</w:t>
      </w:r>
    </w:p>
    <w:p w14:paraId="1FD51DD0" w14:textId="77777777" w:rsidR="00A056BD" w:rsidRPr="007D2890" w:rsidRDefault="00A056BD" w:rsidP="00A056BD">
      <w:pPr>
        <w:rPr>
          <w:rFonts w:cs="Arial"/>
        </w:rPr>
      </w:pPr>
    </w:p>
    <w:p w14:paraId="4DE587F5" w14:textId="74F2DA7C" w:rsidR="00A056BD" w:rsidRPr="007D2890" w:rsidRDefault="00A056BD" w:rsidP="00A056BD">
      <w:pPr>
        <w:tabs>
          <w:tab w:val="left" w:pos="540"/>
        </w:tabs>
        <w:rPr>
          <w:rFonts w:cs="Arial"/>
          <w:b/>
          <w:bCs/>
        </w:rPr>
      </w:pPr>
      <w:r w:rsidRPr="007D2890">
        <w:rPr>
          <w:rFonts w:cs="Arial"/>
          <w:b/>
          <w:bCs/>
        </w:rPr>
        <w:t xml:space="preserve">Zie bijlage </w:t>
      </w:r>
      <w:r>
        <w:rPr>
          <w:rFonts w:cs="Arial"/>
          <w:b/>
          <w:bCs/>
        </w:rPr>
        <w:t>4.</w:t>
      </w:r>
      <w:r w:rsidR="00F80022">
        <w:rPr>
          <w:rFonts w:cs="Arial"/>
          <w:b/>
          <w:bCs/>
        </w:rPr>
        <w:t>2</w:t>
      </w:r>
      <w:r w:rsidRPr="007D2890">
        <w:rPr>
          <w:rFonts w:cs="Arial"/>
          <w:b/>
          <w:bCs/>
        </w:rPr>
        <w:t xml:space="preserve"> Standaardverklaring </w:t>
      </w:r>
      <w:r w:rsidR="008274C0">
        <w:rPr>
          <w:rFonts w:cs="Arial"/>
          <w:b/>
          <w:bCs/>
        </w:rPr>
        <w:t>Wijze van I</w:t>
      </w:r>
      <w:r w:rsidR="00F80022">
        <w:rPr>
          <w:rFonts w:cs="Arial"/>
          <w:b/>
          <w:bCs/>
        </w:rPr>
        <w:t>nschrijving</w:t>
      </w:r>
      <w:r w:rsidRPr="007D2890">
        <w:rPr>
          <w:rFonts w:cs="Arial"/>
          <w:b/>
          <w:bCs/>
        </w:rPr>
        <w:t>:</w:t>
      </w:r>
    </w:p>
    <w:p w14:paraId="799DA235" w14:textId="77777777" w:rsidR="00A056BD" w:rsidRPr="007D2890" w:rsidRDefault="00A056BD" w:rsidP="00A056BD">
      <w:pPr>
        <w:rPr>
          <w:rFonts w:cs="Arial"/>
        </w:rPr>
      </w:pPr>
      <w:r w:rsidRPr="007D2890">
        <w:rPr>
          <w:rFonts w:cs="Arial"/>
        </w:rPr>
        <w:t>Indien er sprake is van onderaanneming.</w:t>
      </w:r>
    </w:p>
    <w:p w14:paraId="2F64D426" w14:textId="77777777" w:rsidR="00A056BD" w:rsidRPr="007D2890" w:rsidRDefault="00A056BD" w:rsidP="00A056BD">
      <w:pPr>
        <w:rPr>
          <w:rFonts w:cs="Arial"/>
        </w:rPr>
      </w:pPr>
      <w:r w:rsidRPr="007D2890">
        <w:rPr>
          <w:rFonts w:cs="Arial"/>
        </w:rPr>
        <w:t>Heeft de Inschrijver op de Standaardverklaring Bedrijfsgegevens alle gegevens m.b.t. de onderaanneming ingevuld (naam onderaannemer(s), gedetailleerd overzicht welk deel van de Opdracht in onderaanneming)?</w:t>
      </w:r>
    </w:p>
    <w:p w14:paraId="4A2B8A40" w14:textId="77777777" w:rsidR="00A056BD" w:rsidRPr="007D2890" w:rsidRDefault="00A056BD" w:rsidP="00A056BD">
      <w:pPr>
        <w:rPr>
          <w:rFonts w:cs="Arial"/>
          <w:u w:val="single"/>
        </w:rPr>
      </w:pPr>
    </w:p>
    <w:p w14:paraId="036387EE" w14:textId="77777777" w:rsidR="00A056BD" w:rsidRPr="007D2890" w:rsidRDefault="00A056BD" w:rsidP="00A056BD">
      <w:pPr>
        <w:rPr>
          <w:rFonts w:cs="Arial"/>
          <w:b/>
        </w:rPr>
      </w:pPr>
      <w:r w:rsidRPr="007D2890">
        <w:rPr>
          <w:rFonts w:cs="Arial"/>
        </w:rPr>
        <w:t xml:space="preserve">antwoord:  </w:t>
      </w:r>
      <w:r w:rsidRPr="007D2890">
        <w:rPr>
          <w:rFonts w:cs="Arial"/>
          <w:b/>
        </w:rPr>
        <w:t>JA  /  NEE / N.V.T.</w:t>
      </w:r>
    </w:p>
    <w:p w14:paraId="1C625E4D" w14:textId="77777777" w:rsidR="00A056BD" w:rsidRPr="007D2890" w:rsidRDefault="00A056BD" w:rsidP="00A056BD">
      <w:pPr>
        <w:rPr>
          <w:rFonts w:cs="Arial"/>
          <w:b/>
        </w:rPr>
      </w:pPr>
    </w:p>
    <w:p w14:paraId="04C8633A" w14:textId="77777777" w:rsidR="00A056BD" w:rsidRPr="007D2890" w:rsidRDefault="00A056BD" w:rsidP="00A056BD">
      <w:pPr>
        <w:rPr>
          <w:rFonts w:cs="Arial"/>
        </w:rPr>
      </w:pPr>
    </w:p>
    <w:p w14:paraId="169364D7" w14:textId="77777777" w:rsidR="00A056BD" w:rsidRPr="007D2890" w:rsidRDefault="00A056BD" w:rsidP="00A056BD">
      <w:pPr>
        <w:pBdr>
          <w:top w:val="single" w:sz="4" w:space="1" w:color="auto"/>
          <w:left w:val="single" w:sz="4" w:space="4" w:color="auto"/>
          <w:bottom w:val="single" w:sz="4" w:space="1" w:color="auto"/>
          <w:right w:val="single" w:sz="4" w:space="4" w:color="auto"/>
        </w:pBdr>
        <w:tabs>
          <w:tab w:val="left" w:pos="720"/>
        </w:tabs>
        <w:rPr>
          <w:rFonts w:cs="Arial"/>
          <w:b/>
          <w:bCs/>
        </w:rPr>
      </w:pPr>
      <w:r w:rsidRPr="007D2890">
        <w:rPr>
          <w:rFonts w:cs="Arial"/>
          <w:b/>
          <w:bCs/>
        </w:rPr>
        <w:t>1</w:t>
      </w:r>
      <w:r w:rsidR="001A27B6">
        <w:rPr>
          <w:rFonts w:cs="Arial"/>
          <w:b/>
          <w:bCs/>
        </w:rPr>
        <w:t>3</w:t>
      </w:r>
      <w:r w:rsidRPr="007D2890">
        <w:rPr>
          <w:rFonts w:cs="Arial"/>
          <w:b/>
          <w:bCs/>
        </w:rPr>
        <w:t>)</w:t>
      </w:r>
      <w:r w:rsidRPr="007D2890">
        <w:rPr>
          <w:rFonts w:cs="Arial"/>
          <w:b/>
          <w:bCs/>
        </w:rPr>
        <w:tab/>
      </w:r>
      <w:r w:rsidRPr="007D2890">
        <w:rPr>
          <w:rFonts w:cs="Arial"/>
        </w:rPr>
        <w:t xml:space="preserve">Plaats in Offerte: </w:t>
      </w:r>
      <w:r w:rsidRPr="007D2890">
        <w:rPr>
          <w:rFonts w:cs="Arial"/>
          <w:b/>
          <w:bCs/>
        </w:rPr>
        <w:t>tabblad 5, nr. 4</w:t>
      </w:r>
    </w:p>
    <w:p w14:paraId="2F904B7F" w14:textId="77777777" w:rsidR="00A056BD" w:rsidRPr="007D2890" w:rsidRDefault="00A056BD" w:rsidP="00A056BD">
      <w:pPr>
        <w:tabs>
          <w:tab w:val="left" w:pos="720"/>
        </w:tabs>
        <w:rPr>
          <w:rFonts w:cs="Arial"/>
        </w:rPr>
      </w:pPr>
    </w:p>
    <w:p w14:paraId="4DAD143D" w14:textId="662D97F3" w:rsidR="00A056BD" w:rsidRPr="007D2890" w:rsidRDefault="00A056BD" w:rsidP="00A056BD">
      <w:pPr>
        <w:tabs>
          <w:tab w:val="left" w:pos="540"/>
        </w:tabs>
        <w:rPr>
          <w:rFonts w:cs="Arial"/>
          <w:b/>
          <w:bCs/>
        </w:rPr>
      </w:pPr>
      <w:r w:rsidRPr="007D2890">
        <w:rPr>
          <w:rFonts w:cs="Arial"/>
          <w:b/>
          <w:bCs/>
        </w:rPr>
        <w:t xml:space="preserve">Zie bijlage </w:t>
      </w:r>
      <w:r>
        <w:rPr>
          <w:rFonts w:cs="Arial"/>
          <w:b/>
          <w:bCs/>
        </w:rPr>
        <w:t>4.</w:t>
      </w:r>
      <w:r w:rsidR="00F80022">
        <w:rPr>
          <w:rFonts w:cs="Arial"/>
          <w:b/>
          <w:bCs/>
        </w:rPr>
        <w:t>2</w:t>
      </w:r>
      <w:r w:rsidRPr="007D2890">
        <w:rPr>
          <w:rFonts w:cs="Arial"/>
          <w:b/>
          <w:bCs/>
        </w:rPr>
        <w:t xml:space="preserve"> </w:t>
      </w:r>
      <w:r w:rsidR="008274C0">
        <w:rPr>
          <w:rFonts w:cs="Arial"/>
          <w:b/>
          <w:bCs/>
        </w:rPr>
        <w:t>Standaardverklaring Wijze van I</w:t>
      </w:r>
      <w:r w:rsidR="00F80022">
        <w:rPr>
          <w:rFonts w:cs="Arial"/>
          <w:b/>
          <w:bCs/>
        </w:rPr>
        <w:t>nschrijving</w:t>
      </w:r>
      <w:r w:rsidRPr="007D2890">
        <w:rPr>
          <w:rFonts w:cs="Arial"/>
          <w:b/>
          <w:bCs/>
        </w:rPr>
        <w:t>:</w:t>
      </w:r>
    </w:p>
    <w:p w14:paraId="03EE3E7B" w14:textId="77777777" w:rsidR="00A056BD" w:rsidRPr="007D2890" w:rsidRDefault="00A056BD" w:rsidP="00A056BD">
      <w:pPr>
        <w:rPr>
          <w:rFonts w:cs="Arial"/>
        </w:rPr>
      </w:pPr>
      <w:r w:rsidRPr="007D2890">
        <w:rPr>
          <w:rFonts w:cs="Arial"/>
        </w:rPr>
        <w:t>Heeft de Inschrijver - door middel van het invullen van de Standaardverklaring Bedrijfsgegevens - de gevraagde verklaring m.b.t. de financiële en economische draagkracht afgelegd</w:t>
      </w:r>
      <w:r w:rsidR="00CD5E26">
        <w:rPr>
          <w:rFonts w:cs="Arial"/>
        </w:rPr>
        <w:t xml:space="preserve"> en heeft de vereiste verklaring bijgevoegd</w:t>
      </w:r>
      <w:r w:rsidRPr="007D2890">
        <w:rPr>
          <w:rFonts w:cs="Arial"/>
        </w:rPr>
        <w:t>?</w:t>
      </w:r>
    </w:p>
    <w:p w14:paraId="65DFB1C0" w14:textId="77777777" w:rsidR="00A056BD" w:rsidRPr="007D2890" w:rsidRDefault="00A056BD" w:rsidP="00A056BD">
      <w:pPr>
        <w:rPr>
          <w:rFonts w:cs="Arial"/>
          <w:u w:val="single"/>
        </w:rPr>
      </w:pPr>
    </w:p>
    <w:p w14:paraId="51B2EE03"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5861CC12" w14:textId="77777777" w:rsidR="00A056BD" w:rsidRPr="007D2890" w:rsidRDefault="00A056BD" w:rsidP="00A056BD">
      <w:pPr>
        <w:rPr>
          <w:rFonts w:cs="Arial"/>
          <w:b/>
        </w:rPr>
      </w:pPr>
    </w:p>
    <w:p w14:paraId="3ADEA65B" w14:textId="77777777" w:rsidR="00A056BD" w:rsidRPr="007D2890" w:rsidRDefault="00A056BD" w:rsidP="00A056BD">
      <w:pPr>
        <w:rPr>
          <w:rFonts w:cs="Arial"/>
        </w:rPr>
      </w:pPr>
    </w:p>
    <w:p w14:paraId="0AA0C668"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1</w:t>
      </w:r>
      <w:r>
        <w:rPr>
          <w:rFonts w:cs="Arial"/>
          <w:b/>
          <w:bCs/>
        </w:rPr>
        <w:t>4</w:t>
      </w:r>
      <w:r w:rsidR="00A056BD" w:rsidRPr="007D2890">
        <w:rPr>
          <w:rFonts w:cs="Arial"/>
          <w:b/>
          <w:bCs/>
        </w:rPr>
        <w:t>)</w:t>
      </w:r>
      <w:r w:rsidR="00A056BD" w:rsidRPr="007D2890">
        <w:rPr>
          <w:rFonts w:cs="Arial"/>
          <w:b/>
          <w:bCs/>
        </w:rPr>
        <w:tab/>
      </w:r>
      <w:r w:rsidR="00A056BD" w:rsidRPr="007D2890">
        <w:rPr>
          <w:rFonts w:cs="Arial"/>
        </w:rPr>
        <w:t xml:space="preserve">Plaats in Offerte: </w:t>
      </w:r>
      <w:r w:rsidR="00A056BD" w:rsidRPr="007D2890">
        <w:rPr>
          <w:rFonts w:cs="Arial"/>
          <w:b/>
          <w:bCs/>
        </w:rPr>
        <w:t>tabblad 6, nr. 1</w:t>
      </w:r>
    </w:p>
    <w:p w14:paraId="54E832FC" w14:textId="77777777" w:rsidR="00A056BD" w:rsidRPr="007D2890" w:rsidRDefault="00A056BD" w:rsidP="00A056BD">
      <w:pPr>
        <w:rPr>
          <w:rFonts w:cs="Arial"/>
          <w:b/>
          <w:bCs/>
        </w:rPr>
      </w:pPr>
    </w:p>
    <w:p w14:paraId="6AF8D805" w14:textId="2A16F0F3" w:rsidR="00A056BD" w:rsidRPr="007D2890" w:rsidRDefault="00A056BD" w:rsidP="00A056BD">
      <w:pPr>
        <w:tabs>
          <w:tab w:val="left" w:pos="540"/>
        </w:tabs>
        <w:rPr>
          <w:rFonts w:cs="Arial"/>
          <w:b/>
          <w:bCs/>
        </w:rPr>
      </w:pPr>
      <w:r w:rsidRPr="007D2890">
        <w:rPr>
          <w:rFonts w:cs="Arial"/>
          <w:b/>
          <w:bCs/>
        </w:rPr>
        <w:t xml:space="preserve">Zie bijlage </w:t>
      </w:r>
      <w:r>
        <w:rPr>
          <w:rFonts w:cs="Arial"/>
          <w:b/>
          <w:bCs/>
        </w:rPr>
        <w:t>5.1</w:t>
      </w:r>
      <w:r w:rsidRPr="007D2890">
        <w:rPr>
          <w:rFonts w:cs="Arial"/>
          <w:b/>
          <w:bCs/>
        </w:rPr>
        <w:t xml:space="preserve"> Standaardformulier Bedrijfsprofiel</w:t>
      </w:r>
      <w:r w:rsidR="008274C0">
        <w:rPr>
          <w:rFonts w:cs="Arial"/>
          <w:b/>
          <w:bCs/>
        </w:rPr>
        <w:t xml:space="preserve"> en </w:t>
      </w:r>
      <w:r w:rsidRPr="007D2890">
        <w:rPr>
          <w:rFonts w:cs="Arial"/>
          <w:b/>
          <w:bCs/>
        </w:rPr>
        <w:t>(kern)activiteiten:</w:t>
      </w:r>
    </w:p>
    <w:p w14:paraId="678415ED" w14:textId="77777777" w:rsidR="00A056BD" w:rsidRPr="007D2890" w:rsidRDefault="00A056BD" w:rsidP="00A056BD">
      <w:pPr>
        <w:rPr>
          <w:rFonts w:cs="Arial"/>
        </w:rPr>
      </w:pPr>
      <w:r w:rsidRPr="007D2890">
        <w:rPr>
          <w:rFonts w:cs="Arial"/>
        </w:rPr>
        <w:t>Is het Standaardformulier bedrijfsprofiel/(kern)activiteiten ingevuld, ondertekend en bijgesloten?</w:t>
      </w:r>
    </w:p>
    <w:p w14:paraId="514A0455" w14:textId="77777777" w:rsidR="00A056BD" w:rsidRPr="007D2890" w:rsidRDefault="00A056BD" w:rsidP="00A056BD">
      <w:pPr>
        <w:rPr>
          <w:rFonts w:cs="Arial"/>
          <w:u w:val="single"/>
        </w:rPr>
      </w:pPr>
    </w:p>
    <w:p w14:paraId="1F95058D"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3302AF71" w14:textId="77777777" w:rsidR="00A056BD" w:rsidRPr="007D2890" w:rsidRDefault="00A056BD" w:rsidP="00A056BD">
      <w:pPr>
        <w:rPr>
          <w:rFonts w:cs="Arial"/>
          <w:b/>
        </w:rPr>
      </w:pPr>
    </w:p>
    <w:p w14:paraId="091144E4" w14:textId="77777777" w:rsidR="00A056BD" w:rsidRPr="007D2890" w:rsidRDefault="00A056BD" w:rsidP="00A056BD">
      <w:pPr>
        <w:rPr>
          <w:rFonts w:cs="Arial"/>
        </w:rPr>
      </w:pPr>
    </w:p>
    <w:p w14:paraId="768C9333" w14:textId="77777777" w:rsidR="00A056BD" w:rsidRPr="007D2890" w:rsidRDefault="001A27B6" w:rsidP="00A056BD">
      <w:pPr>
        <w:pBdr>
          <w:top w:val="single" w:sz="4" w:space="1" w:color="auto"/>
          <w:left w:val="single" w:sz="4" w:space="4" w:color="auto"/>
          <w:bottom w:val="single" w:sz="4" w:space="1" w:color="auto"/>
          <w:right w:val="single" w:sz="4" w:space="4" w:color="auto"/>
        </w:pBdr>
        <w:tabs>
          <w:tab w:val="left" w:pos="720"/>
          <w:tab w:val="left" w:pos="2070"/>
        </w:tabs>
        <w:rPr>
          <w:rFonts w:cs="Arial"/>
          <w:b/>
          <w:bCs/>
        </w:rPr>
      </w:pPr>
      <w:r w:rsidRPr="007D2890">
        <w:rPr>
          <w:rFonts w:cs="Arial"/>
          <w:b/>
          <w:bCs/>
        </w:rPr>
        <w:t>1</w:t>
      </w:r>
      <w:r>
        <w:rPr>
          <w:rFonts w:cs="Arial"/>
          <w:b/>
          <w:bCs/>
        </w:rPr>
        <w:t>5</w:t>
      </w:r>
      <w:r w:rsidR="00A056BD" w:rsidRPr="007D2890">
        <w:rPr>
          <w:rFonts w:cs="Arial"/>
          <w:b/>
          <w:bCs/>
        </w:rPr>
        <w:t>)</w:t>
      </w:r>
      <w:r w:rsidR="00A056BD" w:rsidRPr="007D2890">
        <w:rPr>
          <w:rFonts w:cs="Arial"/>
          <w:b/>
          <w:bCs/>
        </w:rPr>
        <w:tab/>
      </w:r>
      <w:r w:rsidR="00A056BD" w:rsidRPr="007D2890">
        <w:rPr>
          <w:rFonts w:cs="Arial"/>
        </w:rPr>
        <w:t xml:space="preserve">Plaats in Offerte: </w:t>
      </w:r>
      <w:r w:rsidR="00A056BD" w:rsidRPr="007D2890">
        <w:rPr>
          <w:rFonts w:cs="Arial"/>
          <w:b/>
          <w:bCs/>
        </w:rPr>
        <w:t>tabblad 6, nr. 2</w:t>
      </w:r>
    </w:p>
    <w:p w14:paraId="09F80A76" w14:textId="77777777" w:rsidR="00A056BD" w:rsidRPr="007D2890" w:rsidRDefault="00A056BD" w:rsidP="00A056BD">
      <w:pPr>
        <w:tabs>
          <w:tab w:val="left" w:pos="720"/>
          <w:tab w:val="left" w:pos="2070"/>
        </w:tabs>
        <w:rPr>
          <w:rFonts w:cs="Arial"/>
        </w:rPr>
      </w:pPr>
    </w:p>
    <w:p w14:paraId="0BB5F8F5" w14:textId="025AE328" w:rsidR="00A056BD" w:rsidRPr="007D2890" w:rsidRDefault="00A056BD" w:rsidP="00A056BD">
      <w:pPr>
        <w:tabs>
          <w:tab w:val="left" w:pos="540"/>
        </w:tabs>
        <w:rPr>
          <w:rFonts w:cs="Arial"/>
          <w:b/>
          <w:bCs/>
        </w:rPr>
      </w:pPr>
      <w:r w:rsidRPr="007D2890">
        <w:rPr>
          <w:rFonts w:cs="Arial"/>
          <w:b/>
          <w:bCs/>
        </w:rPr>
        <w:t xml:space="preserve">Zie bijlage </w:t>
      </w:r>
      <w:r>
        <w:rPr>
          <w:rFonts w:cs="Arial"/>
          <w:b/>
          <w:bCs/>
        </w:rPr>
        <w:t>5.1</w:t>
      </w:r>
      <w:r w:rsidRPr="007D2890">
        <w:rPr>
          <w:rFonts w:cs="Arial"/>
          <w:b/>
          <w:bCs/>
        </w:rPr>
        <w:t xml:space="preserve"> Standaardformulier Bedrijfsprofiel</w:t>
      </w:r>
      <w:r w:rsidR="008274C0">
        <w:rPr>
          <w:rFonts w:cs="Arial"/>
          <w:b/>
          <w:bCs/>
        </w:rPr>
        <w:t xml:space="preserve"> en </w:t>
      </w:r>
      <w:r w:rsidRPr="007D2890">
        <w:rPr>
          <w:rFonts w:cs="Arial"/>
          <w:b/>
          <w:bCs/>
        </w:rPr>
        <w:t>(kern)activiteiten:</w:t>
      </w:r>
    </w:p>
    <w:p w14:paraId="5F1C894C" w14:textId="77777777" w:rsidR="00A056BD" w:rsidRPr="007D2890" w:rsidRDefault="00A056BD" w:rsidP="00A056BD">
      <w:pPr>
        <w:rPr>
          <w:rFonts w:cs="Arial"/>
        </w:rPr>
      </w:pPr>
      <w:r w:rsidRPr="007D2890">
        <w:rPr>
          <w:rFonts w:cs="Arial"/>
        </w:rPr>
        <w:t>Is het organisatieschema/organogram bijgesloten?</w:t>
      </w:r>
    </w:p>
    <w:p w14:paraId="64CC0E96" w14:textId="77777777" w:rsidR="00A056BD" w:rsidRPr="007D2890" w:rsidRDefault="00A056BD" w:rsidP="00A056BD">
      <w:pPr>
        <w:rPr>
          <w:rFonts w:cs="Arial"/>
          <w:u w:val="single"/>
        </w:rPr>
      </w:pPr>
    </w:p>
    <w:p w14:paraId="03587281"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732D6274" w14:textId="77777777" w:rsidR="00A056BD" w:rsidRPr="007D2890" w:rsidRDefault="00A056BD" w:rsidP="00A056BD">
      <w:pPr>
        <w:rPr>
          <w:rFonts w:cs="Arial"/>
          <w:b/>
        </w:rPr>
      </w:pPr>
    </w:p>
    <w:p w14:paraId="2F26E0B2" w14:textId="77777777" w:rsidR="00A056BD" w:rsidRPr="007D2890" w:rsidRDefault="00A056BD" w:rsidP="00A056BD">
      <w:pPr>
        <w:rPr>
          <w:rFonts w:cs="Arial"/>
        </w:rPr>
      </w:pPr>
    </w:p>
    <w:p w14:paraId="0186DD84"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1</w:t>
      </w:r>
      <w:r>
        <w:rPr>
          <w:rFonts w:cs="Arial"/>
          <w:b/>
          <w:bCs/>
        </w:rPr>
        <w:t>6</w:t>
      </w:r>
      <w:r w:rsidR="00A056BD" w:rsidRPr="007D2890">
        <w:rPr>
          <w:rFonts w:cs="Arial"/>
          <w:b/>
          <w:bCs/>
        </w:rPr>
        <w:t>)</w:t>
      </w:r>
      <w:r w:rsidR="00A056BD" w:rsidRPr="007D2890">
        <w:rPr>
          <w:rFonts w:cs="Arial"/>
          <w:b/>
          <w:bCs/>
        </w:rPr>
        <w:tab/>
      </w:r>
      <w:r w:rsidR="00A056BD" w:rsidRPr="007D2890">
        <w:rPr>
          <w:rFonts w:cs="Arial"/>
        </w:rPr>
        <w:t xml:space="preserve">Plaats in Offerte: </w:t>
      </w:r>
      <w:r w:rsidR="00A056BD" w:rsidRPr="007D2890">
        <w:rPr>
          <w:rFonts w:cs="Arial"/>
          <w:b/>
          <w:bCs/>
        </w:rPr>
        <w:t>tabblad 6, nr. 3</w:t>
      </w:r>
    </w:p>
    <w:p w14:paraId="2DECC40E" w14:textId="77777777" w:rsidR="00A056BD" w:rsidRPr="007D2890" w:rsidRDefault="00A056BD" w:rsidP="00A056BD">
      <w:pPr>
        <w:rPr>
          <w:rFonts w:cs="Arial"/>
          <w:b/>
          <w:bCs/>
        </w:rPr>
      </w:pPr>
    </w:p>
    <w:p w14:paraId="6F2A2247" w14:textId="2730F2CB" w:rsidR="00A056BD" w:rsidRPr="007D2890" w:rsidRDefault="00A056BD" w:rsidP="00A056BD">
      <w:pPr>
        <w:tabs>
          <w:tab w:val="left" w:pos="540"/>
        </w:tabs>
        <w:rPr>
          <w:rFonts w:cs="Arial"/>
          <w:b/>
          <w:bCs/>
        </w:rPr>
      </w:pPr>
      <w:r w:rsidRPr="007D2890">
        <w:rPr>
          <w:rFonts w:cs="Arial"/>
          <w:b/>
          <w:bCs/>
        </w:rPr>
        <w:t xml:space="preserve">Zie bijlage </w:t>
      </w:r>
      <w:r>
        <w:rPr>
          <w:rFonts w:cs="Arial"/>
          <w:b/>
          <w:bCs/>
        </w:rPr>
        <w:t>5.1</w:t>
      </w:r>
      <w:r w:rsidRPr="007D2890">
        <w:rPr>
          <w:rFonts w:cs="Arial"/>
          <w:b/>
          <w:bCs/>
        </w:rPr>
        <w:t xml:space="preserve"> Sta</w:t>
      </w:r>
      <w:r w:rsidR="008274C0">
        <w:rPr>
          <w:rFonts w:cs="Arial"/>
          <w:b/>
          <w:bCs/>
        </w:rPr>
        <w:t xml:space="preserve">ndaardformulier Bedrijfsprofiel en </w:t>
      </w:r>
      <w:r w:rsidRPr="007D2890">
        <w:rPr>
          <w:rFonts w:cs="Arial"/>
          <w:b/>
          <w:bCs/>
        </w:rPr>
        <w:t>(kern)activiteiten:</w:t>
      </w:r>
    </w:p>
    <w:p w14:paraId="3E71F74A" w14:textId="77777777" w:rsidR="00A056BD" w:rsidRPr="007D2890" w:rsidRDefault="00A056BD" w:rsidP="00A056BD">
      <w:pPr>
        <w:rPr>
          <w:rFonts w:cs="Arial"/>
        </w:rPr>
      </w:pPr>
      <w:r w:rsidRPr="007D2890">
        <w:rPr>
          <w:rFonts w:cs="Arial"/>
        </w:rPr>
        <w:t>Bijgesloten in de Offerte: een verklaring van de moedermaatschappij</w:t>
      </w:r>
      <w:r w:rsidR="00CD5E26">
        <w:rPr>
          <w:rFonts w:cs="Arial"/>
        </w:rPr>
        <w:t xml:space="preserve"> (als in artikel 403 van Boek 2 van het Burgerlijk Wetboek)</w:t>
      </w:r>
      <w:r w:rsidRPr="007D2890">
        <w:rPr>
          <w:rFonts w:cs="Arial"/>
        </w:rPr>
        <w:t>, waaruit blijkt dat de moedermaatschappij onvoorwaardelijk garant staat voor de door de dochtermaatschappij op zich te nemen verplichtingen.</w:t>
      </w:r>
    </w:p>
    <w:p w14:paraId="3528ACEC" w14:textId="77777777" w:rsidR="00A056BD" w:rsidRPr="007D2890" w:rsidRDefault="00A056BD" w:rsidP="00A056BD">
      <w:pPr>
        <w:rPr>
          <w:rFonts w:cs="Arial"/>
          <w:u w:val="single"/>
        </w:rPr>
      </w:pPr>
    </w:p>
    <w:p w14:paraId="747EA7CF"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39F89461" w14:textId="77777777" w:rsidR="00A056BD" w:rsidRPr="007D2890" w:rsidRDefault="00A056BD" w:rsidP="00A056BD">
      <w:pPr>
        <w:rPr>
          <w:rFonts w:cs="Arial"/>
          <w:b/>
        </w:rPr>
      </w:pPr>
    </w:p>
    <w:p w14:paraId="10612189" w14:textId="77777777" w:rsidR="00A056BD" w:rsidRPr="007D2890" w:rsidRDefault="00A056BD" w:rsidP="00A056BD">
      <w:pPr>
        <w:rPr>
          <w:rFonts w:cs="Arial"/>
        </w:rPr>
      </w:pPr>
    </w:p>
    <w:p w14:paraId="79504581"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rPr>
        <w:t>1</w:t>
      </w:r>
      <w:r>
        <w:rPr>
          <w:rFonts w:cs="Arial"/>
          <w:b/>
        </w:rPr>
        <w:t>7)</w:t>
      </w:r>
      <w:r w:rsidR="00A056BD" w:rsidRPr="007D2890">
        <w:rPr>
          <w:rFonts w:cs="Arial"/>
          <w:bCs/>
        </w:rPr>
        <w:tab/>
      </w:r>
      <w:r w:rsidR="00A056BD" w:rsidRPr="007D2890">
        <w:rPr>
          <w:rFonts w:cs="Arial"/>
        </w:rPr>
        <w:t xml:space="preserve">Plaats in Offerte: </w:t>
      </w:r>
      <w:r w:rsidR="00A056BD" w:rsidRPr="007D2890">
        <w:rPr>
          <w:rFonts w:cs="Arial"/>
          <w:b/>
          <w:bCs/>
        </w:rPr>
        <w:t>tabblad 7, nr. 1</w:t>
      </w:r>
    </w:p>
    <w:p w14:paraId="178763AC" w14:textId="77777777" w:rsidR="00A056BD" w:rsidRPr="007D2890" w:rsidRDefault="00A056BD" w:rsidP="00A056BD">
      <w:pPr>
        <w:rPr>
          <w:rFonts w:cs="Arial"/>
        </w:rPr>
      </w:pPr>
    </w:p>
    <w:p w14:paraId="40077010" w14:textId="4EADD5F4" w:rsidR="00A056BD" w:rsidRPr="003469DF" w:rsidRDefault="008274C0" w:rsidP="00A056BD">
      <w:pPr>
        <w:pStyle w:val="Kop6"/>
        <w:tabs>
          <w:tab w:val="left" w:pos="540"/>
        </w:tabs>
        <w:rPr>
          <w:rFonts w:ascii="Arial" w:hAnsi="Arial" w:cs="Arial"/>
          <w:bCs w:val="0"/>
          <w:sz w:val="20"/>
          <w:szCs w:val="20"/>
        </w:rPr>
      </w:pPr>
      <w:r>
        <w:rPr>
          <w:rFonts w:ascii="Arial" w:hAnsi="Arial" w:cs="Arial"/>
          <w:bCs w:val="0"/>
          <w:sz w:val="20"/>
          <w:szCs w:val="20"/>
        </w:rPr>
        <w:t xml:space="preserve">Zie bijlage </w:t>
      </w:r>
      <w:r w:rsidR="00A056BD" w:rsidRPr="003469DF">
        <w:rPr>
          <w:rFonts w:ascii="Arial" w:hAnsi="Arial" w:cs="Arial"/>
          <w:bCs w:val="0"/>
          <w:sz w:val="20"/>
          <w:szCs w:val="20"/>
        </w:rPr>
        <w:t>5.2, Standaardformulier Kwaliteitszorg en -borging</w:t>
      </w:r>
    </w:p>
    <w:p w14:paraId="7862E096" w14:textId="77777777" w:rsidR="00A056BD" w:rsidRPr="007D2890" w:rsidRDefault="00A056BD" w:rsidP="00A056BD">
      <w:pPr>
        <w:rPr>
          <w:rFonts w:cs="Arial"/>
        </w:rPr>
      </w:pPr>
      <w:r w:rsidRPr="007D2890">
        <w:rPr>
          <w:rFonts w:cs="Arial"/>
        </w:rPr>
        <w:t>Is het Standaardformulier Kwaliteitszorg en -borging volledig ingevuld en ondertekend in de Offerte opgenomen?</w:t>
      </w:r>
    </w:p>
    <w:p w14:paraId="044EE557" w14:textId="77777777" w:rsidR="00A056BD" w:rsidRPr="007D2890" w:rsidRDefault="00A056BD" w:rsidP="00A056BD">
      <w:pPr>
        <w:rPr>
          <w:rFonts w:cs="Arial"/>
          <w:u w:val="single"/>
        </w:rPr>
      </w:pPr>
    </w:p>
    <w:p w14:paraId="61C0DE0B"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3F1348FA" w14:textId="77777777" w:rsidR="00A056BD" w:rsidRPr="007D2890" w:rsidRDefault="00A056BD" w:rsidP="00A056BD">
      <w:pPr>
        <w:rPr>
          <w:rFonts w:cs="Arial"/>
          <w:b/>
        </w:rPr>
      </w:pPr>
    </w:p>
    <w:p w14:paraId="61E377C2" w14:textId="77777777" w:rsidR="00A056BD" w:rsidRPr="007D2890" w:rsidRDefault="00A056BD" w:rsidP="00A056BD">
      <w:pPr>
        <w:rPr>
          <w:rFonts w:cs="Arial"/>
        </w:rPr>
      </w:pPr>
    </w:p>
    <w:p w14:paraId="6E763E9E"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bCs/>
        </w:rPr>
        <w:t>1</w:t>
      </w:r>
      <w:r>
        <w:rPr>
          <w:rFonts w:cs="Arial"/>
          <w:b/>
          <w:bCs/>
        </w:rPr>
        <w:t>8)</w:t>
      </w:r>
      <w:r w:rsidR="00A056BD" w:rsidRPr="007D2890">
        <w:rPr>
          <w:rFonts w:cs="Arial"/>
        </w:rPr>
        <w:tab/>
        <w:t xml:space="preserve">Plaats In Offerte: </w:t>
      </w:r>
      <w:r w:rsidR="00A056BD" w:rsidRPr="007D2890">
        <w:rPr>
          <w:rFonts w:cs="Arial"/>
          <w:b/>
          <w:bCs/>
        </w:rPr>
        <w:t>tabblad 7, nr. 2</w:t>
      </w:r>
    </w:p>
    <w:p w14:paraId="494D17E1" w14:textId="77777777" w:rsidR="00A056BD" w:rsidRPr="007D2890" w:rsidRDefault="00A056BD" w:rsidP="00A056BD">
      <w:pPr>
        <w:rPr>
          <w:rFonts w:cs="Arial"/>
          <w:b/>
          <w:bCs/>
        </w:rPr>
      </w:pPr>
    </w:p>
    <w:p w14:paraId="2D99DC8B" w14:textId="47D2CB00" w:rsidR="00A056BD" w:rsidRPr="003469DF" w:rsidRDefault="008274C0" w:rsidP="00A056BD">
      <w:pPr>
        <w:pStyle w:val="Kop6"/>
        <w:tabs>
          <w:tab w:val="left" w:pos="540"/>
        </w:tabs>
        <w:rPr>
          <w:rFonts w:ascii="Arial" w:hAnsi="Arial" w:cs="Arial"/>
          <w:sz w:val="20"/>
          <w:szCs w:val="20"/>
          <w:u w:val="single"/>
        </w:rPr>
      </w:pPr>
      <w:r>
        <w:rPr>
          <w:rFonts w:ascii="Arial" w:hAnsi="Arial" w:cs="Arial"/>
          <w:sz w:val="20"/>
          <w:szCs w:val="20"/>
        </w:rPr>
        <w:t xml:space="preserve">Zie bijlage </w:t>
      </w:r>
      <w:r w:rsidR="00A056BD" w:rsidRPr="003469DF">
        <w:rPr>
          <w:rFonts w:ascii="Arial" w:hAnsi="Arial" w:cs="Arial"/>
          <w:sz w:val="20"/>
          <w:szCs w:val="20"/>
        </w:rPr>
        <w:t>5.2, Standaardformulier Kwaliteitszorg en -borging</w:t>
      </w:r>
    </w:p>
    <w:p w14:paraId="02AE971E" w14:textId="77777777" w:rsidR="00A056BD" w:rsidRPr="007D2890" w:rsidRDefault="00A056BD" w:rsidP="00A056BD">
      <w:pPr>
        <w:rPr>
          <w:rFonts w:cs="Arial"/>
        </w:rPr>
      </w:pPr>
      <w:r w:rsidRPr="007D2890">
        <w:rPr>
          <w:rFonts w:cs="Arial"/>
        </w:rPr>
        <w:t>Bijgesloten: een afschrift van de kwaliteitscertificaten.</w:t>
      </w:r>
    </w:p>
    <w:p w14:paraId="7EE80C79" w14:textId="77777777" w:rsidR="00A056BD" w:rsidRPr="007D2890" w:rsidRDefault="00A056BD" w:rsidP="00A056BD">
      <w:pPr>
        <w:rPr>
          <w:rFonts w:cs="Arial"/>
          <w:u w:val="single"/>
        </w:rPr>
      </w:pPr>
    </w:p>
    <w:p w14:paraId="27336F1A"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7B3A0DA3" w14:textId="77777777" w:rsidR="00A056BD" w:rsidRPr="007D2890" w:rsidRDefault="00A056BD" w:rsidP="00A056BD">
      <w:pPr>
        <w:rPr>
          <w:rFonts w:cs="Arial"/>
          <w:b/>
        </w:rPr>
      </w:pPr>
    </w:p>
    <w:p w14:paraId="7D2A1435" w14:textId="77777777" w:rsidR="00A056BD" w:rsidRPr="007D2890" w:rsidRDefault="00A056BD" w:rsidP="00A056BD">
      <w:pPr>
        <w:rPr>
          <w:rFonts w:cs="Arial"/>
        </w:rPr>
      </w:pPr>
    </w:p>
    <w:p w14:paraId="525627F8" w14:textId="77777777" w:rsidR="00A056BD" w:rsidRPr="007D2890" w:rsidRDefault="00A056BD"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rPr>
        <w:t xml:space="preserve"> </w:t>
      </w:r>
      <w:r w:rsidR="001A27B6" w:rsidRPr="007D2890">
        <w:rPr>
          <w:rFonts w:cs="Arial"/>
          <w:b/>
        </w:rPr>
        <w:t>1</w:t>
      </w:r>
      <w:r w:rsidR="001A27B6">
        <w:rPr>
          <w:rFonts w:cs="Arial"/>
          <w:b/>
        </w:rPr>
        <w:t>9</w:t>
      </w:r>
      <w:r w:rsidRPr="007D2890">
        <w:rPr>
          <w:rFonts w:cs="Arial"/>
          <w:b/>
        </w:rPr>
        <w:t>)</w:t>
      </w:r>
      <w:r w:rsidRPr="007D2890">
        <w:rPr>
          <w:rFonts w:cs="Arial"/>
          <w:bCs/>
        </w:rPr>
        <w:tab/>
      </w:r>
      <w:r w:rsidRPr="007D2890">
        <w:rPr>
          <w:rFonts w:cs="Arial"/>
        </w:rPr>
        <w:t xml:space="preserve">Plaats in Offerte: </w:t>
      </w:r>
      <w:r w:rsidRPr="007D2890">
        <w:rPr>
          <w:rFonts w:cs="Arial"/>
          <w:b/>
          <w:bCs/>
        </w:rPr>
        <w:t>tabblad 8</w:t>
      </w:r>
    </w:p>
    <w:p w14:paraId="4E483287" w14:textId="77777777" w:rsidR="00A056BD" w:rsidRPr="007D2890" w:rsidRDefault="00A056BD" w:rsidP="00A056BD">
      <w:pPr>
        <w:rPr>
          <w:rFonts w:cs="Arial"/>
          <w:b/>
          <w:bCs/>
        </w:rPr>
      </w:pPr>
    </w:p>
    <w:p w14:paraId="42C7524A" w14:textId="594D4FA9" w:rsidR="00A056BD" w:rsidRPr="003469DF" w:rsidRDefault="008274C0" w:rsidP="00A056BD">
      <w:pPr>
        <w:pStyle w:val="Kop6"/>
        <w:tabs>
          <w:tab w:val="left" w:pos="540"/>
        </w:tabs>
        <w:rPr>
          <w:rFonts w:ascii="Arial" w:hAnsi="Arial" w:cs="Arial"/>
          <w:bCs w:val="0"/>
          <w:sz w:val="20"/>
          <w:szCs w:val="20"/>
        </w:rPr>
      </w:pPr>
      <w:r>
        <w:rPr>
          <w:rFonts w:ascii="Arial" w:hAnsi="Arial" w:cs="Arial"/>
          <w:bCs w:val="0"/>
          <w:sz w:val="20"/>
          <w:szCs w:val="20"/>
        </w:rPr>
        <w:t xml:space="preserve">Zie bijlage </w:t>
      </w:r>
      <w:r w:rsidR="00A056BD" w:rsidRPr="003469DF">
        <w:rPr>
          <w:rFonts w:ascii="Arial" w:hAnsi="Arial" w:cs="Arial"/>
          <w:bCs w:val="0"/>
          <w:sz w:val="20"/>
          <w:szCs w:val="20"/>
        </w:rPr>
        <w:t>5.3, Standaardformulier Referenties</w:t>
      </w:r>
    </w:p>
    <w:p w14:paraId="73ACB446" w14:textId="77777777" w:rsidR="00A056BD" w:rsidRPr="007D2890" w:rsidRDefault="00A056BD" w:rsidP="00A056BD">
      <w:pPr>
        <w:rPr>
          <w:rFonts w:cs="Arial"/>
        </w:rPr>
      </w:pPr>
      <w:r w:rsidRPr="007D2890">
        <w:rPr>
          <w:rFonts w:cs="Arial"/>
        </w:rPr>
        <w:t xml:space="preserve">Heeft de Inschrijver het Standaardformulier Referenties volledig ingevuld, ondertekend en bijgesloten? </w:t>
      </w:r>
    </w:p>
    <w:p w14:paraId="438CE800" w14:textId="77777777" w:rsidR="00A056BD" w:rsidRPr="007D2890" w:rsidRDefault="00A056BD" w:rsidP="00A056BD">
      <w:pPr>
        <w:rPr>
          <w:rFonts w:cs="Arial"/>
        </w:rPr>
      </w:pPr>
      <w:r w:rsidRPr="007D2890">
        <w:rPr>
          <w:rFonts w:cs="Arial"/>
        </w:rPr>
        <w:t>N.B.: Indien het voornemen bestaat een combinatie te vormen, dan geldt dit voor die combinatie.</w:t>
      </w:r>
    </w:p>
    <w:p w14:paraId="0FAD2A89" w14:textId="77777777" w:rsidR="00A056BD" w:rsidRPr="007D2890" w:rsidRDefault="00A056BD" w:rsidP="00A056BD">
      <w:pPr>
        <w:rPr>
          <w:rFonts w:cs="Arial"/>
          <w:u w:val="single"/>
        </w:rPr>
      </w:pPr>
    </w:p>
    <w:p w14:paraId="014577C8"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6110D4FF" w14:textId="77777777" w:rsidR="00A056BD" w:rsidRPr="007D2890" w:rsidRDefault="00A056BD" w:rsidP="00A056BD">
      <w:pPr>
        <w:rPr>
          <w:rFonts w:cs="Arial"/>
        </w:rPr>
      </w:pPr>
    </w:p>
    <w:p w14:paraId="5DC83452" w14:textId="5D505BC9" w:rsidR="00A056BD" w:rsidRPr="003449A4" w:rsidRDefault="008274C0" w:rsidP="00A056BD">
      <w:pPr>
        <w:pStyle w:val="Kop4"/>
        <w:rPr>
          <w:rFonts w:ascii="Arial" w:hAnsi="Arial" w:cs="Arial"/>
          <w:i w:val="0"/>
          <w:color w:val="auto"/>
          <w:szCs w:val="24"/>
        </w:rPr>
      </w:pPr>
      <w:r>
        <w:rPr>
          <w:rFonts w:ascii="Arial" w:hAnsi="Arial" w:cs="Arial"/>
          <w:i w:val="0"/>
          <w:color w:val="auto"/>
          <w:szCs w:val="24"/>
        </w:rPr>
        <w:t>Gunning</w:t>
      </w:r>
      <w:r w:rsidR="00A056BD" w:rsidRPr="003449A4">
        <w:rPr>
          <w:rFonts w:ascii="Arial" w:hAnsi="Arial" w:cs="Arial"/>
          <w:i w:val="0"/>
          <w:color w:val="auto"/>
          <w:szCs w:val="24"/>
        </w:rPr>
        <w:t>criteria</w:t>
      </w:r>
    </w:p>
    <w:p w14:paraId="648C127E" w14:textId="77777777" w:rsidR="00A056BD" w:rsidRPr="007D2890" w:rsidRDefault="00A056BD" w:rsidP="00A056BD">
      <w:pPr>
        <w:rPr>
          <w:rFonts w:cs="Arial"/>
        </w:rPr>
      </w:pPr>
    </w:p>
    <w:p w14:paraId="6CAE4A68" w14:textId="77777777" w:rsidR="00A056BD" w:rsidRPr="007D2890" w:rsidRDefault="00A056BD" w:rsidP="00A056BD">
      <w:pPr>
        <w:rPr>
          <w:rFonts w:cs="Arial"/>
        </w:rPr>
      </w:pPr>
    </w:p>
    <w:p w14:paraId="7569616D"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Pr>
          <w:rFonts w:cs="Arial"/>
          <w:b/>
          <w:bCs/>
        </w:rPr>
        <w:t>20</w:t>
      </w:r>
      <w:r w:rsidR="00A056BD" w:rsidRPr="007D2890">
        <w:rPr>
          <w:rFonts w:cs="Arial"/>
          <w:b/>
          <w:bCs/>
        </w:rPr>
        <w:t>)</w:t>
      </w:r>
      <w:r w:rsidR="00A056BD" w:rsidRPr="007D2890">
        <w:rPr>
          <w:rFonts w:cs="Arial"/>
          <w:b/>
          <w:bCs/>
        </w:rPr>
        <w:tab/>
      </w:r>
      <w:r w:rsidR="00A056BD" w:rsidRPr="007D2890">
        <w:rPr>
          <w:rFonts w:cs="Arial"/>
        </w:rPr>
        <w:t xml:space="preserve">Plaats in Offerte: </w:t>
      </w:r>
      <w:r w:rsidR="00A056BD" w:rsidRPr="007D2890">
        <w:rPr>
          <w:rFonts w:cs="Arial"/>
          <w:b/>
          <w:bCs/>
        </w:rPr>
        <w:t>tabblad 9</w:t>
      </w:r>
    </w:p>
    <w:p w14:paraId="66CB974B" w14:textId="77777777" w:rsidR="00A056BD" w:rsidRPr="007D2890" w:rsidRDefault="00A056BD" w:rsidP="00A056BD">
      <w:pPr>
        <w:rPr>
          <w:rFonts w:cs="Arial"/>
          <w:b/>
          <w:bCs/>
        </w:rPr>
      </w:pPr>
    </w:p>
    <w:p w14:paraId="2B780C76" w14:textId="5BB6741E" w:rsidR="00A056BD" w:rsidRPr="007D2890" w:rsidRDefault="008274C0" w:rsidP="00A056BD">
      <w:pPr>
        <w:pStyle w:val="Koptekst"/>
        <w:tabs>
          <w:tab w:val="clear" w:pos="4536"/>
          <w:tab w:val="clear" w:pos="9072"/>
          <w:tab w:val="left" w:pos="540"/>
        </w:tabs>
        <w:rPr>
          <w:rFonts w:ascii="Arial" w:hAnsi="Arial" w:cs="Arial"/>
          <w:b/>
          <w:bCs/>
          <w:szCs w:val="24"/>
        </w:rPr>
      </w:pPr>
      <w:r>
        <w:rPr>
          <w:rFonts w:ascii="Arial" w:hAnsi="Arial" w:cs="Arial"/>
          <w:b/>
          <w:bCs/>
        </w:rPr>
        <w:t xml:space="preserve">Zie bijlage 1.1 </w:t>
      </w:r>
      <w:r w:rsidR="00A056BD" w:rsidRPr="007D2890">
        <w:rPr>
          <w:rFonts w:ascii="Arial" w:hAnsi="Arial" w:cs="Arial"/>
          <w:b/>
          <w:bCs/>
          <w:szCs w:val="24"/>
        </w:rPr>
        <w:t xml:space="preserve">Programma van Eisen </w:t>
      </w:r>
      <w:r>
        <w:rPr>
          <w:rFonts w:ascii="Arial" w:hAnsi="Arial" w:cs="Arial"/>
          <w:b/>
          <w:bCs/>
          <w:szCs w:val="24"/>
        </w:rPr>
        <w:t xml:space="preserve">en Wensen </w:t>
      </w:r>
      <w:r w:rsidR="00A056BD" w:rsidRPr="007D2890">
        <w:rPr>
          <w:rFonts w:ascii="Arial" w:hAnsi="Arial" w:cs="Arial"/>
          <w:b/>
          <w:bCs/>
          <w:szCs w:val="24"/>
        </w:rPr>
        <w:t>en Bijlage 5</w:t>
      </w:r>
      <w:r w:rsidR="00A056BD">
        <w:rPr>
          <w:rFonts w:ascii="Arial" w:hAnsi="Arial" w:cs="Arial"/>
          <w:b/>
          <w:bCs/>
          <w:szCs w:val="24"/>
        </w:rPr>
        <w:t>.4</w:t>
      </w:r>
      <w:r>
        <w:rPr>
          <w:rFonts w:ascii="Arial" w:hAnsi="Arial" w:cs="Arial"/>
          <w:b/>
          <w:bCs/>
          <w:szCs w:val="24"/>
        </w:rPr>
        <w:t xml:space="preserve"> </w:t>
      </w:r>
      <w:r w:rsidR="00A056BD" w:rsidRPr="007D2890">
        <w:rPr>
          <w:rFonts w:ascii="Arial" w:hAnsi="Arial" w:cs="Arial"/>
          <w:b/>
          <w:bCs/>
          <w:szCs w:val="24"/>
        </w:rPr>
        <w:t>Standaardformulier Programma van Eisen</w:t>
      </w:r>
      <w:r>
        <w:rPr>
          <w:rFonts w:ascii="Arial" w:hAnsi="Arial" w:cs="Arial"/>
          <w:b/>
          <w:bCs/>
          <w:szCs w:val="24"/>
        </w:rPr>
        <w:t xml:space="preserve"> en Wensen</w:t>
      </w:r>
    </w:p>
    <w:p w14:paraId="3782DA24" w14:textId="77777777" w:rsidR="00A056BD" w:rsidRPr="007D2890" w:rsidRDefault="00A056BD" w:rsidP="00A056BD">
      <w:pPr>
        <w:rPr>
          <w:rFonts w:cs="Arial"/>
        </w:rPr>
      </w:pPr>
      <w:r w:rsidRPr="007D2890">
        <w:rPr>
          <w:rFonts w:cs="Arial"/>
        </w:rPr>
        <w:t>Is het Standaardformulier Programma van Eisen volledig ingevuld, ondertekend en in de Offerte opgenomen?</w:t>
      </w:r>
    </w:p>
    <w:p w14:paraId="31F777A9" w14:textId="77777777" w:rsidR="00A056BD" w:rsidRPr="007D2890" w:rsidRDefault="00A056BD" w:rsidP="00A056BD">
      <w:pPr>
        <w:rPr>
          <w:rFonts w:cs="Arial"/>
        </w:rPr>
      </w:pPr>
      <w:r w:rsidRPr="007D2890">
        <w:rPr>
          <w:rFonts w:cs="Arial"/>
        </w:rPr>
        <w:t xml:space="preserve">Op dit Standaardformulier dient de Inschrijver middels het invullen van JA of NEE aan te geven in hoeverre de Inschrijver voldoet aan de gestelde eisen en wensen. Bij de toelichting kan in het kort aangegeven worden waarom Inschrijver wel of niet aan de eisen en wensen voldoet. </w:t>
      </w:r>
    </w:p>
    <w:p w14:paraId="7DB66D66" w14:textId="77777777" w:rsidR="00A056BD" w:rsidRPr="007D2890" w:rsidRDefault="00A056BD" w:rsidP="00A056BD">
      <w:pPr>
        <w:rPr>
          <w:rFonts w:cs="Arial"/>
        </w:rPr>
      </w:pPr>
      <w:r w:rsidRPr="007D2890">
        <w:rPr>
          <w:rFonts w:cs="Arial"/>
        </w:rPr>
        <w:t>Biedt het Standaardformulier onvoldoende ruimte dan dient de Inschrijver in zijn Offerte aan te geven waarom hij wel of niet aan de betreffende eis of wens voldoet.</w:t>
      </w:r>
    </w:p>
    <w:p w14:paraId="5A8FEE8B" w14:textId="77777777" w:rsidR="00A056BD" w:rsidRPr="007D2890" w:rsidRDefault="00A056BD" w:rsidP="00A056BD">
      <w:pPr>
        <w:rPr>
          <w:rFonts w:cs="Arial"/>
          <w:u w:val="single"/>
        </w:rPr>
      </w:pPr>
    </w:p>
    <w:p w14:paraId="5EBF3A83"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6934A2A2" w14:textId="77777777" w:rsidR="00A056BD" w:rsidRPr="007D2890" w:rsidRDefault="00A056BD" w:rsidP="00A056BD">
      <w:pPr>
        <w:rPr>
          <w:rFonts w:cs="Arial"/>
          <w:b/>
        </w:rPr>
      </w:pPr>
    </w:p>
    <w:p w14:paraId="23500209" w14:textId="77777777" w:rsidR="001A27B6" w:rsidRDefault="001A27B6">
      <w:pPr>
        <w:spacing w:after="200" w:line="276" w:lineRule="auto"/>
        <w:jc w:val="left"/>
        <w:rPr>
          <w:rFonts w:cs="Arial"/>
        </w:rPr>
      </w:pPr>
      <w:r>
        <w:rPr>
          <w:rFonts w:cs="Arial"/>
        </w:rPr>
        <w:br w:type="page"/>
      </w:r>
    </w:p>
    <w:p w14:paraId="4F6ADD4C" w14:textId="77777777" w:rsidR="00A056BD" w:rsidRPr="007D2890" w:rsidRDefault="00A056BD" w:rsidP="00A056BD">
      <w:pPr>
        <w:rPr>
          <w:rFonts w:cs="Arial"/>
        </w:rPr>
      </w:pPr>
    </w:p>
    <w:p w14:paraId="51B89821" w14:textId="77777777" w:rsidR="00A056BD" w:rsidRPr="007D2890" w:rsidRDefault="001A27B6" w:rsidP="00A056BD">
      <w:pPr>
        <w:pBdr>
          <w:top w:val="single" w:sz="4" w:space="1" w:color="auto"/>
          <w:left w:val="single" w:sz="4" w:space="4" w:color="auto"/>
          <w:bottom w:val="single" w:sz="4" w:space="1" w:color="auto"/>
          <w:right w:val="single" w:sz="4" w:space="4" w:color="auto"/>
        </w:pBdr>
        <w:rPr>
          <w:rFonts w:cs="Arial"/>
          <w:b/>
          <w:bCs/>
        </w:rPr>
      </w:pPr>
      <w:r w:rsidRPr="007D2890">
        <w:rPr>
          <w:rFonts w:cs="Arial"/>
          <w:b/>
        </w:rPr>
        <w:t>2</w:t>
      </w:r>
      <w:r>
        <w:rPr>
          <w:rFonts w:cs="Arial"/>
          <w:b/>
        </w:rPr>
        <w:t>1</w:t>
      </w:r>
      <w:r w:rsidR="00A056BD" w:rsidRPr="007D2890">
        <w:rPr>
          <w:rFonts w:cs="Arial"/>
          <w:b/>
        </w:rPr>
        <w:t>)</w:t>
      </w:r>
      <w:r w:rsidR="00A056BD" w:rsidRPr="007D2890">
        <w:rPr>
          <w:rFonts w:cs="Arial"/>
          <w:bCs/>
        </w:rPr>
        <w:tab/>
      </w:r>
      <w:r w:rsidR="00A056BD" w:rsidRPr="007D2890">
        <w:rPr>
          <w:rFonts w:cs="Arial"/>
        </w:rPr>
        <w:t xml:space="preserve">Plaats in Offerte: </w:t>
      </w:r>
      <w:r w:rsidR="00A056BD" w:rsidRPr="007D2890">
        <w:rPr>
          <w:rFonts w:cs="Arial"/>
          <w:b/>
          <w:bCs/>
        </w:rPr>
        <w:t>tabblad 10</w:t>
      </w:r>
    </w:p>
    <w:p w14:paraId="31B11CEE" w14:textId="77777777" w:rsidR="00A056BD" w:rsidRPr="007D2890" w:rsidRDefault="00A056BD" w:rsidP="00A056BD">
      <w:pPr>
        <w:rPr>
          <w:rFonts w:cs="Arial"/>
        </w:rPr>
      </w:pPr>
    </w:p>
    <w:p w14:paraId="72AFA25C" w14:textId="6F260FA4" w:rsidR="00A056BD" w:rsidRPr="003469DF" w:rsidRDefault="00A056BD" w:rsidP="00A056BD">
      <w:pPr>
        <w:pStyle w:val="Kop6"/>
        <w:tabs>
          <w:tab w:val="left" w:pos="540"/>
        </w:tabs>
        <w:rPr>
          <w:rFonts w:ascii="Arial" w:hAnsi="Arial" w:cs="Arial"/>
          <w:bCs w:val="0"/>
          <w:sz w:val="20"/>
          <w:szCs w:val="20"/>
        </w:rPr>
      </w:pPr>
      <w:r w:rsidRPr="003469DF">
        <w:rPr>
          <w:rFonts w:ascii="Arial" w:hAnsi="Arial" w:cs="Arial"/>
          <w:bCs w:val="0"/>
          <w:sz w:val="20"/>
          <w:szCs w:val="20"/>
        </w:rPr>
        <w:t>Zie b</w:t>
      </w:r>
      <w:r w:rsidR="008274C0">
        <w:rPr>
          <w:rFonts w:ascii="Arial" w:hAnsi="Arial" w:cs="Arial"/>
          <w:bCs w:val="0"/>
          <w:sz w:val="20"/>
          <w:szCs w:val="20"/>
        </w:rPr>
        <w:t xml:space="preserve">ijlage </w:t>
      </w:r>
      <w:r w:rsidRPr="003469DF">
        <w:rPr>
          <w:rFonts w:ascii="Arial" w:hAnsi="Arial" w:cs="Arial"/>
          <w:bCs w:val="0"/>
          <w:sz w:val="20"/>
          <w:szCs w:val="20"/>
        </w:rPr>
        <w:t>5.5, Standaardformulier Prijsstelling</w:t>
      </w:r>
    </w:p>
    <w:p w14:paraId="56F4A3B3" w14:textId="77777777" w:rsidR="00A056BD" w:rsidRPr="007D2890" w:rsidRDefault="00A056BD" w:rsidP="00A056BD">
      <w:pPr>
        <w:rPr>
          <w:rFonts w:cs="Arial"/>
        </w:rPr>
      </w:pPr>
      <w:r w:rsidRPr="007D2890">
        <w:rPr>
          <w:rFonts w:cs="Arial"/>
        </w:rPr>
        <w:t>Heeft de Inschrijver het Standaardformulier Prijsstelling volledig ingevuld, ondertekend en bijgesloten?</w:t>
      </w:r>
    </w:p>
    <w:p w14:paraId="0238E2AC" w14:textId="77777777" w:rsidR="00A056BD" w:rsidRPr="007D2890" w:rsidRDefault="00A056BD" w:rsidP="00A056BD">
      <w:pPr>
        <w:rPr>
          <w:rFonts w:cs="Arial"/>
          <w:u w:val="single"/>
        </w:rPr>
      </w:pPr>
    </w:p>
    <w:p w14:paraId="5B5C8F63" w14:textId="77777777" w:rsidR="00A056BD" w:rsidRPr="007D2890" w:rsidRDefault="00A056BD" w:rsidP="00A056BD">
      <w:pPr>
        <w:rPr>
          <w:rFonts w:cs="Arial"/>
          <w:b/>
        </w:rPr>
      </w:pPr>
      <w:r w:rsidRPr="007D2890">
        <w:rPr>
          <w:rFonts w:cs="Arial"/>
        </w:rPr>
        <w:t xml:space="preserve">antwoord:  </w:t>
      </w:r>
      <w:r w:rsidRPr="007D2890">
        <w:rPr>
          <w:rFonts w:cs="Arial"/>
          <w:b/>
        </w:rPr>
        <w:t>JA  /  NEE</w:t>
      </w:r>
    </w:p>
    <w:p w14:paraId="08F5BDEF" w14:textId="77777777" w:rsidR="00A056BD" w:rsidRPr="007D2890" w:rsidRDefault="00A056BD" w:rsidP="00A056BD">
      <w:pPr>
        <w:rPr>
          <w:rFonts w:cs="Arial"/>
          <w:b/>
        </w:rPr>
      </w:pPr>
    </w:p>
    <w:p w14:paraId="568432B2" w14:textId="77777777" w:rsidR="00A056BD" w:rsidRPr="007D2890" w:rsidRDefault="00A056BD" w:rsidP="00A056BD">
      <w:pPr>
        <w:rPr>
          <w:rFonts w:cs="Arial"/>
        </w:rPr>
      </w:pPr>
    </w:p>
    <w:p w14:paraId="2899AB56" w14:textId="77777777" w:rsidR="00A056BD" w:rsidRPr="007D2890" w:rsidRDefault="00A056BD" w:rsidP="00A056BD">
      <w:pPr>
        <w:pStyle w:val="Koptekst"/>
        <w:tabs>
          <w:tab w:val="clear" w:pos="4536"/>
          <w:tab w:val="clear" w:pos="9072"/>
        </w:tabs>
        <w:rPr>
          <w:rFonts w:ascii="Arial" w:hAnsi="Arial" w:cs="Arial"/>
          <w:u w:val="single"/>
        </w:rPr>
      </w:pPr>
    </w:p>
    <w:p w14:paraId="2A4EBF76" w14:textId="77777777" w:rsidR="00A056BD" w:rsidRPr="007D2890" w:rsidRDefault="00A056BD" w:rsidP="00A056BD">
      <w:pPr>
        <w:pStyle w:val="Koptekst"/>
        <w:tabs>
          <w:tab w:val="clear" w:pos="4536"/>
          <w:tab w:val="clear" w:pos="9072"/>
        </w:tabs>
        <w:rPr>
          <w:rFonts w:ascii="Arial" w:hAnsi="Arial" w:cs="Arial"/>
          <w:u w:val="single"/>
        </w:rPr>
      </w:pPr>
    </w:p>
    <w:p w14:paraId="2A13D4B4" w14:textId="77777777" w:rsidR="00A056BD" w:rsidRPr="007D2890" w:rsidRDefault="00A056BD" w:rsidP="00A056BD">
      <w:pPr>
        <w:pStyle w:val="Koptekst"/>
        <w:tabs>
          <w:tab w:val="clear" w:pos="4536"/>
          <w:tab w:val="clear" w:pos="9072"/>
        </w:tabs>
        <w:rPr>
          <w:rFonts w:ascii="Arial" w:hAnsi="Arial" w:cs="Arial"/>
          <w:u w:val="single"/>
        </w:rPr>
      </w:pPr>
    </w:p>
    <w:p w14:paraId="55D3D821" w14:textId="77777777" w:rsidR="00A056BD" w:rsidRPr="007D2890" w:rsidRDefault="00A056BD" w:rsidP="00A056BD">
      <w:pPr>
        <w:pStyle w:val="Koptekst"/>
        <w:tabs>
          <w:tab w:val="clear" w:pos="4536"/>
          <w:tab w:val="clear" w:pos="9072"/>
        </w:tabs>
        <w:rPr>
          <w:rFonts w:ascii="Arial" w:hAnsi="Arial" w:cs="Arial"/>
          <w:u w:val="single"/>
        </w:rPr>
      </w:pPr>
    </w:p>
    <w:p w14:paraId="3B17428E" w14:textId="77777777" w:rsidR="00A056BD" w:rsidRPr="007D2890" w:rsidRDefault="00A056BD" w:rsidP="00A056BD">
      <w:pPr>
        <w:pStyle w:val="Koptekst"/>
        <w:tabs>
          <w:tab w:val="clear" w:pos="4536"/>
          <w:tab w:val="clear" w:pos="9072"/>
        </w:tabs>
        <w:rPr>
          <w:rFonts w:ascii="Arial" w:hAnsi="Arial" w:cs="Arial"/>
          <w:u w:val="single"/>
        </w:rPr>
      </w:pPr>
    </w:p>
    <w:p w14:paraId="06610FE4" w14:textId="77777777" w:rsidR="00A056BD" w:rsidRPr="007D2890" w:rsidRDefault="00A056BD" w:rsidP="00A056BD">
      <w:pPr>
        <w:pStyle w:val="Koptekst"/>
        <w:tabs>
          <w:tab w:val="clear" w:pos="4536"/>
          <w:tab w:val="clear" w:pos="9072"/>
        </w:tabs>
        <w:rPr>
          <w:rFonts w:ascii="Arial" w:hAnsi="Arial" w:cs="Arial"/>
          <w:u w:val="single"/>
        </w:rPr>
      </w:pPr>
    </w:p>
    <w:p w14:paraId="54AB4A2F" w14:textId="77777777" w:rsidR="00A056BD" w:rsidRPr="007D2890" w:rsidRDefault="00A056BD" w:rsidP="00A056BD">
      <w:pPr>
        <w:pStyle w:val="Koptekst"/>
        <w:tabs>
          <w:tab w:val="clear" w:pos="4536"/>
          <w:tab w:val="clear" w:pos="9072"/>
        </w:tabs>
        <w:rPr>
          <w:rFonts w:ascii="Arial" w:hAnsi="Arial" w:cs="Arial"/>
          <w:u w:val="single"/>
        </w:rPr>
      </w:pPr>
    </w:p>
    <w:p w14:paraId="4A49DB4B" w14:textId="77777777" w:rsidR="00A056BD" w:rsidRPr="007D2890" w:rsidRDefault="00A056BD" w:rsidP="00A056BD">
      <w:pPr>
        <w:pStyle w:val="Koptekst"/>
        <w:tabs>
          <w:tab w:val="clear" w:pos="4536"/>
          <w:tab w:val="clear" w:pos="9072"/>
        </w:tabs>
        <w:rPr>
          <w:rFonts w:ascii="Arial" w:hAnsi="Arial" w:cs="Arial"/>
          <w:u w:val="single"/>
        </w:rPr>
      </w:pPr>
    </w:p>
    <w:p w14:paraId="0E6EAD82" w14:textId="77777777" w:rsidR="00A056BD" w:rsidRPr="007D2890" w:rsidRDefault="00A056BD" w:rsidP="00A056BD">
      <w:pPr>
        <w:pStyle w:val="Koptekst"/>
        <w:tabs>
          <w:tab w:val="clear" w:pos="4536"/>
          <w:tab w:val="clear" w:pos="9072"/>
        </w:tabs>
        <w:rPr>
          <w:rFonts w:ascii="Arial" w:hAnsi="Arial" w:cs="Arial"/>
          <w:u w:val="single"/>
        </w:rPr>
      </w:pPr>
    </w:p>
    <w:p w14:paraId="4702FEDC" w14:textId="77777777" w:rsidR="00A056BD" w:rsidRPr="007D2890" w:rsidRDefault="00A056BD" w:rsidP="00A056BD">
      <w:pPr>
        <w:pStyle w:val="Koptekst"/>
        <w:tabs>
          <w:tab w:val="clear" w:pos="4536"/>
          <w:tab w:val="clear" w:pos="9072"/>
        </w:tabs>
        <w:rPr>
          <w:rFonts w:ascii="Arial" w:hAnsi="Arial" w:cs="Arial"/>
          <w:u w:val="single"/>
        </w:rPr>
      </w:pPr>
    </w:p>
    <w:p w14:paraId="58F82552" w14:textId="77777777" w:rsidR="00A056BD" w:rsidRPr="007D2890" w:rsidRDefault="00A056BD" w:rsidP="00A056BD">
      <w:pPr>
        <w:pStyle w:val="Koptekst"/>
        <w:tabs>
          <w:tab w:val="clear" w:pos="4536"/>
          <w:tab w:val="clear" w:pos="9072"/>
        </w:tabs>
        <w:rPr>
          <w:rFonts w:ascii="Arial" w:hAnsi="Arial" w:cs="Arial"/>
          <w:u w:val="single"/>
        </w:rPr>
      </w:pPr>
    </w:p>
    <w:p w14:paraId="42BCAE1B" w14:textId="77777777" w:rsidR="00A056BD" w:rsidRPr="007D2890" w:rsidRDefault="00A056BD" w:rsidP="00A056BD">
      <w:pPr>
        <w:pStyle w:val="Koptekst"/>
        <w:tabs>
          <w:tab w:val="clear" w:pos="4536"/>
          <w:tab w:val="clear" w:pos="9072"/>
        </w:tabs>
        <w:rPr>
          <w:rFonts w:ascii="Arial" w:hAnsi="Arial" w:cs="Arial"/>
          <w:u w:val="single"/>
        </w:rPr>
      </w:pPr>
    </w:p>
    <w:p w14:paraId="5B700A30" w14:textId="77777777" w:rsidR="00A056BD" w:rsidRPr="007D2890" w:rsidRDefault="00A056BD" w:rsidP="00A056BD">
      <w:pPr>
        <w:rPr>
          <w:rFonts w:cs="Arial"/>
        </w:rPr>
      </w:pPr>
    </w:p>
    <w:p w14:paraId="7443BF1B" w14:textId="77777777" w:rsidR="00A056BD" w:rsidRPr="007D2890" w:rsidRDefault="00A056BD" w:rsidP="00A056BD">
      <w:pPr>
        <w:ind w:left="36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056BD" w:rsidRPr="007D2890" w14:paraId="4F97B778" w14:textId="77777777" w:rsidTr="00C6235B">
        <w:tc>
          <w:tcPr>
            <w:tcW w:w="4606" w:type="dxa"/>
          </w:tcPr>
          <w:p w14:paraId="66076FAF" w14:textId="77777777" w:rsidR="00A056BD" w:rsidRPr="007D2890" w:rsidRDefault="00A056BD" w:rsidP="00C6235B">
            <w:pPr>
              <w:rPr>
                <w:rFonts w:cs="Arial"/>
                <w:sz w:val="24"/>
                <w:szCs w:val="24"/>
              </w:rPr>
            </w:pPr>
            <w:r w:rsidRPr="007D2890">
              <w:rPr>
                <w:rFonts w:cs="Arial"/>
                <w:sz w:val="24"/>
                <w:szCs w:val="24"/>
              </w:rPr>
              <w:t>Naam bevoegde functionaris:</w:t>
            </w:r>
          </w:p>
          <w:p w14:paraId="46547699" w14:textId="77777777" w:rsidR="00A056BD" w:rsidRPr="007D2890" w:rsidRDefault="00A056BD" w:rsidP="00C6235B">
            <w:pPr>
              <w:rPr>
                <w:rFonts w:cs="Arial"/>
                <w:sz w:val="24"/>
                <w:szCs w:val="24"/>
              </w:rPr>
            </w:pPr>
          </w:p>
          <w:p w14:paraId="3156A63F" w14:textId="77777777" w:rsidR="00A056BD" w:rsidRPr="007D2890" w:rsidRDefault="00A056BD" w:rsidP="00C6235B">
            <w:pPr>
              <w:rPr>
                <w:rFonts w:cs="Arial"/>
                <w:sz w:val="24"/>
                <w:szCs w:val="24"/>
              </w:rPr>
            </w:pPr>
          </w:p>
        </w:tc>
        <w:tc>
          <w:tcPr>
            <w:tcW w:w="4606" w:type="dxa"/>
          </w:tcPr>
          <w:p w14:paraId="6434907B" w14:textId="77777777" w:rsidR="00A056BD" w:rsidRPr="007D2890" w:rsidRDefault="00A056BD" w:rsidP="00C6235B">
            <w:pPr>
              <w:rPr>
                <w:rFonts w:cs="Arial"/>
                <w:sz w:val="24"/>
                <w:szCs w:val="24"/>
              </w:rPr>
            </w:pPr>
          </w:p>
        </w:tc>
      </w:tr>
      <w:tr w:rsidR="00A056BD" w:rsidRPr="007D2890" w14:paraId="5EC4816B" w14:textId="77777777" w:rsidTr="00C6235B">
        <w:tc>
          <w:tcPr>
            <w:tcW w:w="4606" w:type="dxa"/>
          </w:tcPr>
          <w:p w14:paraId="0A6648F2" w14:textId="77777777" w:rsidR="00A056BD" w:rsidRPr="007D2890" w:rsidRDefault="00A056BD" w:rsidP="00C6235B">
            <w:pPr>
              <w:rPr>
                <w:rFonts w:cs="Arial"/>
                <w:sz w:val="24"/>
                <w:szCs w:val="24"/>
              </w:rPr>
            </w:pPr>
            <w:r w:rsidRPr="007D2890">
              <w:rPr>
                <w:rFonts w:cs="Arial"/>
                <w:sz w:val="24"/>
                <w:szCs w:val="24"/>
              </w:rPr>
              <w:t>Handtekening bevoegde functionaris:</w:t>
            </w:r>
          </w:p>
          <w:p w14:paraId="110910EF" w14:textId="77777777" w:rsidR="00A056BD" w:rsidRPr="007D2890" w:rsidRDefault="00A056BD" w:rsidP="00C6235B">
            <w:pPr>
              <w:rPr>
                <w:rFonts w:cs="Arial"/>
                <w:sz w:val="24"/>
                <w:szCs w:val="24"/>
              </w:rPr>
            </w:pPr>
          </w:p>
          <w:p w14:paraId="23DB49F6" w14:textId="77777777" w:rsidR="00A056BD" w:rsidRPr="007D2890" w:rsidRDefault="00A056BD" w:rsidP="00C6235B">
            <w:pPr>
              <w:rPr>
                <w:rFonts w:cs="Arial"/>
              </w:rPr>
            </w:pPr>
          </w:p>
        </w:tc>
        <w:tc>
          <w:tcPr>
            <w:tcW w:w="4606" w:type="dxa"/>
          </w:tcPr>
          <w:p w14:paraId="2EB1317E" w14:textId="77777777" w:rsidR="00A056BD" w:rsidRPr="007D2890" w:rsidRDefault="00A056BD" w:rsidP="00C6235B">
            <w:pPr>
              <w:rPr>
                <w:rFonts w:cs="Arial"/>
              </w:rPr>
            </w:pPr>
          </w:p>
        </w:tc>
      </w:tr>
      <w:tr w:rsidR="00A056BD" w:rsidRPr="007D2890" w14:paraId="2F8E3E74" w14:textId="77777777" w:rsidTr="00C6235B">
        <w:tc>
          <w:tcPr>
            <w:tcW w:w="4606" w:type="dxa"/>
          </w:tcPr>
          <w:p w14:paraId="33A5CD20" w14:textId="77777777" w:rsidR="00A056BD" w:rsidRPr="007D2890" w:rsidRDefault="00A056BD" w:rsidP="00C6235B">
            <w:pPr>
              <w:rPr>
                <w:rFonts w:cs="Arial"/>
                <w:sz w:val="24"/>
                <w:szCs w:val="24"/>
              </w:rPr>
            </w:pPr>
            <w:r w:rsidRPr="007D2890">
              <w:rPr>
                <w:rFonts w:cs="Arial"/>
                <w:sz w:val="24"/>
                <w:szCs w:val="24"/>
              </w:rPr>
              <w:t>Datum:</w:t>
            </w:r>
          </w:p>
          <w:p w14:paraId="7ABB03A3" w14:textId="77777777" w:rsidR="00A056BD" w:rsidRPr="007D2890" w:rsidRDefault="00A056BD" w:rsidP="00C6235B">
            <w:pPr>
              <w:rPr>
                <w:rFonts w:cs="Arial"/>
                <w:sz w:val="24"/>
                <w:szCs w:val="24"/>
              </w:rPr>
            </w:pPr>
          </w:p>
        </w:tc>
        <w:tc>
          <w:tcPr>
            <w:tcW w:w="4606" w:type="dxa"/>
          </w:tcPr>
          <w:p w14:paraId="73877B33" w14:textId="77777777" w:rsidR="00A056BD" w:rsidRPr="007D2890" w:rsidRDefault="00A056BD" w:rsidP="00C6235B">
            <w:pPr>
              <w:rPr>
                <w:rFonts w:cs="Arial"/>
                <w:sz w:val="24"/>
                <w:szCs w:val="24"/>
              </w:rPr>
            </w:pPr>
          </w:p>
        </w:tc>
      </w:tr>
    </w:tbl>
    <w:p w14:paraId="7EFEA368" w14:textId="77777777" w:rsidR="00A056BD" w:rsidRDefault="00A056BD" w:rsidP="00A056BD">
      <w:pPr>
        <w:pStyle w:val="Koptekst"/>
        <w:tabs>
          <w:tab w:val="clear" w:pos="4536"/>
          <w:tab w:val="clear" w:pos="9072"/>
        </w:tabs>
        <w:rPr>
          <w:rFonts w:ascii="Arial" w:hAnsi="Arial" w:cs="Arial"/>
          <w:u w:val="single"/>
        </w:rPr>
      </w:pPr>
    </w:p>
    <w:p w14:paraId="09CFC0A0" w14:textId="77777777" w:rsidR="00A056BD" w:rsidRDefault="00A056BD" w:rsidP="00A056BD">
      <w:pPr>
        <w:spacing w:line="240" w:lineRule="auto"/>
        <w:jc w:val="left"/>
        <w:rPr>
          <w:rFonts w:cs="Arial"/>
          <w:u w:val="single"/>
          <w:lang w:eastAsia="ar-SA"/>
        </w:rPr>
      </w:pPr>
      <w:r>
        <w:rPr>
          <w:rFonts w:cs="Arial"/>
          <w:u w:val="single"/>
        </w:rPr>
        <w:br w:type="page"/>
      </w:r>
    </w:p>
    <w:p w14:paraId="021D66B6" w14:textId="48877AD5" w:rsidR="00A056BD" w:rsidRPr="00F215B1" w:rsidRDefault="00A056BD" w:rsidP="00A056BD">
      <w:pPr>
        <w:pStyle w:val="Kop2"/>
        <w:jc w:val="right"/>
        <w:rPr>
          <w:rFonts w:ascii="Arial" w:hAnsi="Arial" w:cs="Arial"/>
          <w:color w:val="auto"/>
          <w:sz w:val="20"/>
          <w:szCs w:val="20"/>
          <w:u w:val="single"/>
        </w:rPr>
      </w:pPr>
      <w:r w:rsidRPr="00F215B1">
        <w:rPr>
          <w:rFonts w:ascii="Arial" w:hAnsi="Arial" w:cs="Arial"/>
          <w:color w:val="auto"/>
          <w:sz w:val="20"/>
          <w:szCs w:val="20"/>
          <w:u w:val="single"/>
        </w:rPr>
        <w:lastRenderedPageBreak/>
        <w:t>Bijlage 7</w:t>
      </w:r>
      <w:r w:rsidR="00F215B1" w:rsidRPr="00F215B1">
        <w:rPr>
          <w:rFonts w:ascii="Arial" w:hAnsi="Arial" w:cs="Arial"/>
          <w:color w:val="auto"/>
          <w:sz w:val="20"/>
          <w:szCs w:val="20"/>
          <w:u w:val="single"/>
        </w:rPr>
        <w:t>.1</w:t>
      </w:r>
    </w:p>
    <w:p w14:paraId="3CFA0A84" w14:textId="4AD03723" w:rsidR="00A056BD" w:rsidRPr="002B0565" w:rsidRDefault="00766A13" w:rsidP="00A056BD">
      <w:pPr>
        <w:pStyle w:val="Kop2"/>
        <w:rPr>
          <w:rFonts w:ascii="Arial" w:hAnsi="Arial" w:cs="Arial"/>
          <w:sz w:val="24"/>
          <w:szCs w:val="24"/>
        </w:rPr>
      </w:pPr>
      <w:r>
        <w:rPr>
          <w:rFonts w:ascii="Arial" w:hAnsi="Arial" w:cs="Arial"/>
          <w:sz w:val="24"/>
          <w:szCs w:val="24"/>
        </w:rPr>
        <w:t>Algemene Inkoopvoorwaarden Gemeente Valkenswaard</w:t>
      </w:r>
    </w:p>
    <w:p w14:paraId="5F723ED9" w14:textId="77777777" w:rsidR="004F4331" w:rsidRDefault="004F4331"/>
    <w:p w14:paraId="3CE1F3F5" w14:textId="77777777" w:rsidR="008A5777" w:rsidRDefault="008A5777"/>
    <w:p w14:paraId="4358D1C6" w14:textId="77777777" w:rsidR="008A5777" w:rsidRDefault="008A5777">
      <w:r>
        <w:t>Separaat document</w:t>
      </w:r>
    </w:p>
    <w:sectPr w:rsidR="008A5777" w:rsidSect="004F433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FD35B" w14:textId="77777777" w:rsidR="004A0A91" w:rsidRDefault="004A0A91" w:rsidP="007E0B1A">
      <w:pPr>
        <w:spacing w:line="240" w:lineRule="auto"/>
      </w:pPr>
      <w:r>
        <w:separator/>
      </w:r>
    </w:p>
  </w:endnote>
  <w:endnote w:type="continuationSeparator" w:id="0">
    <w:p w14:paraId="386446A3" w14:textId="77777777" w:rsidR="004A0A91" w:rsidRDefault="004A0A91" w:rsidP="007E0B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SimSun">
    <w:altName w:val="宋体"/>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HHNK Avenir">
    <w:altName w:val="Times New Roman"/>
    <w:charset w:val="00"/>
    <w:family w:val="auto"/>
    <w:pitch w:val="variable"/>
    <w:sig w:usb0="80000027"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CD266" w14:textId="77777777" w:rsidR="004A0A91" w:rsidRDefault="004A0A91" w:rsidP="007E0B1A">
      <w:pPr>
        <w:spacing w:line="240" w:lineRule="auto"/>
      </w:pPr>
      <w:r>
        <w:separator/>
      </w:r>
    </w:p>
  </w:footnote>
  <w:footnote w:type="continuationSeparator" w:id="0">
    <w:p w14:paraId="19933C8E" w14:textId="77777777" w:rsidR="004A0A91" w:rsidRDefault="004A0A91" w:rsidP="007E0B1A">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EEE28" w14:textId="59804578" w:rsidR="000902FB" w:rsidRDefault="000902FB">
    <w:pPr>
      <w:pStyle w:val="Koptekst"/>
    </w:pPr>
    <w:r>
      <w:rPr>
        <w:noProof/>
        <w:lang w:val="en-US" w:eastAsia="nl-NL"/>
      </w:rPr>
      <w:drawing>
        <wp:anchor distT="0" distB="0" distL="114300" distR="114300" simplePos="0" relativeHeight="251659264" behindDoc="1" locked="0" layoutInCell="1" allowOverlap="1" wp14:anchorId="28F60382" wp14:editId="4E974659">
          <wp:simplePos x="0" y="0"/>
          <wp:positionH relativeFrom="column">
            <wp:posOffset>4250055</wp:posOffset>
          </wp:positionH>
          <wp:positionV relativeFrom="paragraph">
            <wp:posOffset>-140970</wp:posOffset>
          </wp:positionV>
          <wp:extent cx="1821180" cy="591185"/>
          <wp:effectExtent l="0" t="0" r="7620" b="0"/>
          <wp:wrapThrough wrapText="bothSides">
            <wp:wrapPolygon edited="0">
              <wp:start x="0" y="0"/>
              <wp:lineTo x="0" y="20417"/>
              <wp:lineTo x="21389" y="20417"/>
              <wp:lineTo x="21389" y="0"/>
              <wp:lineTo x="0" y="0"/>
            </wp:wrapPolygon>
          </wp:wrapThrough>
          <wp:docPr id="5" name="Afbeelding 14" descr="Beschrijving: Beschrijving: C:\Users\John Mollema\Documents\ExperiCom\Huisstijl\Logo\Logo 2.0\logo_kleur_gro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4" descr="Beschrijving: Beschrijving: C:\Users\John Mollema\Documents\ExperiCom\Huisstijl\Logo\Logo 2.0\logo_kleur_groo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1180" cy="591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3"/>
    <w:lvl w:ilvl="0">
      <w:start w:val="1"/>
      <w:numFmt w:val="bullet"/>
      <w:lvlText w:val=""/>
      <w:lvlJc w:val="left"/>
      <w:pPr>
        <w:tabs>
          <w:tab w:val="num" w:pos="720"/>
        </w:tabs>
        <w:ind w:left="720" w:hanging="360"/>
      </w:pPr>
      <w:rPr>
        <w:rFonts w:ascii="Symbol" w:hAnsi="Symbol"/>
      </w:rPr>
    </w:lvl>
  </w:abstractNum>
  <w:abstractNum w:abstractNumId="1">
    <w:nsid w:val="00000008"/>
    <w:multiLevelType w:val="multilevel"/>
    <w:tmpl w:val="00000008"/>
    <w:name w:val="WW8Num8"/>
    <w:lvl w:ilvl="0">
      <w:start w:val="1"/>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0000009"/>
    <w:multiLevelType w:val="multilevel"/>
    <w:tmpl w:val="00000009"/>
    <w:name w:val="WW8Num9"/>
    <w:lvl w:ilvl="0">
      <w:start w:val="1"/>
      <w:numFmt w:val="decimal"/>
      <w:lvlText w:val="%1."/>
      <w:lvlJc w:val="left"/>
      <w:pPr>
        <w:tabs>
          <w:tab w:val="num" w:pos="720"/>
        </w:tabs>
        <w:ind w:left="720" w:hanging="360"/>
      </w:pPr>
    </w:lvl>
    <w:lvl w:ilvl="1">
      <w:start w:val="29"/>
      <w:numFmt w:val="decimal"/>
      <w:lvlText w:val="%1.%2"/>
      <w:lvlJc w:val="left"/>
      <w:pPr>
        <w:tabs>
          <w:tab w:val="num" w:pos="825"/>
        </w:tabs>
        <w:ind w:left="825" w:hanging="465"/>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4">
    <w:nsid w:val="0000000C"/>
    <w:multiLevelType w:val="multilevel"/>
    <w:tmpl w:val="0000000C"/>
    <w:name w:val="WW8Num12"/>
    <w:lvl w:ilvl="0">
      <w:start w:val="1"/>
      <w:numFmt w:val="lowerLetter"/>
      <w:pStyle w:val="HHNKKop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6">
    <w:nsid w:val="00000017"/>
    <w:multiLevelType w:val="singleLevel"/>
    <w:tmpl w:val="00000017"/>
    <w:name w:val="WW8Num24"/>
    <w:lvl w:ilvl="0">
      <w:start w:val="1"/>
      <w:numFmt w:val="bullet"/>
      <w:lvlText w:val=""/>
      <w:lvlJc w:val="left"/>
      <w:pPr>
        <w:tabs>
          <w:tab w:val="num" w:pos="720"/>
        </w:tabs>
        <w:ind w:left="720" w:hanging="360"/>
      </w:pPr>
      <w:rPr>
        <w:rFonts w:ascii="Symbol" w:hAnsi="Symbol"/>
      </w:rPr>
    </w:lvl>
  </w:abstractNum>
  <w:abstractNum w:abstractNumId="7">
    <w:nsid w:val="0000001A"/>
    <w:multiLevelType w:val="multilevel"/>
    <w:tmpl w:val="55064144"/>
    <w:name w:val="WW8Num27"/>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0000001E"/>
    <w:multiLevelType w:val="multilevel"/>
    <w:tmpl w:val="19449F1E"/>
    <w:name w:val="WW8Num31"/>
    <w:lvl w:ilvl="0">
      <w:start w:val="1"/>
      <w:numFmt w:val="decimal"/>
      <w:lvlText w:val="%1."/>
      <w:lvlJc w:val="left"/>
      <w:pPr>
        <w:tabs>
          <w:tab w:val="num" w:pos="720"/>
        </w:tabs>
        <w:ind w:left="720" w:hanging="360"/>
      </w:pPr>
    </w:lvl>
    <w:lvl w:ilvl="1">
      <w:start w:val="2"/>
      <w:numFmt w:val="decimal"/>
      <w:isLgl/>
      <w:lvlText w:val="%1.%2"/>
      <w:lvlJc w:val="left"/>
      <w:pPr>
        <w:ind w:left="1065" w:hanging="7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00000020"/>
    <w:multiLevelType w:val="multilevel"/>
    <w:tmpl w:val="09EC0932"/>
    <w:name w:val="WW8Num33"/>
    <w:lvl w:ilvl="0">
      <w:start w:val="1"/>
      <w:numFmt w:val="decimal"/>
      <w:lvlText w:val="%1."/>
      <w:lvlJc w:val="left"/>
      <w:pPr>
        <w:tabs>
          <w:tab w:val="num" w:pos="780"/>
        </w:tabs>
        <w:ind w:left="780" w:hanging="360"/>
      </w:pPr>
    </w:lvl>
    <w:lvl w:ilvl="1">
      <w:start w:val="30"/>
      <w:numFmt w:val="decimal"/>
      <w:isLgl/>
      <w:lvlText w:val="%1.%2"/>
      <w:lvlJc w:val="left"/>
      <w:pPr>
        <w:ind w:left="585" w:hanging="58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10">
    <w:nsid w:val="00000022"/>
    <w:multiLevelType w:val="singleLevel"/>
    <w:tmpl w:val="00000022"/>
    <w:name w:val="WW8Num36"/>
    <w:lvl w:ilvl="0">
      <w:start w:val="1"/>
      <w:numFmt w:val="bullet"/>
      <w:lvlText w:val=""/>
      <w:lvlJc w:val="left"/>
      <w:pPr>
        <w:tabs>
          <w:tab w:val="num" w:pos="720"/>
        </w:tabs>
        <w:ind w:left="720" w:hanging="360"/>
      </w:pPr>
      <w:rPr>
        <w:rFonts w:ascii="Symbol" w:hAnsi="Symbol"/>
        <w:sz w:val="16"/>
      </w:rPr>
    </w:lvl>
  </w:abstractNum>
  <w:abstractNum w:abstractNumId="11">
    <w:nsid w:val="00000024"/>
    <w:multiLevelType w:val="singleLevel"/>
    <w:tmpl w:val="00000024"/>
    <w:name w:val="WW8Num38"/>
    <w:lvl w:ilvl="0">
      <w:start w:val="1"/>
      <w:numFmt w:val="decimal"/>
      <w:lvlText w:val="%1."/>
      <w:lvlJc w:val="left"/>
      <w:pPr>
        <w:tabs>
          <w:tab w:val="num" w:pos="720"/>
        </w:tabs>
        <w:ind w:left="720" w:hanging="360"/>
      </w:pPr>
    </w:lvl>
  </w:abstractNum>
  <w:abstractNum w:abstractNumId="12">
    <w:nsid w:val="0BBE1E6C"/>
    <w:multiLevelType w:val="hybridMultilevel"/>
    <w:tmpl w:val="8A64AD1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13FB47E1"/>
    <w:multiLevelType w:val="multilevel"/>
    <w:tmpl w:val="CE7851AC"/>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20B15F03"/>
    <w:multiLevelType w:val="multilevel"/>
    <w:tmpl w:val="C6D4294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398480C"/>
    <w:multiLevelType w:val="multilevel"/>
    <w:tmpl w:val="3BBAD29E"/>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29235141"/>
    <w:multiLevelType w:val="multilevel"/>
    <w:tmpl w:val="FE7C908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CB60324"/>
    <w:multiLevelType w:val="hybridMultilevel"/>
    <w:tmpl w:val="A4C0DC78"/>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30794CA9"/>
    <w:multiLevelType w:val="multilevel"/>
    <w:tmpl w:val="8DDCB5C4"/>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31567EE2"/>
    <w:multiLevelType w:val="hybridMultilevel"/>
    <w:tmpl w:val="09D813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3F391C65"/>
    <w:multiLevelType w:val="multilevel"/>
    <w:tmpl w:val="A8649A6C"/>
    <w:lvl w:ilvl="0">
      <w:start w:val="1"/>
      <w:numFmt w:val="lowerLetter"/>
      <w:lvlText w:val="%1."/>
      <w:lvlJc w:val="left"/>
      <w:pPr>
        <w:tabs>
          <w:tab w:val="num" w:pos="720"/>
        </w:tabs>
        <w:ind w:left="720" w:hanging="360"/>
      </w:pPr>
      <w:rPr>
        <w:rFonts w:hint="default"/>
        <w:b w:val="0"/>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20442AA"/>
    <w:multiLevelType w:val="hybridMultilevel"/>
    <w:tmpl w:val="D598E020"/>
    <w:lvl w:ilvl="0" w:tplc="36141D78">
      <w:start w:val="1"/>
      <w:numFmt w:val="lowerLetter"/>
      <w:lvlText w:val="%1."/>
      <w:lvlJc w:val="left"/>
      <w:pPr>
        <w:ind w:left="1071" w:hanging="360"/>
      </w:pPr>
      <w:rPr>
        <w:rFonts w:hint="default"/>
      </w:rPr>
    </w:lvl>
    <w:lvl w:ilvl="1" w:tplc="04130019" w:tentative="1">
      <w:start w:val="1"/>
      <w:numFmt w:val="lowerLetter"/>
      <w:lvlText w:val="%2."/>
      <w:lvlJc w:val="left"/>
      <w:pPr>
        <w:ind w:left="1791" w:hanging="360"/>
      </w:pPr>
    </w:lvl>
    <w:lvl w:ilvl="2" w:tplc="0413001B" w:tentative="1">
      <w:start w:val="1"/>
      <w:numFmt w:val="lowerRoman"/>
      <w:lvlText w:val="%3."/>
      <w:lvlJc w:val="right"/>
      <w:pPr>
        <w:ind w:left="2511" w:hanging="180"/>
      </w:pPr>
    </w:lvl>
    <w:lvl w:ilvl="3" w:tplc="0413000F" w:tentative="1">
      <w:start w:val="1"/>
      <w:numFmt w:val="decimal"/>
      <w:lvlText w:val="%4."/>
      <w:lvlJc w:val="left"/>
      <w:pPr>
        <w:ind w:left="3231" w:hanging="360"/>
      </w:pPr>
    </w:lvl>
    <w:lvl w:ilvl="4" w:tplc="04130019" w:tentative="1">
      <w:start w:val="1"/>
      <w:numFmt w:val="lowerLetter"/>
      <w:lvlText w:val="%5."/>
      <w:lvlJc w:val="left"/>
      <w:pPr>
        <w:ind w:left="3951" w:hanging="360"/>
      </w:pPr>
    </w:lvl>
    <w:lvl w:ilvl="5" w:tplc="0413001B" w:tentative="1">
      <w:start w:val="1"/>
      <w:numFmt w:val="lowerRoman"/>
      <w:lvlText w:val="%6."/>
      <w:lvlJc w:val="right"/>
      <w:pPr>
        <w:ind w:left="4671" w:hanging="180"/>
      </w:pPr>
    </w:lvl>
    <w:lvl w:ilvl="6" w:tplc="0413000F" w:tentative="1">
      <w:start w:val="1"/>
      <w:numFmt w:val="decimal"/>
      <w:lvlText w:val="%7."/>
      <w:lvlJc w:val="left"/>
      <w:pPr>
        <w:ind w:left="5391" w:hanging="360"/>
      </w:pPr>
    </w:lvl>
    <w:lvl w:ilvl="7" w:tplc="04130019" w:tentative="1">
      <w:start w:val="1"/>
      <w:numFmt w:val="lowerLetter"/>
      <w:lvlText w:val="%8."/>
      <w:lvlJc w:val="left"/>
      <w:pPr>
        <w:ind w:left="6111" w:hanging="360"/>
      </w:pPr>
    </w:lvl>
    <w:lvl w:ilvl="8" w:tplc="0413001B" w:tentative="1">
      <w:start w:val="1"/>
      <w:numFmt w:val="lowerRoman"/>
      <w:lvlText w:val="%9."/>
      <w:lvlJc w:val="right"/>
      <w:pPr>
        <w:ind w:left="6831" w:hanging="180"/>
      </w:pPr>
    </w:lvl>
  </w:abstractNum>
  <w:abstractNum w:abstractNumId="22">
    <w:nsid w:val="425B5699"/>
    <w:multiLevelType w:val="multilevel"/>
    <w:tmpl w:val="AA504894"/>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8D71501"/>
    <w:multiLevelType w:val="hybridMultilevel"/>
    <w:tmpl w:val="FF2A8E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494E0392"/>
    <w:multiLevelType w:val="multilevel"/>
    <w:tmpl w:val="FE7C908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F344C22"/>
    <w:multiLevelType w:val="multilevel"/>
    <w:tmpl w:val="FF5E4D5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F8603AD"/>
    <w:multiLevelType w:val="multilevel"/>
    <w:tmpl w:val="915CE804"/>
    <w:lvl w:ilvl="0">
      <w:start w:val="1"/>
      <w:numFmt w:val="bullet"/>
      <w:lvlText w:val=""/>
      <w:lvlJc w:val="left"/>
      <w:pPr>
        <w:tabs>
          <w:tab w:val="num" w:pos="1080"/>
        </w:tabs>
        <w:ind w:left="1080" w:hanging="360"/>
      </w:pPr>
      <w:rPr>
        <w:rFonts w:ascii="Wingdings" w:hAnsi="Wingdings" w:hint="default"/>
        <w:sz w:val="16"/>
      </w:rPr>
    </w:lvl>
    <w:lvl w:ilvl="1">
      <w:start w:val="1"/>
      <w:numFmt w:val="lowerLetter"/>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nsid w:val="50EA6631"/>
    <w:multiLevelType w:val="multilevel"/>
    <w:tmpl w:val="6C7C3A1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65D60F4E"/>
    <w:multiLevelType w:val="multilevel"/>
    <w:tmpl w:val="B7968174"/>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6BC06CB9"/>
    <w:multiLevelType w:val="multilevel"/>
    <w:tmpl w:val="85408DF4"/>
    <w:lvl w:ilvl="0">
      <w:start w:val="1"/>
      <w:numFmt w:val="decimal"/>
      <w:pStyle w:val="Kop1"/>
      <w:lvlText w:val="%1"/>
      <w:lvlJc w:val="left"/>
      <w:pPr>
        <w:tabs>
          <w:tab w:val="num" w:pos="567"/>
        </w:tabs>
        <w:ind w:left="567" w:hanging="567"/>
      </w:pPr>
      <w:rPr>
        <w:rFonts w:ascii="Arial" w:hAnsi="Arial" w:hint="default"/>
        <w:b/>
        <w:i w:val="0"/>
        <w:sz w:val="26"/>
      </w:rPr>
    </w:lvl>
    <w:lvl w:ilvl="1">
      <w:start w:val="1"/>
      <w:numFmt w:val="decimal"/>
      <w:lvlText w:val="%1.%2"/>
      <w:lvlJc w:val="left"/>
      <w:pPr>
        <w:tabs>
          <w:tab w:val="num" w:pos="567"/>
        </w:tabs>
        <w:ind w:left="567" w:hanging="567"/>
      </w:pPr>
      <w:rPr>
        <w:rFonts w:ascii="Arial" w:hAnsi="Arial" w:hint="default"/>
        <w:b/>
        <w:i w:val="0"/>
        <w:sz w:val="20"/>
        <w:lang w:val="nl-NL"/>
      </w:rPr>
    </w:lvl>
    <w:lvl w:ilvl="2">
      <w:start w:val="1"/>
      <w:numFmt w:val="decimal"/>
      <w:pStyle w:val="Kop3"/>
      <w:lvlText w:val="%1.%2.%3"/>
      <w:lvlJc w:val="left"/>
      <w:pPr>
        <w:tabs>
          <w:tab w:val="num" w:pos="709"/>
        </w:tabs>
        <w:ind w:left="709" w:hanging="567"/>
      </w:pPr>
      <w:rPr>
        <w:rFonts w:ascii="Arial" w:hAnsi="Arial" w:hint="default"/>
        <w:b/>
        <w:i w:val="0"/>
        <w:sz w:val="20"/>
      </w:rPr>
    </w:lvl>
    <w:lvl w:ilvl="3">
      <w:start w:val="1"/>
      <w:numFmt w:val="none"/>
      <w:suff w:val="nothing"/>
      <w:lvlText w:val=""/>
      <w:lvlJc w:val="left"/>
      <w:pPr>
        <w:ind w:left="0" w:firstLine="0"/>
      </w:pPr>
      <w:rPr>
        <w:rFonts w:hint="default"/>
      </w:rPr>
    </w:lvl>
    <w:lvl w:ilvl="4">
      <w:start w:val="1"/>
      <w:numFmt w:val="decimal"/>
      <w:pStyle w:val="GenummerdeLijst"/>
      <w:lvlText w:val="%5"/>
      <w:lvlJc w:val="left"/>
      <w:pPr>
        <w:tabs>
          <w:tab w:val="num" w:pos="567"/>
        </w:tabs>
        <w:ind w:left="567" w:hanging="567"/>
      </w:pPr>
      <w:rPr>
        <w:rFonts w:ascii="Arial" w:hAnsi="Arial" w:hint="default"/>
        <w:b w:val="0"/>
        <w:i w:val="0"/>
        <w:sz w:val="18"/>
        <w:szCs w:val="18"/>
      </w:rPr>
    </w:lvl>
    <w:lvl w:ilvl="5">
      <w:start w:val="1"/>
      <w:numFmt w:val="lowerLetter"/>
      <w:pStyle w:val="GenummerdeLijstniv2"/>
      <w:lvlText w:val="%6"/>
      <w:lvlJc w:val="left"/>
      <w:pPr>
        <w:tabs>
          <w:tab w:val="num" w:pos="1106"/>
        </w:tabs>
        <w:ind w:left="1106" w:hanging="397"/>
      </w:pPr>
      <w:rPr>
        <w:rFonts w:hint="default"/>
      </w:rPr>
    </w:lvl>
    <w:lvl w:ilvl="6">
      <w:start w:val="1"/>
      <w:numFmt w:val="bullet"/>
      <w:pStyle w:val="GenummerdeLijstniv3"/>
      <w:lvlText w:val=""/>
      <w:lvlJc w:val="left"/>
      <w:pPr>
        <w:tabs>
          <w:tab w:val="num" w:pos="1361"/>
        </w:tabs>
        <w:ind w:left="1361" w:hanging="397"/>
      </w:pPr>
      <w:rPr>
        <w:rFonts w:ascii="Symbol" w:hAnsi="Symbol" w:hint="default"/>
      </w:rPr>
    </w:lvl>
    <w:lvl w:ilvl="7">
      <w:start w:val="1"/>
      <w:numFmt w:val="none"/>
      <w:lvlText w:val=""/>
      <w:lvlJc w:val="left"/>
      <w:pPr>
        <w:tabs>
          <w:tab w:val="num" w:pos="3572"/>
        </w:tabs>
        <w:ind w:left="3572" w:hanging="1222"/>
      </w:pPr>
      <w:rPr>
        <w:rFonts w:hint="default"/>
      </w:rPr>
    </w:lvl>
    <w:lvl w:ilvl="8">
      <w:start w:val="1"/>
      <w:numFmt w:val="none"/>
      <w:lvlText w:val=""/>
      <w:lvlJc w:val="left"/>
      <w:pPr>
        <w:tabs>
          <w:tab w:val="num" w:pos="4150"/>
        </w:tabs>
        <w:ind w:left="4150" w:hanging="1440"/>
      </w:pPr>
      <w:rPr>
        <w:rFonts w:hint="default"/>
      </w:rPr>
    </w:lvl>
  </w:abstractNum>
  <w:abstractNum w:abstractNumId="30">
    <w:nsid w:val="736A73AA"/>
    <w:multiLevelType w:val="multilevel"/>
    <w:tmpl w:val="0C64A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760A3BB6"/>
    <w:multiLevelType w:val="multilevel"/>
    <w:tmpl w:val="F0AA28EE"/>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78F06AC0"/>
    <w:multiLevelType w:val="multilevel"/>
    <w:tmpl w:val="CEDA1E3C"/>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Wingdings" w:hAnsi="Wingdings" w:hint="default"/>
        <w:sz w:val="16"/>
      </w:rPr>
    </w:lvl>
    <w:lvl w:ilvl="2">
      <w:start w:val="1"/>
      <w:numFmt w:val="bullet"/>
      <w:lvlText w:val=""/>
      <w:lvlJc w:val="left"/>
      <w:pPr>
        <w:tabs>
          <w:tab w:val="num" w:pos="2340"/>
        </w:tabs>
        <w:ind w:left="2340" w:hanging="360"/>
      </w:pPr>
      <w:rPr>
        <w:rFonts w:ascii="Symbol" w:eastAsia="Times New Roman" w:hAnsi="Symbol" w:cs="Times New Roman" w:hint="default"/>
        <w:b/>
        <w:sz w:val="32"/>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7B6406CD"/>
    <w:multiLevelType w:val="multilevel"/>
    <w:tmpl w:val="D0C217FE"/>
    <w:lvl w:ilvl="0">
      <w:start w:val="1"/>
      <w:numFmt w:val="decimal"/>
      <w:pStyle w:val="HHNKKop2"/>
      <w:lvlText w:val="%1"/>
      <w:lvlJc w:val="left"/>
      <w:pPr>
        <w:tabs>
          <w:tab w:val="num" w:pos="360"/>
        </w:tabs>
        <w:ind w:left="0" w:firstLine="0"/>
      </w:pPr>
      <w:rPr>
        <w:rFonts w:hint="default"/>
      </w:rPr>
    </w:lvl>
    <w:lvl w:ilvl="1">
      <w:start w:val="1"/>
      <w:numFmt w:val="decimal"/>
      <w:pStyle w:val="HHNKKop3"/>
      <w:lvlText w:val="%1.%2"/>
      <w:lvlJc w:val="left"/>
      <w:pPr>
        <w:tabs>
          <w:tab w:val="num" w:pos="720"/>
        </w:tabs>
        <w:ind w:left="0" w:firstLine="0"/>
      </w:pPr>
      <w:rPr>
        <w:rFonts w:hint="default"/>
      </w:rPr>
    </w:lvl>
    <w:lvl w:ilvl="2">
      <w:start w:val="1"/>
      <w:numFmt w:val="decimal"/>
      <w:pStyle w:val="Normaalweb"/>
      <w:lvlText w:val="%1.%2.%3"/>
      <w:lvlJc w:val="left"/>
      <w:pPr>
        <w:tabs>
          <w:tab w:val="num" w:pos="108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9"/>
  </w:num>
  <w:num w:numId="2">
    <w:abstractNumId w:val="4"/>
  </w:num>
  <w:num w:numId="3">
    <w:abstractNumId w:val="13"/>
  </w:num>
  <w:num w:numId="4">
    <w:abstractNumId w:val="32"/>
  </w:num>
  <w:num w:numId="5">
    <w:abstractNumId w:val="31"/>
  </w:num>
  <w:num w:numId="6">
    <w:abstractNumId w:val="20"/>
  </w:num>
  <w:num w:numId="7">
    <w:abstractNumId w:val="25"/>
  </w:num>
  <w:num w:numId="8">
    <w:abstractNumId w:val="27"/>
  </w:num>
  <w:num w:numId="9">
    <w:abstractNumId w:val="15"/>
  </w:num>
  <w:num w:numId="10">
    <w:abstractNumId w:val="22"/>
  </w:num>
  <w:num w:numId="11">
    <w:abstractNumId w:val="18"/>
  </w:num>
  <w:num w:numId="12">
    <w:abstractNumId w:val="28"/>
  </w:num>
  <w:num w:numId="13">
    <w:abstractNumId w:val="26"/>
  </w:num>
  <w:num w:numId="14">
    <w:abstractNumId w:val="14"/>
  </w:num>
  <w:num w:numId="15">
    <w:abstractNumId w:val="17"/>
  </w:num>
  <w:num w:numId="16">
    <w:abstractNumId w:val="33"/>
  </w:num>
  <w:num w:numId="17">
    <w:abstractNumId w:val="12"/>
  </w:num>
  <w:num w:numId="18">
    <w:abstractNumId w:val="21"/>
  </w:num>
  <w:num w:numId="19">
    <w:abstractNumId w:val="19"/>
  </w:num>
  <w:num w:numId="20">
    <w:abstractNumId w:val="24"/>
  </w:num>
  <w:num w:numId="21">
    <w:abstractNumId w:val="23"/>
  </w:num>
  <w:num w:numId="22">
    <w:abstractNumId w:val="16"/>
  </w:num>
  <w:num w:numId="23">
    <w:abstractNumId w:val="30"/>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6BD"/>
    <w:rsid w:val="0003008E"/>
    <w:rsid w:val="00074D2F"/>
    <w:rsid w:val="000827A9"/>
    <w:rsid w:val="00082C8F"/>
    <w:rsid w:val="000902FB"/>
    <w:rsid w:val="000D39EB"/>
    <w:rsid w:val="000F2237"/>
    <w:rsid w:val="00110BEB"/>
    <w:rsid w:val="00122C8F"/>
    <w:rsid w:val="00145C64"/>
    <w:rsid w:val="00163D96"/>
    <w:rsid w:val="001A27B6"/>
    <w:rsid w:val="001C2623"/>
    <w:rsid w:val="00205877"/>
    <w:rsid w:val="00210AD0"/>
    <w:rsid w:val="002333AA"/>
    <w:rsid w:val="00236E50"/>
    <w:rsid w:val="00275B4A"/>
    <w:rsid w:val="00291CE7"/>
    <w:rsid w:val="003122D2"/>
    <w:rsid w:val="003469DF"/>
    <w:rsid w:val="004A0A91"/>
    <w:rsid w:val="004A3BD3"/>
    <w:rsid w:val="004A6B41"/>
    <w:rsid w:val="004F4331"/>
    <w:rsid w:val="005B2495"/>
    <w:rsid w:val="0063798D"/>
    <w:rsid w:val="006B5141"/>
    <w:rsid w:val="006D1B2B"/>
    <w:rsid w:val="00712C9D"/>
    <w:rsid w:val="007651B1"/>
    <w:rsid w:val="00766A13"/>
    <w:rsid w:val="007B0A28"/>
    <w:rsid w:val="007B28C4"/>
    <w:rsid w:val="007C11B0"/>
    <w:rsid w:val="007E0B1A"/>
    <w:rsid w:val="008274C0"/>
    <w:rsid w:val="0084361B"/>
    <w:rsid w:val="00872971"/>
    <w:rsid w:val="008774FC"/>
    <w:rsid w:val="008A5777"/>
    <w:rsid w:val="008E7439"/>
    <w:rsid w:val="009343A9"/>
    <w:rsid w:val="00964319"/>
    <w:rsid w:val="009666EA"/>
    <w:rsid w:val="0099666F"/>
    <w:rsid w:val="009D49E1"/>
    <w:rsid w:val="00A056BD"/>
    <w:rsid w:val="00A1086B"/>
    <w:rsid w:val="00A47B84"/>
    <w:rsid w:val="00A5200D"/>
    <w:rsid w:val="00A5783F"/>
    <w:rsid w:val="00A76537"/>
    <w:rsid w:val="00AE4EF5"/>
    <w:rsid w:val="00B16BD5"/>
    <w:rsid w:val="00B20018"/>
    <w:rsid w:val="00B31722"/>
    <w:rsid w:val="00B31DA8"/>
    <w:rsid w:val="00B5227C"/>
    <w:rsid w:val="00B62FA9"/>
    <w:rsid w:val="00C6235B"/>
    <w:rsid w:val="00C83F4F"/>
    <w:rsid w:val="00C85284"/>
    <w:rsid w:val="00C932A2"/>
    <w:rsid w:val="00CB12C5"/>
    <w:rsid w:val="00CD5E26"/>
    <w:rsid w:val="00D00995"/>
    <w:rsid w:val="00D432BE"/>
    <w:rsid w:val="00D64956"/>
    <w:rsid w:val="00D71E10"/>
    <w:rsid w:val="00D9165F"/>
    <w:rsid w:val="00D95D07"/>
    <w:rsid w:val="00EC69F7"/>
    <w:rsid w:val="00F215B1"/>
    <w:rsid w:val="00F64EE1"/>
    <w:rsid w:val="00F65C08"/>
    <w:rsid w:val="00F80022"/>
    <w:rsid w:val="00F85FF3"/>
    <w:rsid w:val="00F919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995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A056BD"/>
    <w:pPr>
      <w:spacing w:after="0" w:line="280" w:lineRule="atLeast"/>
      <w:jc w:val="both"/>
    </w:pPr>
    <w:rPr>
      <w:rFonts w:ascii="Arial" w:eastAsia="Times New Roman" w:hAnsi="Arial" w:cs="Times New Roman"/>
      <w:sz w:val="20"/>
      <w:szCs w:val="20"/>
      <w:lang w:eastAsia="nl-NL"/>
    </w:rPr>
  </w:style>
  <w:style w:type="paragraph" w:styleId="Kop1">
    <w:name w:val="heading 1"/>
    <w:aliases w:val="hoofdstuk,Episteem PvA Kop 1,Tempo Heading 1,Hoofdstuk,U&amp;lc Bold,Small Cap Bold,Bold Small Caps,k1,k1standaard,Hoofdkop,Hoofdkop1,Hoofdkop2,Hoofdkop11,Hoofdkop3,Hoofdkop12,Hoofdkop21,Hoofdkop111,Hoofdkop4,Hoofdkop13,Hoofdkop22,Hoofdkop112,TbsKop 1"/>
    <w:basedOn w:val="Normaal"/>
    <w:next w:val="Normaal"/>
    <w:link w:val="Kop1Teken"/>
    <w:qFormat/>
    <w:rsid w:val="00A056BD"/>
    <w:pPr>
      <w:keepNext/>
      <w:widowControl w:val="0"/>
      <w:numPr>
        <w:numId w:val="1"/>
      </w:numPr>
      <w:tabs>
        <w:tab w:val="left" w:pos="1418"/>
      </w:tabs>
      <w:spacing w:after="240"/>
      <w:outlineLvl w:val="0"/>
    </w:pPr>
    <w:rPr>
      <w:b/>
      <w:sz w:val="26"/>
      <w:lang w:val="nl"/>
    </w:rPr>
  </w:style>
  <w:style w:type="paragraph" w:styleId="Kop2">
    <w:name w:val="heading 2"/>
    <w:aliases w:val="Reset numbering,Bijlage,paragraaf,Paragraaf,TbsKop 2,NZlijn kop 2,PVE Kop 2,kop2 annelies"/>
    <w:basedOn w:val="Normaal"/>
    <w:next w:val="Normaal"/>
    <w:link w:val="Kop2Teken"/>
    <w:unhideWhenUsed/>
    <w:qFormat/>
    <w:rsid w:val="00A056BD"/>
    <w:pPr>
      <w:keepNext/>
      <w:keepLines/>
      <w:spacing w:before="200"/>
      <w:outlineLvl w:val="1"/>
    </w:pPr>
    <w:rPr>
      <w:rFonts w:ascii="Cambria" w:eastAsia="SimSun" w:hAnsi="Cambria"/>
      <w:b/>
      <w:bCs/>
      <w:color w:val="4F81BD"/>
      <w:sz w:val="26"/>
      <w:szCs w:val="26"/>
    </w:rPr>
  </w:style>
  <w:style w:type="paragraph" w:styleId="Kop3">
    <w:name w:val="heading 3"/>
    <w:aliases w:val="subparagraaf,Episteem PvA Kop 3,Heading 3a,k3,Level 1 - 1,Voorwoord,Subparagraaf,Sub...,TbsKop 3,NZlijn kop 3,PVE Kop 3"/>
    <w:basedOn w:val="Normaal"/>
    <w:next w:val="Normaal"/>
    <w:link w:val="Kop3Teken"/>
    <w:qFormat/>
    <w:rsid w:val="00A056BD"/>
    <w:pPr>
      <w:keepNext/>
      <w:numPr>
        <w:ilvl w:val="2"/>
        <w:numId w:val="1"/>
      </w:numPr>
      <w:tabs>
        <w:tab w:val="left" w:pos="1418"/>
      </w:tabs>
      <w:spacing w:before="560"/>
      <w:outlineLvl w:val="2"/>
    </w:pPr>
    <w:rPr>
      <w:b/>
      <w:lang w:val="nl"/>
    </w:rPr>
  </w:style>
  <w:style w:type="paragraph" w:styleId="Kop4">
    <w:name w:val="heading 4"/>
    <w:basedOn w:val="Normaal"/>
    <w:next w:val="Normaal"/>
    <w:link w:val="Kop4Teken"/>
    <w:unhideWhenUsed/>
    <w:qFormat/>
    <w:rsid w:val="00A056BD"/>
    <w:pPr>
      <w:keepNext/>
      <w:keepLines/>
      <w:spacing w:before="200"/>
      <w:outlineLvl w:val="3"/>
    </w:pPr>
    <w:rPr>
      <w:rFonts w:ascii="Cambria" w:eastAsia="SimSun" w:hAnsi="Cambria"/>
      <w:b/>
      <w:bCs/>
      <w:i/>
      <w:iCs/>
      <w:color w:val="4F81BD"/>
    </w:rPr>
  </w:style>
  <w:style w:type="paragraph" w:styleId="Kop5">
    <w:name w:val="heading 5"/>
    <w:basedOn w:val="Normaal"/>
    <w:next w:val="Normaal"/>
    <w:link w:val="Kop5Teken"/>
    <w:qFormat/>
    <w:rsid w:val="00A056BD"/>
    <w:pPr>
      <w:keepNext/>
      <w:spacing w:line="240" w:lineRule="auto"/>
      <w:ind w:left="708"/>
      <w:jc w:val="left"/>
      <w:outlineLvl w:val="4"/>
    </w:pPr>
    <w:rPr>
      <w:rFonts w:ascii="Univers" w:hAnsi="Univers"/>
      <w:b/>
      <w:sz w:val="24"/>
    </w:rPr>
  </w:style>
  <w:style w:type="paragraph" w:styleId="Kop6">
    <w:name w:val="heading 6"/>
    <w:basedOn w:val="Normaal"/>
    <w:next w:val="Normaal"/>
    <w:link w:val="Kop6Teken"/>
    <w:unhideWhenUsed/>
    <w:qFormat/>
    <w:rsid w:val="00A056BD"/>
    <w:pPr>
      <w:spacing w:before="240" w:after="60"/>
      <w:outlineLvl w:val="5"/>
    </w:pPr>
    <w:rPr>
      <w:rFonts w:ascii="Calibri" w:eastAsia="SimSun" w:hAnsi="Calibri"/>
      <w:b/>
      <w:bCs/>
      <w:sz w:val="22"/>
      <w:szCs w:val="22"/>
    </w:rPr>
  </w:style>
  <w:style w:type="paragraph" w:styleId="Kop7">
    <w:name w:val="heading 7"/>
    <w:basedOn w:val="Normaal"/>
    <w:next w:val="Normaal"/>
    <w:link w:val="Kop7Teken"/>
    <w:unhideWhenUsed/>
    <w:qFormat/>
    <w:rsid w:val="00A056BD"/>
    <w:pPr>
      <w:keepNext/>
      <w:keepLines/>
      <w:spacing w:before="200"/>
      <w:outlineLvl w:val="6"/>
    </w:pPr>
    <w:rPr>
      <w:rFonts w:ascii="Cambria" w:eastAsia="SimSun" w:hAnsi="Cambria"/>
      <w:i/>
      <w:iCs/>
      <w:color w:val="404040"/>
    </w:rPr>
  </w:style>
  <w:style w:type="paragraph" w:styleId="Kop8">
    <w:name w:val="heading 8"/>
    <w:basedOn w:val="Normaal"/>
    <w:next w:val="Normaal"/>
    <w:link w:val="Kop8Teken"/>
    <w:unhideWhenUsed/>
    <w:qFormat/>
    <w:rsid w:val="00A056BD"/>
    <w:pPr>
      <w:keepNext/>
      <w:keepLines/>
      <w:spacing w:before="200"/>
      <w:outlineLvl w:val="7"/>
    </w:pPr>
    <w:rPr>
      <w:rFonts w:ascii="Cambria" w:eastAsia="SimSun" w:hAnsi="Cambria"/>
      <w:color w:val="404040"/>
    </w:rPr>
  </w:style>
  <w:style w:type="paragraph" w:styleId="Kop9">
    <w:name w:val="heading 9"/>
    <w:basedOn w:val="Normaal"/>
    <w:next w:val="Normaal"/>
    <w:link w:val="Kop9Teken"/>
    <w:unhideWhenUsed/>
    <w:qFormat/>
    <w:rsid w:val="00A056BD"/>
    <w:pPr>
      <w:keepNext/>
      <w:keepLines/>
      <w:spacing w:before="200"/>
      <w:outlineLvl w:val="8"/>
    </w:pPr>
    <w:rPr>
      <w:rFonts w:ascii="Cambria" w:eastAsia="SimSun" w:hAnsi="Cambria"/>
      <w:i/>
      <w:iCs/>
      <w:color w:val="4040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Teken">
    <w:name w:val="Kop 1 Teken"/>
    <w:aliases w:val="hoofdstuk Teken,Episteem PvA Kop 1 Teken,Tempo Heading 1 Teken,Hoofdstuk Teken,U&amp;lc Bold Teken,Small Cap Bold Teken,Bold Small Caps Teken,k1 Teken,k1standaard Teken,Hoofdkop Teken,Hoofdkop1 Teken,Hoofdkop2 Teken,Hoofdkop11 Teken"/>
    <w:basedOn w:val="Standaardalinea-lettertype"/>
    <w:link w:val="Kop1"/>
    <w:rsid w:val="00A056BD"/>
    <w:rPr>
      <w:rFonts w:ascii="Arial" w:eastAsia="Times New Roman" w:hAnsi="Arial" w:cs="Times New Roman"/>
      <w:b/>
      <w:sz w:val="26"/>
      <w:szCs w:val="20"/>
      <w:lang w:val="nl" w:eastAsia="nl-NL"/>
    </w:rPr>
  </w:style>
  <w:style w:type="character" w:customStyle="1" w:styleId="Kop2Teken">
    <w:name w:val="Kop 2 Teken"/>
    <w:aliases w:val="Reset numbering Teken,Bijlage Teken,paragraaf Teken,Paragraaf Teken,TbsKop 2 Teken,NZlijn kop 2 Teken,PVE Kop 2 Teken,kop2 annelies Teken"/>
    <w:basedOn w:val="Standaardalinea-lettertype"/>
    <w:link w:val="Kop2"/>
    <w:rsid w:val="00A056BD"/>
    <w:rPr>
      <w:rFonts w:ascii="Cambria" w:eastAsia="SimSun" w:hAnsi="Cambria" w:cs="Times New Roman"/>
      <w:b/>
      <w:bCs/>
      <w:color w:val="4F81BD"/>
      <w:sz w:val="26"/>
      <w:szCs w:val="26"/>
      <w:lang w:eastAsia="nl-NL"/>
    </w:rPr>
  </w:style>
  <w:style w:type="character" w:customStyle="1" w:styleId="Kop3Teken">
    <w:name w:val="Kop 3 Teken"/>
    <w:aliases w:val="subparagraaf Teken,Episteem PvA Kop 3 Teken,Heading 3a Teken,k3 Teken,Level 1 - 1 Teken,Voorwoord Teken,Subparagraaf Teken,Sub... Teken,TbsKop 3 Teken,NZlijn kop 3 Teken,PVE Kop 3 Teken"/>
    <w:basedOn w:val="Standaardalinea-lettertype"/>
    <w:link w:val="Kop3"/>
    <w:rsid w:val="00A056BD"/>
    <w:rPr>
      <w:rFonts w:ascii="Arial" w:eastAsia="Times New Roman" w:hAnsi="Arial" w:cs="Times New Roman"/>
      <w:b/>
      <w:sz w:val="20"/>
      <w:szCs w:val="20"/>
      <w:lang w:val="nl" w:eastAsia="nl-NL"/>
    </w:rPr>
  </w:style>
  <w:style w:type="character" w:customStyle="1" w:styleId="Kop4Teken">
    <w:name w:val="Kop 4 Teken"/>
    <w:basedOn w:val="Standaardalinea-lettertype"/>
    <w:link w:val="Kop4"/>
    <w:rsid w:val="00A056BD"/>
    <w:rPr>
      <w:rFonts w:ascii="Cambria" w:eastAsia="SimSun" w:hAnsi="Cambria" w:cs="Times New Roman"/>
      <w:b/>
      <w:bCs/>
      <w:i/>
      <w:iCs/>
      <w:color w:val="4F81BD"/>
      <w:sz w:val="20"/>
      <w:szCs w:val="20"/>
      <w:lang w:eastAsia="nl-NL"/>
    </w:rPr>
  </w:style>
  <w:style w:type="character" w:customStyle="1" w:styleId="Kop5Teken">
    <w:name w:val="Kop 5 Teken"/>
    <w:basedOn w:val="Standaardalinea-lettertype"/>
    <w:link w:val="Kop5"/>
    <w:rsid w:val="00A056BD"/>
    <w:rPr>
      <w:rFonts w:ascii="Univers" w:eastAsia="Times New Roman" w:hAnsi="Univers" w:cs="Times New Roman"/>
      <w:b/>
      <w:sz w:val="24"/>
      <w:szCs w:val="20"/>
      <w:lang w:eastAsia="nl-NL"/>
    </w:rPr>
  </w:style>
  <w:style w:type="character" w:customStyle="1" w:styleId="Kop6Teken">
    <w:name w:val="Kop 6 Teken"/>
    <w:basedOn w:val="Standaardalinea-lettertype"/>
    <w:link w:val="Kop6"/>
    <w:rsid w:val="00A056BD"/>
    <w:rPr>
      <w:rFonts w:ascii="Calibri" w:eastAsia="SimSun" w:hAnsi="Calibri" w:cs="Times New Roman"/>
      <w:b/>
      <w:bCs/>
      <w:lang w:eastAsia="nl-NL"/>
    </w:rPr>
  </w:style>
  <w:style w:type="character" w:customStyle="1" w:styleId="Kop7Teken">
    <w:name w:val="Kop 7 Teken"/>
    <w:basedOn w:val="Standaardalinea-lettertype"/>
    <w:link w:val="Kop7"/>
    <w:rsid w:val="00A056BD"/>
    <w:rPr>
      <w:rFonts w:ascii="Cambria" w:eastAsia="SimSun" w:hAnsi="Cambria" w:cs="Times New Roman"/>
      <w:i/>
      <w:iCs/>
      <w:color w:val="404040"/>
      <w:sz w:val="20"/>
      <w:szCs w:val="20"/>
      <w:lang w:eastAsia="nl-NL"/>
    </w:rPr>
  </w:style>
  <w:style w:type="character" w:customStyle="1" w:styleId="Kop8Teken">
    <w:name w:val="Kop 8 Teken"/>
    <w:basedOn w:val="Standaardalinea-lettertype"/>
    <w:link w:val="Kop8"/>
    <w:rsid w:val="00A056BD"/>
    <w:rPr>
      <w:rFonts w:ascii="Cambria" w:eastAsia="SimSun" w:hAnsi="Cambria" w:cs="Times New Roman"/>
      <w:color w:val="404040"/>
      <w:sz w:val="20"/>
      <w:szCs w:val="20"/>
      <w:lang w:eastAsia="nl-NL"/>
    </w:rPr>
  </w:style>
  <w:style w:type="character" w:customStyle="1" w:styleId="Kop9Teken">
    <w:name w:val="Kop 9 Teken"/>
    <w:basedOn w:val="Standaardalinea-lettertype"/>
    <w:link w:val="Kop9"/>
    <w:rsid w:val="00A056BD"/>
    <w:rPr>
      <w:rFonts w:ascii="Cambria" w:eastAsia="SimSun" w:hAnsi="Cambria" w:cs="Times New Roman"/>
      <w:i/>
      <w:iCs/>
      <w:color w:val="404040"/>
      <w:sz w:val="20"/>
      <w:szCs w:val="20"/>
      <w:lang w:eastAsia="nl-NL"/>
    </w:rPr>
  </w:style>
  <w:style w:type="paragraph" w:customStyle="1" w:styleId="GenummerdeLijst">
    <w:name w:val="Genummerde Lijst"/>
    <w:basedOn w:val="Normaal"/>
    <w:next w:val="Normaal"/>
    <w:rsid w:val="00A056BD"/>
    <w:pPr>
      <w:numPr>
        <w:ilvl w:val="4"/>
        <w:numId w:val="1"/>
      </w:numPr>
    </w:pPr>
    <w:rPr>
      <w:lang w:val="nl"/>
    </w:rPr>
  </w:style>
  <w:style w:type="paragraph" w:customStyle="1" w:styleId="GenummerdeLijstniv2">
    <w:name w:val="Genummerde Lijst niv. 2"/>
    <w:basedOn w:val="GenummerdeLijst"/>
    <w:next w:val="Normaal"/>
    <w:rsid w:val="00A056BD"/>
    <w:pPr>
      <w:numPr>
        <w:ilvl w:val="5"/>
      </w:numPr>
      <w:outlineLvl w:val="5"/>
    </w:pPr>
  </w:style>
  <w:style w:type="paragraph" w:customStyle="1" w:styleId="GenummerdeLijstniv3">
    <w:name w:val="Genummerde Lijst niv. 3"/>
    <w:basedOn w:val="GenummerdeLijstniv2"/>
    <w:next w:val="Normaal"/>
    <w:rsid w:val="00A056BD"/>
    <w:pPr>
      <w:numPr>
        <w:ilvl w:val="6"/>
      </w:numPr>
      <w:tabs>
        <w:tab w:val="clear" w:pos="1361"/>
        <w:tab w:val="num" w:pos="1106"/>
      </w:tabs>
      <w:ind w:left="1106"/>
    </w:pPr>
  </w:style>
  <w:style w:type="paragraph" w:styleId="Tekstopmerking">
    <w:name w:val="annotation text"/>
    <w:basedOn w:val="Normaal"/>
    <w:link w:val="TekstopmerkingTeken"/>
    <w:semiHidden/>
    <w:rsid w:val="00A056BD"/>
  </w:style>
  <w:style w:type="character" w:customStyle="1" w:styleId="TekstopmerkingTeken">
    <w:name w:val="Tekst opmerking Teken"/>
    <w:basedOn w:val="Standaardalinea-lettertype"/>
    <w:link w:val="Tekstopmerking"/>
    <w:semiHidden/>
    <w:rsid w:val="00A056BD"/>
    <w:rPr>
      <w:rFonts w:ascii="Arial" w:eastAsia="Times New Roman" w:hAnsi="Arial" w:cs="Times New Roman"/>
      <w:sz w:val="20"/>
      <w:szCs w:val="20"/>
      <w:lang w:eastAsia="nl-NL"/>
    </w:rPr>
  </w:style>
  <w:style w:type="paragraph" w:styleId="Tekstzonderopmaak">
    <w:name w:val="Plain Text"/>
    <w:basedOn w:val="Normaal"/>
    <w:link w:val="TekstzonderopmaakTeken"/>
    <w:uiPriority w:val="99"/>
    <w:rsid w:val="00A056BD"/>
    <w:rPr>
      <w:rFonts w:ascii="Courier New" w:hAnsi="Courier New"/>
      <w:lang w:val="en-US" w:eastAsia="en-US"/>
    </w:rPr>
  </w:style>
  <w:style w:type="character" w:customStyle="1" w:styleId="TekstzonderopmaakTeken">
    <w:name w:val="Tekst zonder opmaak Teken"/>
    <w:basedOn w:val="Standaardalinea-lettertype"/>
    <w:link w:val="Tekstzonderopmaak"/>
    <w:uiPriority w:val="99"/>
    <w:rsid w:val="00A056BD"/>
    <w:rPr>
      <w:rFonts w:ascii="Courier New" w:eastAsia="Times New Roman" w:hAnsi="Courier New" w:cs="Times New Roman"/>
      <w:sz w:val="20"/>
      <w:szCs w:val="20"/>
      <w:lang w:val="en-US"/>
    </w:rPr>
  </w:style>
  <w:style w:type="paragraph" w:styleId="Eindnoottekst">
    <w:name w:val="endnote text"/>
    <w:basedOn w:val="Normaal"/>
    <w:link w:val="EindnoottekstTeken"/>
    <w:semiHidden/>
    <w:rsid w:val="00A056BD"/>
    <w:pPr>
      <w:spacing w:line="260" w:lineRule="atLeast"/>
      <w:jc w:val="left"/>
    </w:pPr>
    <w:rPr>
      <w:rFonts w:ascii="Times New Roman" w:hAnsi="Times New Roman"/>
      <w:lang w:eastAsia="en-US"/>
    </w:rPr>
  </w:style>
  <w:style w:type="character" w:customStyle="1" w:styleId="EindnoottekstTeken">
    <w:name w:val="Eindnoottekst Teken"/>
    <w:basedOn w:val="Standaardalinea-lettertype"/>
    <w:link w:val="Eindnoottekst"/>
    <w:semiHidden/>
    <w:rsid w:val="00A056BD"/>
    <w:rPr>
      <w:rFonts w:ascii="Times New Roman" w:eastAsia="Times New Roman" w:hAnsi="Times New Roman" w:cs="Times New Roman"/>
      <w:sz w:val="20"/>
      <w:szCs w:val="20"/>
    </w:rPr>
  </w:style>
  <w:style w:type="table" w:styleId="Tabelraster">
    <w:name w:val="Table Grid"/>
    <w:basedOn w:val="Standaardtabel"/>
    <w:uiPriority w:val="59"/>
    <w:rsid w:val="00A056BD"/>
    <w:pPr>
      <w:spacing w:after="0" w:line="280" w:lineRule="atLeast"/>
      <w:jc w:val="both"/>
    </w:pPr>
    <w:rPr>
      <w:rFonts w:ascii="Times New Roman" w:eastAsia="Times New Roman"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Normaal"/>
    <w:link w:val="BallontekstTeken"/>
    <w:uiPriority w:val="99"/>
    <w:semiHidden/>
    <w:unhideWhenUsed/>
    <w:rsid w:val="00A056BD"/>
    <w:pPr>
      <w:spacing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rsid w:val="00A056BD"/>
    <w:rPr>
      <w:rFonts w:ascii="Tahoma" w:eastAsia="Times New Roman" w:hAnsi="Tahoma" w:cs="Tahoma"/>
      <w:sz w:val="16"/>
      <w:szCs w:val="16"/>
      <w:lang w:eastAsia="nl-NL"/>
    </w:rPr>
  </w:style>
  <w:style w:type="character" w:customStyle="1" w:styleId="WW8Num16z0">
    <w:name w:val="WW8Num16z0"/>
    <w:rsid w:val="00A056BD"/>
    <w:rPr>
      <w:rFonts w:ascii="Wingdings" w:hAnsi="Wingdings"/>
      <w:sz w:val="16"/>
    </w:rPr>
  </w:style>
  <w:style w:type="character" w:styleId="Hyperlink">
    <w:name w:val="Hyperlink"/>
    <w:basedOn w:val="Standaardalinea-lettertype"/>
    <w:semiHidden/>
    <w:rsid w:val="00A056BD"/>
    <w:rPr>
      <w:color w:val="0000FF"/>
      <w:u w:val="single"/>
    </w:rPr>
  </w:style>
  <w:style w:type="paragraph" w:styleId="Koptekst">
    <w:name w:val="header"/>
    <w:basedOn w:val="Normaal"/>
    <w:link w:val="KoptekstTeken"/>
    <w:rsid w:val="00A056BD"/>
    <w:pPr>
      <w:tabs>
        <w:tab w:val="center" w:pos="4536"/>
        <w:tab w:val="right" w:pos="9072"/>
      </w:tabs>
      <w:suppressAutoHyphens/>
      <w:spacing w:line="240" w:lineRule="auto"/>
      <w:jc w:val="left"/>
    </w:pPr>
    <w:rPr>
      <w:rFonts w:ascii="Courier New" w:hAnsi="Courier New"/>
      <w:lang w:eastAsia="ar-SA"/>
    </w:rPr>
  </w:style>
  <w:style w:type="character" w:customStyle="1" w:styleId="KoptekstTeken">
    <w:name w:val="Koptekst Teken"/>
    <w:basedOn w:val="Standaardalinea-lettertype"/>
    <w:link w:val="Koptekst"/>
    <w:rsid w:val="00A056BD"/>
    <w:rPr>
      <w:rFonts w:ascii="Courier New" w:eastAsia="Times New Roman" w:hAnsi="Courier New" w:cs="Times New Roman"/>
      <w:sz w:val="20"/>
      <w:szCs w:val="20"/>
      <w:lang w:eastAsia="ar-SA"/>
    </w:rPr>
  </w:style>
  <w:style w:type="paragraph" w:styleId="Inhopg1">
    <w:name w:val="toc 1"/>
    <w:basedOn w:val="Normaal"/>
    <w:next w:val="Normaal"/>
    <w:semiHidden/>
    <w:rsid w:val="00A056BD"/>
    <w:pPr>
      <w:suppressAutoHyphens/>
      <w:spacing w:line="240" w:lineRule="auto"/>
      <w:jc w:val="left"/>
    </w:pPr>
    <w:rPr>
      <w:rFonts w:ascii="Univers" w:hAnsi="Univers"/>
      <w:b/>
      <w:bCs/>
      <w:sz w:val="22"/>
      <w:szCs w:val="22"/>
      <w:lang w:eastAsia="ar-SA"/>
    </w:rPr>
  </w:style>
  <w:style w:type="paragraph" w:styleId="Voettekst">
    <w:name w:val="footer"/>
    <w:basedOn w:val="Normaal"/>
    <w:link w:val="VoettekstTeken"/>
    <w:unhideWhenUsed/>
    <w:rsid w:val="00A056BD"/>
    <w:pPr>
      <w:tabs>
        <w:tab w:val="center" w:pos="4536"/>
        <w:tab w:val="right" w:pos="9072"/>
      </w:tabs>
    </w:pPr>
  </w:style>
  <w:style w:type="character" w:customStyle="1" w:styleId="VoettekstTeken">
    <w:name w:val="Voettekst Teken"/>
    <w:basedOn w:val="Standaardalinea-lettertype"/>
    <w:link w:val="Voettekst"/>
    <w:rsid w:val="00A056BD"/>
    <w:rPr>
      <w:rFonts w:ascii="Arial" w:eastAsia="Times New Roman" w:hAnsi="Arial" w:cs="Times New Roman"/>
      <w:sz w:val="20"/>
      <w:szCs w:val="20"/>
      <w:lang w:eastAsia="nl-NL"/>
    </w:rPr>
  </w:style>
  <w:style w:type="paragraph" w:styleId="Geenafstand">
    <w:name w:val="No Spacing"/>
    <w:uiPriority w:val="1"/>
    <w:qFormat/>
    <w:rsid w:val="00A056BD"/>
    <w:pPr>
      <w:spacing w:after="0" w:line="240" w:lineRule="auto"/>
    </w:pPr>
    <w:rPr>
      <w:rFonts w:ascii="Calibri" w:eastAsia="Calibri" w:hAnsi="Calibri" w:cs="Times New Roman"/>
    </w:rPr>
  </w:style>
  <w:style w:type="paragraph" w:styleId="Plattetekst">
    <w:name w:val="Body Text"/>
    <w:basedOn w:val="Normaal"/>
    <w:link w:val="PlattetekstTeken"/>
    <w:semiHidden/>
    <w:rsid w:val="00A056BD"/>
    <w:pPr>
      <w:suppressAutoHyphens/>
      <w:spacing w:line="240" w:lineRule="auto"/>
      <w:jc w:val="left"/>
    </w:pPr>
    <w:rPr>
      <w:rFonts w:ascii="Verdana" w:hAnsi="Verdana"/>
      <w:sz w:val="24"/>
      <w:lang w:eastAsia="ar-SA"/>
    </w:rPr>
  </w:style>
  <w:style w:type="character" w:customStyle="1" w:styleId="PlattetekstTeken">
    <w:name w:val="Platte tekst Teken"/>
    <w:basedOn w:val="Standaardalinea-lettertype"/>
    <w:link w:val="Plattetekst"/>
    <w:semiHidden/>
    <w:rsid w:val="00A056BD"/>
    <w:rPr>
      <w:rFonts w:ascii="Verdana" w:eastAsia="Times New Roman" w:hAnsi="Verdana" w:cs="Times New Roman"/>
      <w:sz w:val="24"/>
      <w:szCs w:val="20"/>
      <w:lang w:eastAsia="ar-SA"/>
    </w:rPr>
  </w:style>
  <w:style w:type="paragraph" w:customStyle="1" w:styleId="Plattetekst21">
    <w:name w:val="Platte tekst 21"/>
    <w:basedOn w:val="Normaal"/>
    <w:rsid w:val="00A056BD"/>
    <w:pPr>
      <w:suppressAutoHyphens/>
      <w:spacing w:line="240" w:lineRule="auto"/>
      <w:jc w:val="left"/>
    </w:pPr>
    <w:rPr>
      <w:rFonts w:ascii="Courier New" w:hAnsi="Courier New"/>
      <w:i/>
      <w:lang w:eastAsia="ar-SA"/>
    </w:rPr>
  </w:style>
  <w:style w:type="paragraph" w:styleId="Plattetekstinspringen">
    <w:name w:val="Body Text Indent"/>
    <w:basedOn w:val="Normaal"/>
    <w:link w:val="PlattetekstinspringenTeken"/>
    <w:semiHidden/>
    <w:rsid w:val="00A056BD"/>
    <w:pPr>
      <w:suppressAutoHyphens/>
      <w:spacing w:line="240" w:lineRule="auto"/>
      <w:ind w:left="708"/>
      <w:jc w:val="left"/>
    </w:pPr>
    <w:rPr>
      <w:rFonts w:ascii="Courier New" w:hAnsi="Courier New"/>
      <w:b/>
      <w:lang w:eastAsia="ar-SA"/>
    </w:rPr>
  </w:style>
  <w:style w:type="character" w:customStyle="1" w:styleId="PlattetekstinspringenTeken">
    <w:name w:val="Platte tekst inspringen Teken"/>
    <w:basedOn w:val="Standaardalinea-lettertype"/>
    <w:link w:val="Plattetekstinspringen"/>
    <w:semiHidden/>
    <w:rsid w:val="00A056BD"/>
    <w:rPr>
      <w:rFonts w:ascii="Courier New" w:eastAsia="Times New Roman" w:hAnsi="Courier New" w:cs="Times New Roman"/>
      <w:b/>
      <w:sz w:val="20"/>
      <w:szCs w:val="20"/>
      <w:lang w:eastAsia="ar-SA"/>
    </w:rPr>
  </w:style>
  <w:style w:type="paragraph" w:customStyle="1" w:styleId="Plattetekstinspringen31">
    <w:name w:val="Platte tekst inspringen 31"/>
    <w:basedOn w:val="Normaal"/>
    <w:rsid w:val="00A056BD"/>
    <w:pPr>
      <w:suppressAutoHyphens/>
      <w:spacing w:line="240" w:lineRule="auto"/>
      <w:ind w:left="1065"/>
      <w:jc w:val="left"/>
    </w:pPr>
    <w:rPr>
      <w:rFonts w:ascii="Courier New" w:hAnsi="Courier New"/>
      <w:i/>
      <w:lang w:eastAsia="ar-SA"/>
    </w:rPr>
  </w:style>
  <w:style w:type="paragraph" w:customStyle="1" w:styleId="Memokop">
    <w:name w:val="Memokop"/>
    <w:basedOn w:val="Normaal"/>
    <w:rsid w:val="00A056BD"/>
    <w:pPr>
      <w:widowControl w:val="0"/>
      <w:suppressAutoHyphens/>
      <w:spacing w:after="480" w:line="240" w:lineRule="auto"/>
      <w:jc w:val="left"/>
    </w:pPr>
    <w:rPr>
      <w:rFonts w:ascii="Univers" w:hAnsi="Univers"/>
      <w:b/>
      <w:sz w:val="32"/>
      <w:lang w:eastAsia="ar-SA"/>
    </w:rPr>
  </w:style>
  <w:style w:type="paragraph" w:styleId="Inhopg2">
    <w:name w:val="toc 2"/>
    <w:basedOn w:val="Normaal"/>
    <w:next w:val="Normaal"/>
    <w:autoRedefine/>
    <w:semiHidden/>
    <w:unhideWhenUsed/>
    <w:rsid w:val="00A056BD"/>
    <w:pPr>
      <w:spacing w:after="100"/>
      <w:ind w:left="200"/>
    </w:pPr>
  </w:style>
  <w:style w:type="paragraph" w:styleId="Voetnoottekst">
    <w:name w:val="footnote text"/>
    <w:basedOn w:val="Normaal"/>
    <w:link w:val="VoetnoottekstTeken"/>
    <w:semiHidden/>
    <w:rsid w:val="00A056BD"/>
    <w:pPr>
      <w:widowControl w:val="0"/>
    </w:pPr>
    <w:rPr>
      <w:rFonts w:ascii="CG Times" w:hAnsi="CG Times"/>
      <w:snapToGrid w:val="0"/>
      <w:lang w:val="en-US"/>
    </w:rPr>
  </w:style>
  <w:style w:type="character" w:customStyle="1" w:styleId="VoetnoottekstTeken">
    <w:name w:val="Voetnoottekst Teken"/>
    <w:basedOn w:val="Standaardalinea-lettertype"/>
    <w:link w:val="Voetnoottekst"/>
    <w:semiHidden/>
    <w:rsid w:val="00A056BD"/>
    <w:rPr>
      <w:rFonts w:ascii="CG Times" w:eastAsia="Times New Roman" w:hAnsi="CG Times" w:cs="Times New Roman"/>
      <w:snapToGrid w:val="0"/>
      <w:sz w:val="20"/>
      <w:szCs w:val="20"/>
      <w:lang w:val="en-US" w:eastAsia="nl-NL"/>
    </w:rPr>
  </w:style>
  <w:style w:type="paragraph" w:styleId="Datum">
    <w:name w:val="Date"/>
    <w:basedOn w:val="Normaal"/>
    <w:next w:val="Normaal"/>
    <w:link w:val="DatumTeken"/>
    <w:rsid w:val="00A056BD"/>
    <w:pPr>
      <w:spacing w:line="260" w:lineRule="atLeast"/>
      <w:jc w:val="left"/>
    </w:pPr>
    <w:rPr>
      <w:rFonts w:ascii="Times New Roman" w:hAnsi="Times New Roman"/>
      <w:sz w:val="22"/>
      <w:lang w:eastAsia="en-US"/>
    </w:rPr>
  </w:style>
  <w:style w:type="character" w:customStyle="1" w:styleId="DatumTeken">
    <w:name w:val="Datum Teken"/>
    <w:basedOn w:val="Standaardalinea-lettertype"/>
    <w:link w:val="Datum"/>
    <w:rsid w:val="00A056BD"/>
    <w:rPr>
      <w:rFonts w:ascii="Times New Roman" w:eastAsia="Times New Roman" w:hAnsi="Times New Roman" w:cs="Times New Roman"/>
      <w:szCs w:val="20"/>
    </w:rPr>
  </w:style>
  <w:style w:type="paragraph" w:styleId="Lijstalinea">
    <w:name w:val="List Paragraph"/>
    <w:basedOn w:val="Normaal"/>
    <w:uiPriority w:val="34"/>
    <w:qFormat/>
    <w:rsid w:val="00A056BD"/>
    <w:pPr>
      <w:ind w:left="720"/>
      <w:contextualSpacing/>
    </w:pPr>
  </w:style>
  <w:style w:type="paragraph" w:styleId="Plattetekst2">
    <w:name w:val="Body Text 2"/>
    <w:basedOn w:val="Normaal"/>
    <w:link w:val="Plattetekst2Teken"/>
    <w:semiHidden/>
    <w:unhideWhenUsed/>
    <w:rsid w:val="00A056BD"/>
    <w:pPr>
      <w:spacing w:after="120" w:line="480" w:lineRule="auto"/>
    </w:pPr>
  </w:style>
  <w:style w:type="character" w:customStyle="1" w:styleId="Plattetekst2Teken">
    <w:name w:val="Platte tekst 2 Teken"/>
    <w:basedOn w:val="Standaardalinea-lettertype"/>
    <w:link w:val="Plattetekst2"/>
    <w:semiHidden/>
    <w:rsid w:val="00A056BD"/>
    <w:rPr>
      <w:rFonts w:ascii="Arial" w:eastAsia="Times New Roman" w:hAnsi="Arial" w:cs="Times New Roman"/>
      <w:sz w:val="20"/>
      <w:szCs w:val="20"/>
      <w:lang w:eastAsia="nl-NL"/>
    </w:rPr>
  </w:style>
  <w:style w:type="paragraph" w:styleId="Plattetekstinspringen3">
    <w:name w:val="Body Text Indent 3"/>
    <w:basedOn w:val="Normaal"/>
    <w:link w:val="Plattetekstinspringen3Teken"/>
    <w:unhideWhenUsed/>
    <w:rsid w:val="00A056BD"/>
    <w:pPr>
      <w:spacing w:after="120"/>
      <w:ind w:left="283"/>
    </w:pPr>
    <w:rPr>
      <w:sz w:val="16"/>
      <w:szCs w:val="16"/>
    </w:rPr>
  </w:style>
  <w:style w:type="character" w:customStyle="1" w:styleId="Plattetekstinspringen3Teken">
    <w:name w:val="Platte tekst inspringen 3 Teken"/>
    <w:basedOn w:val="Standaardalinea-lettertype"/>
    <w:link w:val="Plattetekstinspringen3"/>
    <w:rsid w:val="00A056BD"/>
    <w:rPr>
      <w:rFonts w:ascii="Arial" w:eastAsia="Times New Roman" w:hAnsi="Arial" w:cs="Times New Roman"/>
      <w:sz w:val="16"/>
      <w:szCs w:val="16"/>
      <w:lang w:eastAsia="nl-NL"/>
    </w:rPr>
  </w:style>
  <w:style w:type="character" w:customStyle="1" w:styleId="DocumentstructuurTeken">
    <w:name w:val="Documentstructuur Teken"/>
    <w:basedOn w:val="Standaardalinea-lettertype"/>
    <w:link w:val="Documentstructuur"/>
    <w:semiHidden/>
    <w:rsid w:val="00A056BD"/>
    <w:rPr>
      <w:rFonts w:ascii="Tahoma" w:eastAsia="Times New Roman" w:hAnsi="Tahoma"/>
      <w:shd w:val="clear" w:color="auto" w:fill="000080"/>
      <w:lang w:eastAsia="nl-NL"/>
    </w:rPr>
  </w:style>
  <w:style w:type="paragraph" w:styleId="Documentstructuur">
    <w:name w:val="Document Map"/>
    <w:basedOn w:val="Normaal"/>
    <w:link w:val="DocumentstructuurTeken"/>
    <w:semiHidden/>
    <w:rsid w:val="00A056BD"/>
    <w:pPr>
      <w:shd w:val="clear" w:color="auto" w:fill="000080"/>
      <w:spacing w:line="240" w:lineRule="auto"/>
      <w:jc w:val="left"/>
    </w:pPr>
    <w:rPr>
      <w:rFonts w:ascii="Tahoma" w:hAnsi="Tahoma" w:cstheme="minorBidi"/>
      <w:sz w:val="22"/>
      <w:szCs w:val="22"/>
    </w:rPr>
  </w:style>
  <w:style w:type="character" w:customStyle="1" w:styleId="DocumentstructuurChar1">
    <w:name w:val="Documentstructuur Char1"/>
    <w:basedOn w:val="Standaardalinea-lettertype"/>
    <w:uiPriority w:val="99"/>
    <w:semiHidden/>
    <w:rsid w:val="00A056BD"/>
    <w:rPr>
      <w:rFonts w:ascii="Tahoma" w:eastAsia="Times New Roman" w:hAnsi="Tahoma" w:cs="Tahoma"/>
      <w:sz w:val="16"/>
      <w:szCs w:val="16"/>
      <w:lang w:eastAsia="nl-NL"/>
    </w:rPr>
  </w:style>
  <w:style w:type="character" w:customStyle="1" w:styleId="Plattetekstinspringen2Teken">
    <w:name w:val="Platte tekst inspringen 2 Teken"/>
    <w:basedOn w:val="Standaardalinea-lettertype"/>
    <w:link w:val="Plattetekstinspringen2"/>
    <w:semiHidden/>
    <w:rsid w:val="00A056BD"/>
    <w:rPr>
      <w:rFonts w:ascii="Univers" w:eastAsia="Times New Roman" w:hAnsi="Univers"/>
      <w:lang w:eastAsia="nl-NL"/>
    </w:rPr>
  </w:style>
  <w:style w:type="paragraph" w:styleId="Plattetekstinspringen2">
    <w:name w:val="Body Text Indent 2"/>
    <w:basedOn w:val="Normaal"/>
    <w:link w:val="Plattetekstinspringen2Teken"/>
    <w:semiHidden/>
    <w:rsid w:val="00A056BD"/>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left"/>
    </w:pPr>
    <w:rPr>
      <w:rFonts w:ascii="Univers" w:hAnsi="Univers" w:cstheme="minorBidi"/>
      <w:sz w:val="22"/>
      <w:szCs w:val="22"/>
    </w:rPr>
  </w:style>
  <w:style w:type="character" w:customStyle="1" w:styleId="Plattetekstinspringen2Char1">
    <w:name w:val="Platte tekst inspringen 2 Char1"/>
    <w:basedOn w:val="Standaardalinea-lettertype"/>
    <w:uiPriority w:val="99"/>
    <w:semiHidden/>
    <w:rsid w:val="00A056BD"/>
    <w:rPr>
      <w:rFonts w:ascii="Arial" w:eastAsia="Times New Roman" w:hAnsi="Arial" w:cs="Times New Roman"/>
      <w:sz w:val="20"/>
      <w:szCs w:val="20"/>
      <w:lang w:eastAsia="nl-NL"/>
    </w:rPr>
  </w:style>
  <w:style w:type="character" w:customStyle="1" w:styleId="Plattetekst3Teken">
    <w:name w:val="Platte tekst 3 Teken"/>
    <w:basedOn w:val="Standaardalinea-lettertype"/>
    <w:link w:val="Plattetekst3"/>
    <w:semiHidden/>
    <w:rsid w:val="00A056BD"/>
    <w:rPr>
      <w:rFonts w:ascii="Univers" w:eastAsia="Times New Roman" w:hAnsi="Univers"/>
      <w:b/>
      <w:sz w:val="32"/>
      <w:lang w:eastAsia="nl-NL"/>
    </w:rPr>
  </w:style>
  <w:style w:type="paragraph" w:styleId="Plattetekst3">
    <w:name w:val="Body Text 3"/>
    <w:basedOn w:val="Normaal"/>
    <w:link w:val="Plattetekst3Teken"/>
    <w:semiHidden/>
    <w:rsid w:val="00A056BD"/>
    <w:pPr>
      <w:spacing w:line="240" w:lineRule="auto"/>
      <w:jc w:val="left"/>
    </w:pPr>
    <w:rPr>
      <w:rFonts w:ascii="Univers" w:hAnsi="Univers" w:cstheme="minorBidi"/>
      <w:b/>
      <w:sz w:val="32"/>
      <w:szCs w:val="22"/>
    </w:rPr>
  </w:style>
  <w:style w:type="character" w:customStyle="1" w:styleId="Plattetekst3Char1">
    <w:name w:val="Platte tekst 3 Char1"/>
    <w:basedOn w:val="Standaardalinea-lettertype"/>
    <w:uiPriority w:val="99"/>
    <w:semiHidden/>
    <w:rsid w:val="00A056BD"/>
    <w:rPr>
      <w:rFonts w:ascii="Arial" w:eastAsia="Times New Roman" w:hAnsi="Arial" w:cs="Times New Roman"/>
      <w:sz w:val="16"/>
      <w:szCs w:val="16"/>
      <w:lang w:eastAsia="nl-NL"/>
    </w:rPr>
  </w:style>
  <w:style w:type="paragraph" w:customStyle="1" w:styleId="HHNKKop1">
    <w:name w:val="HHNK Kop 1"/>
    <w:basedOn w:val="Normaal"/>
    <w:next w:val="Normaal"/>
    <w:rsid w:val="00A056BD"/>
    <w:pPr>
      <w:keepNext/>
      <w:pageBreakBefore/>
      <w:numPr>
        <w:numId w:val="2"/>
      </w:numPr>
      <w:tabs>
        <w:tab w:val="clear" w:pos="720"/>
        <w:tab w:val="left" w:pos="737"/>
        <w:tab w:val="left" w:pos="873"/>
      </w:tabs>
      <w:spacing w:before="120" w:after="260" w:line="260" w:lineRule="atLeast"/>
      <w:jc w:val="left"/>
      <w:outlineLvl w:val="0"/>
    </w:pPr>
    <w:rPr>
      <w:rFonts w:ascii="HHNK Avenir" w:hAnsi="HHNK Avenir"/>
      <w:b/>
      <w:sz w:val="26"/>
      <w:szCs w:val="24"/>
    </w:rPr>
  </w:style>
  <w:style w:type="paragraph" w:customStyle="1" w:styleId="HHNKKop2">
    <w:name w:val="HHNK Kop 2"/>
    <w:basedOn w:val="Normaal"/>
    <w:next w:val="Normaal"/>
    <w:rsid w:val="00A056BD"/>
    <w:pPr>
      <w:keepNext/>
      <w:numPr>
        <w:numId w:val="16"/>
      </w:numPr>
      <w:tabs>
        <w:tab w:val="clear" w:pos="360"/>
        <w:tab w:val="num" w:pos="720"/>
        <w:tab w:val="left" w:pos="873"/>
      </w:tabs>
      <w:spacing w:before="520" w:after="260" w:line="260" w:lineRule="atLeast"/>
      <w:jc w:val="left"/>
      <w:outlineLvl w:val="1"/>
    </w:pPr>
    <w:rPr>
      <w:rFonts w:ascii="HHNK Avenir" w:hAnsi="HHNK Avenir"/>
      <w:sz w:val="26"/>
      <w:szCs w:val="24"/>
    </w:rPr>
  </w:style>
  <w:style w:type="paragraph" w:customStyle="1" w:styleId="HHNKKop3">
    <w:name w:val="HHNK Kop 3"/>
    <w:basedOn w:val="Normaal"/>
    <w:next w:val="Normaal"/>
    <w:rsid w:val="00A056BD"/>
    <w:pPr>
      <w:keepNext/>
      <w:numPr>
        <w:ilvl w:val="1"/>
        <w:numId w:val="16"/>
      </w:numPr>
      <w:tabs>
        <w:tab w:val="clear" w:pos="720"/>
        <w:tab w:val="left" w:pos="737"/>
        <w:tab w:val="left" w:pos="873"/>
        <w:tab w:val="num" w:pos="1080"/>
      </w:tabs>
      <w:spacing w:before="260" w:line="260" w:lineRule="atLeast"/>
      <w:jc w:val="left"/>
      <w:outlineLvl w:val="2"/>
    </w:pPr>
    <w:rPr>
      <w:rFonts w:ascii="HHNK Avenir" w:hAnsi="HHNK Avenir"/>
      <w:b/>
      <w:sz w:val="19"/>
      <w:szCs w:val="24"/>
    </w:rPr>
  </w:style>
  <w:style w:type="paragraph" w:styleId="Normaalweb">
    <w:name w:val="Normal (Web)"/>
    <w:basedOn w:val="Normaal"/>
    <w:uiPriority w:val="99"/>
    <w:semiHidden/>
    <w:unhideWhenUsed/>
    <w:rsid w:val="00A056BD"/>
    <w:pPr>
      <w:numPr>
        <w:ilvl w:val="2"/>
        <w:numId w:val="16"/>
      </w:numPr>
      <w:tabs>
        <w:tab w:val="clear" w:pos="1080"/>
      </w:tabs>
      <w:spacing w:before="100" w:beforeAutospacing="1" w:after="100" w:afterAutospacing="1" w:line="240" w:lineRule="auto"/>
      <w:jc w:val="left"/>
    </w:pPr>
    <w:rPr>
      <w:rFonts w:ascii="Times New Roman" w:hAnsi="Times New Roman"/>
      <w:sz w:val="24"/>
      <w:szCs w:val="24"/>
    </w:rPr>
  </w:style>
  <w:style w:type="character" w:styleId="Verwijzingopmerking">
    <w:name w:val="annotation reference"/>
    <w:basedOn w:val="Standaardalinea-lettertype"/>
    <w:uiPriority w:val="99"/>
    <w:semiHidden/>
    <w:unhideWhenUsed/>
    <w:rsid w:val="00C6235B"/>
    <w:rPr>
      <w:sz w:val="16"/>
      <w:szCs w:val="16"/>
    </w:rPr>
  </w:style>
  <w:style w:type="paragraph" w:styleId="Onderwerpvanopmerking">
    <w:name w:val="annotation subject"/>
    <w:basedOn w:val="Tekstopmerking"/>
    <w:next w:val="Tekstopmerking"/>
    <w:link w:val="OnderwerpvanopmerkingTeken"/>
    <w:uiPriority w:val="99"/>
    <w:semiHidden/>
    <w:unhideWhenUsed/>
    <w:rsid w:val="00C6235B"/>
    <w:pPr>
      <w:spacing w:line="240" w:lineRule="auto"/>
    </w:pPr>
    <w:rPr>
      <w:b/>
      <w:bCs/>
    </w:rPr>
  </w:style>
  <w:style w:type="character" w:customStyle="1" w:styleId="OnderwerpvanopmerkingTeken">
    <w:name w:val="Onderwerp van opmerking Teken"/>
    <w:basedOn w:val="TekstopmerkingTeken"/>
    <w:link w:val="Onderwerpvanopmerking"/>
    <w:uiPriority w:val="99"/>
    <w:semiHidden/>
    <w:rsid w:val="00C6235B"/>
    <w:rPr>
      <w:rFonts w:ascii="Arial" w:eastAsia="Times New Roman" w:hAnsi="Arial" w:cs="Times New Roman"/>
      <w:b/>
      <w:bCs/>
      <w:sz w:val="20"/>
      <w:szCs w:val="20"/>
      <w:lang w:eastAsia="nl-NL"/>
    </w:rPr>
  </w:style>
  <w:style w:type="character" w:styleId="Voetnootmarkering">
    <w:name w:val="footnote reference"/>
    <w:basedOn w:val="Standaardalinea-lettertype"/>
    <w:semiHidden/>
    <w:unhideWhenUsed/>
    <w:rsid w:val="007E0B1A"/>
    <w:rPr>
      <w:vertAlign w:val="superscript"/>
    </w:rPr>
  </w:style>
  <w:style w:type="paragraph" w:customStyle="1" w:styleId="Bijlagekop">
    <w:name w:val="Bijlage kop"/>
    <w:basedOn w:val="Kop1"/>
    <w:qFormat/>
    <w:rsid w:val="0063798D"/>
    <w:pPr>
      <w:keepNext w:val="0"/>
      <w:pageBreakBefore/>
      <w:widowControl/>
      <w:numPr>
        <w:numId w:val="0"/>
      </w:numPr>
      <w:tabs>
        <w:tab w:val="clear" w:pos="1418"/>
        <w:tab w:val="left" w:pos="1134"/>
      </w:tabs>
      <w:spacing w:before="360" w:after="120" w:line="260" w:lineRule="exact"/>
      <w:jc w:val="left"/>
    </w:pPr>
    <w:rPr>
      <w:rFonts w:ascii="Verdana" w:hAnsi="Verdana"/>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A056BD"/>
    <w:pPr>
      <w:spacing w:after="0" w:line="280" w:lineRule="atLeast"/>
      <w:jc w:val="both"/>
    </w:pPr>
    <w:rPr>
      <w:rFonts w:ascii="Arial" w:eastAsia="Times New Roman" w:hAnsi="Arial" w:cs="Times New Roman"/>
      <w:sz w:val="20"/>
      <w:szCs w:val="20"/>
      <w:lang w:eastAsia="nl-NL"/>
    </w:rPr>
  </w:style>
  <w:style w:type="paragraph" w:styleId="Kop1">
    <w:name w:val="heading 1"/>
    <w:aliases w:val="hoofdstuk,Episteem PvA Kop 1,Tempo Heading 1,Hoofdstuk,U&amp;lc Bold,Small Cap Bold,Bold Small Caps,k1,k1standaard,Hoofdkop,Hoofdkop1,Hoofdkop2,Hoofdkop11,Hoofdkop3,Hoofdkop12,Hoofdkop21,Hoofdkop111,Hoofdkop4,Hoofdkop13,Hoofdkop22,Hoofdkop112,TbsKop 1"/>
    <w:basedOn w:val="Normaal"/>
    <w:next w:val="Normaal"/>
    <w:link w:val="Kop1Teken"/>
    <w:qFormat/>
    <w:rsid w:val="00A056BD"/>
    <w:pPr>
      <w:keepNext/>
      <w:widowControl w:val="0"/>
      <w:numPr>
        <w:numId w:val="1"/>
      </w:numPr>
      <w:tabs>
        <w:tab w:val="left" w:pos="1418"/>
      </w:tabs>
      <w:spacing w:after="240"/>
      <w:outlineLvl w:val="0"/>
    </w:pPr>
    <w:rPr>
      <w:b/>
      <w:sz w:val="26"/>
      <w:lang w:val="nl"/>
    </w:rPr>
  </w:style>
  <w:style w:type="paragraph" w:styleId="Kop2">
    <w:name w:val="heading 2"/>
    <w:aliases w:val="Reset numbering,Bijlage,paragraaf,Paragraaf,TbsKop 2,NZlijn kop 2,PVE Kop 2,kop2 annelies"/>
    <w:basedOn w:val="Normaal"/>
    <w:next w:val="Normaal"/>
    <w:link w:val="Kop2Teken"/>
    <w:unhideWhenUsed/>
    <w:qFormat/>
    <w:rsid w:val="00A056BD"/>
    <w:pPr>
      <w:keepNext/>
      <w:keepLines/>
      <w:spacing w:before="200"/>
      <w:outlineLvl w:val="1"/>
    </w:pPr>
    <w:rPr>
      <w:rFonts w:ascii="Cambria" w:eastAsia="SimSun" w:hAnsi="Cambria"/>
      <w:b/>
      <w:bCs/>
      <w:color w:val="4F81BD"/>
      <w:sz w:val="26"/>
      <w:szCs w:val="26"/>
    </w:rPr>
  </w:style>
  <w:style w:type="paragraph" w:styleId="Kop3">
    <w:name w:val="heading 3"/>
    <w:aliases w:val="subparagraaf,Episteem PvA Kop 3,Heading 3a,k3,Level 1 - 1,Voorwoord,Subparagraaf,Sub...,TbsKop 3,NZlijn kop 3,PVE Kop 3"/>
    <w:basedOn w:val="Normaal"/>
    <w:next w:val="Normaal"/>
    <w:link w:val="Kop3Teken"/>
    <w:qFormat/>
    <w:rsid w:val="00A056BD"/>
    <w:pPr>
      <w:keepNext/>
      <w:numPr>
        <w:ilvl w:val="2"/>
        <w:numId w:val="1"/>
      </w:numPr>
      <w:tabs>
        <w:tab w:val="left" w:pos="1418"/>
      </w:tabs>
      <w:spacing w:before="560"/>
      <w:outlineLvl w:val="2"/>
    </w:pPr>
    <w:rPr>
      <w:b/>
      <w:lang w:val="nl"/>
    </w:rPr>
  </w:style>
  <w:style w:type="paragraph" w:styleId="Kop4">
    <w:name w:val="heading 4"/>
    <w:basedOn w:val="Normaal"/>
    <w:next w:val="Normaal"/>
    <w:link w:val="Kop4Teken"/>
    <w:unhideWhenUsed/>
    <w:qFormat/>
    <w:rsid w:val="00A056BD"/>
    <w:pPr>
      <w:keepNext/>
      <w:keepLines/>
      <w:spacing w:before="200"/>
      <w:outlineLvl w:val="3"/>
    </w:pPr>
    <w:rPr>
      <w:rFonts w:ascii="Cambria" w:eastAsia="SimSun" w:hAnsi="Cambria"/>
      <w:b/>
      <w:bCs/>
      <w:i/>
      <w:iCs/>
      <w:color w:val="4F81BD"/>
    </w:rPr>
  </w:style>
  <w:style w:type="paragraph" w:styleId="Kop5">
    <w:name w:val="heading 5"/>
    <w:basedOn w:val="Normaal"/>
    <w:next w:val="Normaal"/>
    <w:link w:val="Kop5Teken"/>
    <w:qFormat/>
    <w:rsid w:val="00A056BD"/>
    <w:pPr>
      <w:keepNext/>
      <w:spacing w:line="240" w:lineRule="auto"/>
      <w:ind w:left="708"/>
      <w:jc w:val="left"/>
      <w:outlineLvl w:val="4"/>
    </w:pPr>
    <w:rPr>
      <w:rFonts w:ascii="Univers" w:hAnsi="Univers"/>
      <w:b/>
      <w:sz w:val="24"/>
    </w:rPr>
  </w:style>
  <w:style w:type="paragraph" w:styleId="Kop6">
    <w:name w:val="heading 6"/>
    <w:basedOn w:val="Normaal"/>
    <w:next w:val="Normaal"/>
    <w:link w:val="Kop6Teken"/>
    <w:unhideWhenUsed/>
    <w:qFormat/>
    <w:rsid w:val="00A056BD"/>
    <w:pPr>
      <w:spacing w:before="240" w:after="60"/>
      <w:outlineLvl w:val="5"/>
    </w:pPr>
    <w:rPr>
      <w:rFonts w:ascii="Calibri" w:eastAsia="SimSun" w:hAnsi="Calibri"/>
      <w:b/>
      <w:bCs/>
      <w:sz w:val="22"/>
      <w:szCs w:val="22"/>
    </w:rPr>
  </w:style>
  <w:style w:type="paragraph" w:styleId="Kop7">
    <w:name w:val="heading 7"/>
    <w:basedOn w:val="Normaal"/>
    <w:next w:val="Normaal"/>
    <w:link w:val="Kop7Teken"/>
    <w:unhideWhenUsed/>
    <w:qFormat/>
    <w:rsid w:val="00A056BD"/>
    <w:pPr>
      <w:keepNext/>
      <w:keepLines/>
      <w:spacing w:before="200"/>
      <w:outlineLvl w:val="6"/>
    </w:pPr>
    <w:rPr>
      <w:rFonts w:ascii="Cambria" w:eastAsia="SimSun" w:hAnsi="Cambria"/>
      <w:i/>
      <w:iCs/>
      <w:color w:val="404040"/>
    </w:rPr>
  </w:style>
  <w:style w:type="paragraph" w:styleId="Kop8">
    <w:name w:val="heading 8"/>
    <w:basedOn w:val="Normaal"/>
    <w:next w:val="Normaal"/>
    <w:link w:val="Kop8Teken"/>
    <w:unhideWhenUsed/>
    <w:qFormat/>
    <w:rsid w:val="00A056BD"/>
    <w:pPr>
      <w:keepNext/>
      <w:keepLines/>
      <w:spacing w:before="200"/>
      <w:outlineLvl w:val="7"/>
    </w:pPr>
    <w:rPr>
      <w:rFonts w:ascii="Cambria" w:eastAsia="SimSun" w:hAnsi="Cambria"/>
      <w:color w:val="404040"/>
    </w:rPr>
  </w:style>
  <w:style w:type="paragraph" w:styleId="Kop9">
    <w:name w:val="heading 9"/>
    <w:basedOn w:val="Normaal"/>
    <w:next w:val="Normaal"/>
    <w:link w:val="Kop9Teken"/>
    <w:unhideWhenUsed/>
    <w:qFormat/>
    <w:rsid w:val="00A056BD"/>
    <w:pPr>
      <w:keepNext/>
      <w:keepLines/>
      <w:spacing w:before="200"/>
      <w:outlineLvl w:val="8"/>
    </w:pPr>
    <w:rPr>
      <w:rFonts w:ascii="Cambria" w:eastAsia="SimSun" w:hAnsi="Cambria"/>
      <w:i/>
      <w:iCs/>
      <w:color w:val="4040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Teken">
    <w:name w:val="Kop 1 Teken"/>
    <w:aliases w:val="hoofdstuk Teken,Episteem PvA Kop 1 Teken,Tempo Heading 1 Teken,Hoofdstuk Teken,U&amp;lc Bold Teken,Small Cap Bold Teken,Bold Small Caps Teken,k1 Teken,k1standaard Teken,Hoofdkop Teken,Hoofdkop1 Teken,Hoofdkop2 Teken,Hoofdkop11 Teken"/>
    <w:basedOn w:val="Standaardalinea-lettertype"/>
    <w:link w:val="Kop1"/>
    <w:rsid w:val="00A056BD"/>
    <w:rPr>
      <w:rFonts w:ascii="Arial" w:eastAsia="Times New Roman" w:hAnsi="Arial" w:cs="Times New Roman"/>
      <w:b/>
      <w:sz w:val="26"/>
      <w:szCs w:val="20"/>
      <w:lang w:val="nl" w:eastAsia="nl-NL"/>
    </w:rPr>
  </w:style>
  <w:style w:type="character" w:customStyle="1" w:styleId="Kop2Teken">
    <w:name w:val="Kop 2 Teken"/>
    <w:aliases w:val="Reset numbering Teken,Bijlage Teken,paragraaf Teken,Paragraaf Teken,TbsKop 2 Teken,NZlijn kop 2 Teken,PVE Kop 2 Teken,kop2 annelies Teken"/>
    <w:basedOn w:val="Standaardalinea-lettertype"/>
    <w:link w:val="Kop2"/>
    <w:rsid w:val="00A056BD"/>
    <w:rPr>
      <w:rFonts w:ascii="Cambria" w:eastAsia="SimSun" w:hAnsi="Cambria" w:cs="Times New Roman"/>
      <w:b/>
      <w:bCs/>
      <w:color w:val="4F81BD"/>
      <w:sz w:val="26"/>
      <w:szCs w:val="26"/>
      <w:lang w:eastAsia="nl-NL"/>
    </w:rPr>
  </w:style>
  <w:style w:type="character" w:customStyle="1" w:styleId="Kop3Teken">
    <w:name w:val="Kop 3 Teken"/>
    <w:aliases w:val="subparagraaf Teken,Episteem PvA Kop 3 Teken,Heading 3a Teken,k3 Teken,Level 1 - 1 Teken,Voorwoord Teken,Subparagraaf Teken,Sub... Teken,TbsKop 3 Teken,NZlijn kop 3 Teken,PVE Kop 3 Teken"/>
    <w:basedOn w:val="Standaardalinea-lettertype"/>
    <w:link w:val="Kop3"/>
    <w:rsid w:val="00A056BD"/>
    <w:rPr>
      <w:rFonts w:ascii="Arial" w:eastAsia="Times New Roman" w:hAnsi="Arial" w:cs="Times New Roman"/>
      <w:b/>
      <w:sz w:val="20"/>
      <w:szCs w:val="20"/>
      <w:lang w:val="nl" w:eastAsia="nl-NL"/>
    </w:rPr>
  </w:style>
  <w:style w:type="character" w:customStyle="1" w:styleId="Kop4Teken">
    <w:name w:val="Kop 4 Teken"/>
    <w:basedOn w:val="Standaardalinea-lettertype"/>
    <w:link w:val="Kop4"/>
    <w:rsid w:val="00A056BD"/>
    <w:rPr>
      <w:rFonts w:ascii="Cambria" w:eastAsia="SimSun" w:hAnsi="Cambria" w:cs="Times New Roman"/>
      <w:b/>
      <w:bCs/>
      <w:i/>
      <w:iCs/>
      <w:color w:val="4F81BD"/>
      <w:sz w:val="20"/>
      <w:szCs w:val="20"/>
      <w:lang w:eastAsia="nl-NL"/>
    </w:rPr>
  </w:style>
  <w:style w:type="character" w:customStyle="1" w:styleId="Kop5Teken">
    <w:name w:val="Kop 5 Teken"/>
    <w:basedOn w:val="Standaardalinea-lettertype"/>
    <w:link w:val="Kop5"/>
    <w:rsid w:val="00A056BD"/>
    <w:rPr>
      <w:rFonts w:ascii="Univers" w:eastAsia="Times New Roman" w:hAnsi="Univers" w:cs="Times New Roman"/>
      <w:b/>
      <w:sz w:val="24"/>
      <w:szCs w:val="20"/>
      <w:lang w:eastAsia="nl-NL"/>
    </w:rPr>
  </w:style>
  <w:style w:type="character" w:customStyle="1" w:styleId="Kop6Teken">
    <w:name w:val="Kop 6 Teken"/>
    <w:basedOn w:val="Standaardalinea-lettertype"/>
    <w:link w:val="Kop6"/>
    <w:rsid w:val="00A056BD"/>
    <w:rPr>
      <w:rFonts w:ascii="Calibri" w:eastAsia="SimSun" w:hAnsi="Calibri" w:cs="Times New Roman"/>
      <w:b/>
      <w:bCs/>
      <w:lang w:eastAsia="nl-NL"/>
    </w:rPr>
  </w:style>
  <w:style w:type="character" w:customStyle="1" w:styleId="Kop7Teken">
    <w:name w:val="Kop 7 Teken"/>
    <w:basedOn w:val="Standaardalinea-lettertype"/>
    <w:link w:val="Kop7"/>
    <w:rsid w:val="00A056BD"/>
    <w:rPr>
      <w:rFonts w:ascii="Cambria" w:eastAsia="SimSun" w:hAnsi="Cambria" w:cs="Times New Roman"/>
      <w:i/>
      <w:iCs/>
      <w:color w:val="404040"/>
      <w:sz w:val="20"/>
      <w:szCs w:val="20"/>
      <w:lang w:eastAsia="nl-NL"/>
    </w:rPr>
  </w:style>
  <w:style w:type="character" w:customStyle="1" w:styleId="Kop8Teken">
    <w:name w:val="Kop 8 Teken"/>
    <w:basedOn w:val="Standaardalinea-lettertype"/>
    <w:link w:val="Kop8"/>
    <w:rsid w:val="00A056BD"/>
    <w:rPr>
      <w:rFonts w:ascii="Cambria" w:eastAsia="SimSun" w:hAnsi="Cambria" w:cs="Times New Roman"/>
      <w:color w:val="404040"/>
      <w:sz w:val="20"/>
      <w:szCs w:val="20"/>
      <w:lang w:eastAsia="nl-NL"/>
    </w:rPr>
  </w:style>
  <w:style w:type="character" w:customStyle="1" w:styleId="Kop9Teken">
    <w:name w:val="Kop 9 Teken"/>
    <w:basedOn w:val="Standaardalinea-lettertype"/>
    <w:link w:val="Kop9"/>
    <w:rsid w:val="00A056BD"/>
    <w:rPr>
      <w:rFonts w:ascii="Cambria" w:eastAsia="SimSun" w:hAnsi="Cambria" w:cs="Times New Roman"/>
      <w:i/>
      <w:iCs/>
      <w:color w:val="404040"/>
      <w:sz w:val="20"/>
      <w:szCs w:val="20"/>
      <w:lang w:eastAsia="nl-NL"/>
    </w:rPr>
  </w:style>
  <w:style w:type="paragraph" w:customStyle="1" w:styleId="GenummerdeLijst">
    <w:name w:val="Genummerde Lijst"/>
    <w:basedOn w:val="Normaal"/>
    <w:next w:val="Normaal"/>
    <w:rsid w:val="00A056BD"/>
    <w:pPr>
      <w:numPr>
        <w:ilvl w:val="4"/>
        <w:numId w:val="1"/>
      </w:numPr>
    </w:pPr>
    <w:rPr>
      <w:lang w:val="nl"/>
    </w:rPr>
  </w:style>
  <w:style w:type="paragraph" w:customStyle="1" w:styleId="GenummerdeLijstniv2">
    <w:name w:val="Genummerde Lijst niv. 2"/>
    <w:basedOn w:val="GenummerdeLijst"/>
    <w:next w:val="Normaal"/>
    <w:rsid w:val="00A056BD"/>
    <w:pPr>
      <w:numPr>
        <w:ilvl w:val="5"/>
      </w:numPr>
      <w:outlineLvl w:val="5"/>
    </w:pPr>
  </w:style>
  <w:style w:type="paragraph" w:customStyle="1" w:styleId="GenummerdeLijstniv3">
    <w:name w:val="Genummerde Lijst niv. 3"/>
    <w:basedOn w:val="GenummerdeLijstniv2"/>
    <w:next w:val="Normaal"/>
    <w:rsid w:val="00A056BD"/>
    <w:pPr>
      <w:numPr>
        <w:ilvl w:val="6"/>
      </w:numPr>
      <w:tabs>
        <w:tab w:val="clear" w:pos="1361"/>
        <w:tab w:val="num" w:pos="1106"/>
      </w:tabs>
      <w:ind w:left="1106"/>
    </w:pPr>
  </w:style>
  <w:style w:type="paragraph" w:styleId="Tekstopmerking">
    <w:name w:val="annotation text"/>
    <w:basedOn w:val="Normaal"/>
    <w:link w:val="TekstopmerkingTeken"/>
    <w:semiHidden/>
    <w:rsid w:val="00A056BD"/>
  </w:style>
  <w:style w:type="character" w:customStyle="1" w:styleId="TekstopmerkingTeken">
    <w:name w:val="Tekst opmerking Teken"/>
    <w:basedOn w:val="Standaardalinea-lettertype"/>
    <w:link w:val="Tekstopmerking"/>
    <w:semiHidden/>
    <w:rsid w:val="00A056BD"/>
    <w:rPr>
      <w:rFonts w:ascii="Arial" w:eastAsia="Times New Roman" w:hAnsi="Arial" w:cs="Times New Roman"/>
      <w:sz w:val="20"/>
      <w:szCs w:val="20"/>
      <w:lang w:eastAsia="nl-NL"/>
    </w:rPr>
  </w:style>
  <w:style w:type="paragraph" w:styleId="Tekstzonderopmaak">
    <w:name w:val="Plain Text"/>
    <w:basedOn w:val="Normaal"/>
    <w:link w:val="TekstzonderopmaakTeken"/>
    <w:uiPriority w:val="99"/>
    <w:rsid w:val="00A056BD"/>
    <w:rPr>
      <w:rFonts w:ascii="Courier New" w:hAnsi="Courier New"/>
      <w:lang w:val="en-US" w:eastAsia="en-US"/>
    </w:rPr>
  </w:style>
  <w:style w:type="character" w:customStyle="1" w:styleId="TekstzonderopmaakTeken">
    <w:name w:val="Tekst zonder opmaak Teken"/>
    <w:basedOn w:val="Standaardalinea-lettertype"/>
    <w:link w:val="Tekstzonderopmaak"/>
    <w:uiPriority w:val="99"/>
    <w:rsid w:val="00A056BD"/>
    <w:rPr>
      <w:rFonts w:ascii="Courier New" w:eastAsia="Times New Roman" w:hAnsi="Courier New" w:cs="Times New Roman"/>
      <w:sz w:val="20"/>
      <w:szCs w:val="20"/>
      <w:lang w:val="en-US"/>
    </w:rPr>
  </w:style>
  <w:style w:type="paragraph" w:styleId="Eindnoottekst">
    <w:name w:val="endnote text"/>
    <w:basedOn w:val="Normaal"/>
    <w:link w:val="EindnoottekstTeken"/>
    <w:semiHidden/>
    <w:rsid w:val="00A056BD"/>
    <w:pPr>
      <w:spacing w:line="260" w:lineRule="atLeast"/>
      <w:jc w:val="left"/>
    </w:pPr>
    <w:rPr>
      <w:rFonts w:ascii="Times New Roman" w:hAnsi="Times New Roman"/>
      <w:lang w:eastAsia="en-US"/>
    </w:rPr>
  </w:style>
  <w:style w:type="character" w:customStyle="1" w:styleId="EindnoottekstTeken">
    <w:name w:val="Eindnoottekst Teken"/>
    <w:basedOn w:val="Standaardalinea-lettertype"/>
    <w:link w:val="Eindnoottekst"/>
    <w:semiHidden/>
    <w:rsid w:val="00A056BD"/>
    <w:rPr>
      <w:rFonts w:ascii="Times New Roman" w:eastAsia="Times New Roman" w:hAnsi="Times New Roman" w:cs="Times New Roman"/>
      <w:sz w:val="20"/>
      <w:szCs w:val="20"/>
    </w:rPr>
  </w:style>
  <w:style w:type="table" w:styleId="Tabelraster">
    <w:name w:val="Table Grid"/>
    <w:basedOn w:val="Standaardtabel"/>
    <w:uiPriority w:val="59"/>
    <w:rsid w:val="00A056BD"/>
    <w:pPr>
      <w:spacing w:after="0" w:line="280" w:lineRule="atLeast"/>
      <w:jc w:val="both"/>
    </w:pPr>
    <w:rPr>
      <w:rFonts w:ascii="Times New Roman" w:eastAsia="Times New Roman"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Normaal"/>
    <w:link w:val="BallontekstTeken"/>
    <w:uiPriority w:val="99"/>
    <w:semiHidden/>
    <w:unhideWhenUsed/>
    <w:rsid w:val="00A056BD"/>
    <w:pPr>
      <w:spacing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rsid w:val="00A056BD"/>
    <w:rPr>
      <w:rFonts w:ascii="Tahoma" w:eastAsia="Times New Roman" w:hAnsi="Tahoma" w:cs="Tahoma"/>
      <w:sz w:val="16"/>
      <w:szCs w:val="16"/>
      <w:lang w:eastAsia="nl-NL"/>
    </w:rPr>
  </w:style>
  <w:style w:type="character" w:customStyle="1" w:styleId="WW8Num16z0">
    <w:name w:val="WW8Num16z0"/>
    <w:rsid w:val="00A056BD"/>
    <w:rPr>
      <w:rFonts w:ascii="Wingdings" w:hAnsi="Wingdings"/>
      <w:sz w:val="16"/>
    </w:rPr>
  </w:style>
  <w:style w:type="character" w:styleId="Hyperlink">
    <w:name w:val="Hyperlink"/>
    <w:basedOn w:val="Standaardalinea-lettertype"/>
    <w:semiHidden/>
    <w:rsid w:val="00A056BD"/>
    <w:rPr>
      <w:color w:val="0000FF"/>
      <w:u w:val="single"/>
    </w:rPr>
  </w:style>
  <w:style w:type="paragraph" w:styleId="Koptekst">
    <w:name w:val="header"/>
    <w:basedOn w:val="Normaal"/>
    <w:link w:val="KoptekstTeken"/>
    <w:rsid w:val="00A056BD"/>
    <w:pPr>
      <w:tabs>
        <w:tab w:val="center" w:pos="4536"/>
        <w:tab w:val="right" w:pos="9072"/>
      </w:tabs>
      <w:suppressAutoHyphens/>
      <w:spacing w:line="240" w:lineRule="auto"/>
      <w:jc w:val="left"/>
    </w:pPr>
    <w:rPr>
      <w:rFonts w:ascii="Courier New" w:hAnsi="Courier New"/>
      <w:lang w:eastAsia="ar-SA"/>
    </w:rPr>
  </w:style>
  <w:style w:type="character" w:customStyle="1" w:styleId="KoptekstTeken">
    <w:name w:val="Koptekst Teken"/>
    <w:basedOn w:val="Standaardalinea-lettertype"/>
    <w:link w:val="Koptekst"/>
    <w:rsid w:val="00A056BD"/>
    <w:rPr>
      <w:rFonts w:ascii="Courier New" w:eastAsia="Times New Roman" w:hAnsi="Courier New" w:cs="Times New Roman"/>
      <w:sz w:val="20"/>
      <w:szCs w:val="20"/>
      <w:lang w:eastAsia="ar-SA"/>
    </w:rPr>
  </w:style>
  <w:style w:type="paragraph" w:styleId="Inhopg1">
    <w:name w:val="toc 1"/>
    <w:basedOn w:val="Normaal"/>
    <w:next w:val="Normaal"/>
    <w:semiHidden/>
    <w:rsid w:val="00A056BD"/>
    <w:pPr>
      <w:suppressAutoHyphens/>
      <w:spacing w:line="240" w:lineRule="auto"/>
      <w:jc w:val="left"/>
    </w:pPr>
    <w:rPr>
      <w:rFonts w:ascii="Univers" w:hAnsi="Univers"/>
      <w:b/>
      <w:bCs/>
      <w:sz w:val="22"/>
      <w:szCs w:val="22"/>
      <w:lang w:eastAsia="ar-SA"/>
    </w:rPr>
  </w:style>
  <w:style w:type="paragraph" w:styleId="Voettekst">
    <w:name w:val="footer"/>
    <w:basedOn w:val="Normaal"/>
    <w:link w:val="VoettekstTeken"/>
    <w:unhideWhenUsed/>
    <w:rsid w:val="00A056BD"/>
    <w:pPr>
      <w:tabs>
        <w:tab w:val="center" w:pos="4536"/>
        <w:tab w:val="right" w:pos="9072"/>
      </w:tabs>
    </w:pPr>
  </w:style>
  <w:style w:type="character" w:customStyle="1" w:styleId="VoettekstTeken">
    <w:name w:val="Voettekst Teken"/>
    <w:basedOn w:val="Standaardalinea-lettertype"/>
    <w:link w:val="Voettekst"/>
    <w:rsid w:val="00A056BD"/>
    <w:rPr>
      <w:rFonts w:ascii="Arial" w:eastAsia="Times New Roman" w:hAnsi="Arial" w:cs="Times New Roman"/>
      <w:sz w:val="20"/>
      <w:szCs w:val="20"/>
      <w:lang w:eastAsia="nl-NL"/>
    </w:rPr>
  </w:style>
  <w:style w:type="paragraph" w:styleId="Geenafstand">
    <w:name w:val="No Spacing"/>
    <w:uiPriority w:val="1"/>
    <w:qFormat/>
    <w:rsid w:val="00A056BD"/>
    <w:pPr>
      <w:spacing w:after="0" w:line="240" w:lineRule="auto"/>
    </w:pPr>
    <w:rPr>
      <w:rFonts w:ascii="Calibri" w:eastAsia="Calibri" w:hAnsi="Calibri" w:cs="Times New Roman"/>
    </w:rPr>
  </w:style>
  <w:style w:type="paragraph" w:styleId="Plattetekst">
    <w:name w:val="Body Text"/>
    <w:basedOn w:val="Normaal"/>
    <w:link w:val="PlattetekstTeken"/>
    <w:semiHidden/>
    <w:rsid w:val="00A056BD"/>
    <w:pPr>
      <w:suppressAutoHyphens/>
      <w:spacing w:line="240" w:lineRule="auto"/>
      <w:jc w:val="left"/>
    </w:pPr>
    <w:rPr>
      <w:rFonts w:ascii="Verdana" w:hAnsi="Verdana"/>
      <w:sz w:val="24"/>
      <w:lang w:eastAsia="ar-SA"/>
    </w:rPr>
  </w:style>
  <w:style w:type="character" w:customStyle="1" w:styleId="PlattetekstTeken">
    <w:name w:val="Platte tekst Teken"/>
    <w:basedOn w:val="Standaardalinea-lettertype"/>
    <w:link w:val="Plattetekst"/>
    <w:semiHidden/>
    <w:rsid w:val="00A056BD"/>
    <w:rPr>
      <w:rFonts w:ascii="Verdana" w:eastAsia="Times New Roman" w:hAnsi="Verdana" w:cs="Times New Roman"/>
      <w:sz w:val="24"/>
      <w:szCs w:val="20"/>
      <w:lang w:eastAsia="ar-SA"/>
    </w:rPr>
  </w:style>
  <w:style w:type="paragraph" w:customStyle="1" w:styleId="Plattetekst21">
    <w:name w:val="Platte tekst 21"/>
    <w:basedOn w:val="Normaal"/>
    <w:rsid w:val="00A056BD"/>
    <w:pPr>
      <w:suppressAutoHyphens/>
      <w:spacing w:line="240" w:lineRule="auto"/>
      <w:jc w:val="left"/>
    </w:pPr>
    <w:rPr>
      <w:rFonts w:ascii="Courier New" w:hAnsi="Courier New"/>
      <w:i/>
      <w:lang w:eastAsia="ar-SA"/>
    </w:rPr>
  </w:style>
  <w:style w:type="paragraph" w:styleId="Plattetekstinspringen">
    <w:name w:val="Body Text Indent"/>
    <w:basedOn w:val="Normaal"/>
    <w:link w:val="PlattetekstinspringenTeken"/>
    <w:semiHidden/>
    <w:rsid w:val="00A056BD"/>
    <w:pPr>
      <w:suppressAutoHyphens/>
      <w:spacing w:line="240" w:lineRule="auto"/>
      <w:ind w:left="708"/>
      <w:jc w:val="left"/>
    </w:pPr>
    <w:rPr>
      <w:rFonts w:ascii="Courier New" w:hAnsi="Courier New"/>
      <w:b/>
      <w:lang w:eastAsia="ar-SA"/>
    </w:rPr>
  </w:style>
  <w:style w:type="character" w:customStyle="1" w:styleId="PlattetekstinspringenTeken">
    <w:name w:val="Platte tekst inspringen Teken"/>
    <w:basedOn w:val="Standaardalinea-lettertype"/>
    <w:link w:val="Plattetekstinspringen"/>
    <w:semiHidden/>
    <w:rsid w:val="00A056BD"/>
    <w:rPr>
      <w:rFonts w:ascii="Courier New" w:eastAsia="Times New Roman" w:hAnsi="Courier New" w:cs="Times New Roman"/>
      <w:b/>
      <w:sz w:val="20"/>
      <w:szCs w:val="20"/>
      <w:lang w:eastAsia="ar-SA"/>
    </w:rPr>
  </w:style>
  <w:style w:type="paragraph" w:customStyle="1" w:styleId="Plattetekstinspringen31">
    <w:name w:val="Platte tekst inspringen 31"/>
    <w:basedOn w:val="Normaal"/>
    <w:rsid w:val="00A056BD"/>
    <w:pPr>
      <w:suppressAutoHyphens/>
      <w:spacing w:line="240" w:lineRule="auto"/>
      <w:ind w:left="1065"/>
      <w:jc w:val="left"/>
    </w:pPr>
    <w:rPr>
      <w:rFonts w:ascii="Courier New" w:hAnsi="Courier New"/>
      <w:i/>
      <w:lang w:eastAsia="ar-SA"/>
    </w:rPr>
  </w:style>
  <w:style w:type="paragraph" w:customStyle="1" w:styleId="Memokop">
    <w:name w:val="Memokop"/>
    <w:basedOn w:val="Normaal"/>
    <w:rsid w:val="00A056BD"/>
    <w:pPr>
      <w:widowControl w:val="0"/>
      <w:suppressAutoHyphens/>
      <w:spacing w:after="480" w:line="240" w:lineRule="auto"/>
      <w:jc w:val="left"/>
    </w:pPr>
    <w:rPr>
      <w:rFonts w:ascii="Univers" w:hAnsi="Univers"/>
      <w:b/>
      <w:sz w:val="32"/>
      <w:lang w:eastAsia="ar-SA"/>
    </w:rPr>
  </w:style>
  <w:style w:type="paragraph" w:styleId="Inhopg2">
    <w:name w:val="toc 2"/>
    <w:basedOn w:val="Normaal"/>
    <w:next w:val="Normaal"/>
    <w:autoRedefine/>
    <w:semiHidden/>
    <w:unhideWhenUsed/>
    <w:rsid w:val="00A056BD"/>
    <w:pPr>
      <w:spacing w:after="100"/>
      <w:ind w:left="200"/>
    </w:pPr>
  </w:style>
  <w:style w:type="paragraph" w:styleId="Voetnoottekst">
    <w:name w:val="footnote text"/>
    <w:basedOn w:val="Normaal"/>
    <w:link w:val="VoetnoottekstTeken"/>
    <w:semiHidden/>
    <w:rsid w:val="00A056BD"/>
    <w:pPr>
      <w:widowControl w:val="0"/>
    </w:pPr>
    <w:rPr>
      <w:rFonts w:ascii="CG Times" w:hAnsi="CG Times"/>
      <w:snapToGrid w:val="0"/>
      <w:lang w:val="en-US"/>
    </w:rPr>
  </w:style>
  <w:style w:type="character" w:customStyle="1" w:styleId="VoetnoottekstTeken">
    <w:name w:val="Voetnoottekst Teken"/>
    <w:basedOn w:val="Standaardalinea-lettertype"/>
    <w:link w:val="Voetnoottekst"/>
    <w:semiHidden/>
    <w:rsid w:val="00A056BD"/>
    <w:rPr>
      <w:rFonts w:ascii="CG Times" w:eastAsia="Times New Roman" w:hAnsi="CG Times" w:cs="Times New Roman"/>
      <w:snapToGrid w:val="0"/>
      <w:sz w:val="20"/>
      <w:szCs w:val="20"/>
      <w:lang w:val="en-US" w:eastAsia="nl-NL"/>
    </w:rPr>
  </w:style>
  <w:style w:type="paragraph" w:styleId="Datum">
    <w:name w:val="Date"/>
    <w:basedOn w:val="Normaal"/>
    <w:next w:val="Normaal"/>
    <w:link w:val="DatumTeken"/>
    <w:rsid w:val="00A056BD"/>
    <w:pPr>
      <w:spacing w:line="260" w:lineRule="atLeast"/>
      <w:jc w:val="left"/>
    </w:pPr>
    <w:rPr>
      <w:rFonts w:ascii="Times New Roman" w:hAnsi="Times New Roman"/>
      <w:sz w:val="22"/>
      <w:lang w:eastAsia="en-US"/>
    </w:rPr>
  </w:style>
  <w:style w:type="character" w:customStyle="1" w:styleId="DatumTeken">
    <w:name w:val="Datum Teken"/>
    <w:basedOn w:val="Standaardalinea-lettertype"/>
    <w:link w:val="Datum"/>
    <w:rsid w:val="00A056BD"/>
    <w:rPr>
      <w:rFonts w:ascii="Times New Roman" w:eastAsia="Times New Roman" w:hAnsi="Times New Roman" w:cs="Times New Roman"/>
      <w:szCs w:val="20"/>
    </w:rPr>
  </w:style>
  <w:style w:type="paragraph" w:styleId="Lijstalinea">
    <w:name w:val="List Paragraph"/>
    <w:basedOn w:val="Normaal"/>
    <w:uiPriority w:val="34"/>
    <w:qFormat/>
    <w:rsid w:val="00A056BD"/>
    <w:pPr>
      <w:ind w:left="720"/>
      <w:contextualSpacing/>
    </w:pPr>
  </w:style>
  <w:style w:type="paragraph" w:styleId="Plattetekst2">
    <w:name w:val="Body Text 2"/>
    <w:basedOn w:val="Normaal"/>
    <w:link w:val="Plattetekst2Teken"/>
    <w:semiHidden/>
    <w:unhideWhenUsed/>
    <w:rsid w:val="00A056BD"/>
    <w:pPr>
      <w:spacing w:after="120" w:line="480" w:lineRule="auto"/>
    </w:pPr>
  </w:style>
  <w:style w:type="character" w:customStyle="1" w:styleId="Plattetekst2Teken">
    <w:name w:val="Platte tekst 2 Teken"/>
    <w:basedOn w:val="Standaardalinea-lettertype"/>
    <w:link w:val="Plattetekst2"/>
    <w:semiHidden/>
    <w:rsid w:val="00A056BD"/>
    <w:rPr>
      <w:rFonts w:ascii="Arial" w:eastAsia="Times New Roman" w:hAnsi="Arial" w:cs="Times New Roman"/>
      <w:sz w:val="20"/>
      <w:szCs w:val="20"/>
      <w:lang w:eastAsia="nl-NL"/>
    </w:rPr>
  </w:style>
  <w:style w:type="paragraph" w:styleId="Plattetekstinspringen3">
    <w:name w:val="Body Text Indent 3"/>
    <w:basedOn w:val="Normaal"/>
    <w:link w:val="Plattetekstinspringen3Teken"/>
    <w:unhideWhenUsed/>
    <w:rsid w:val="00A056BD"/>
    <w:pPr>
      <w:spacing w:after="120"/>
      <w:ind w:left="283"/>
    </w:pPr>
    <w:rPr>
      <w:sz w:val="16"/>
      <w:szCs w:val="16"/>
    </w:rPr>
  </w:style>
  <w:style w:type="character" w:customStyle="1" w:styleId="Plattetekstinspringen3Teken">
    <w:name w:val="Platte tekst inspringen 3 Teken"/>
    <w:basedOn w:val="Standaardalinea-lettertype"/>
    <w:link w:val="Plattetekstinspringen3"/>
    <w:rsid w:val="00A056BD"/>
    <w:rPr>
      <w:rFonts w:ascii="Arial" w:eastAsia="Times New Roman" w:hAnsi="Arial" w:cs="Times New Roman"/>
      <w:sz w:val="16"/>
      <w:szCs w:val="16"/>
      <w:lang w:eastAsia="nl-NL"/>
    </w:rPr>
  </w:style>
  <w:style w:type="character" w:customStyle="1" w:styleId="DocumentstructuurTeken">
    <w:name w:val="Documentstructuur Teken"/>
    <w:basedOn w:val="Standaardalinea-lettertype"/>
    <w:link w:val="Documentstructuur"/>
    <w:semiHidden/>
    <w:rsid w:val="00A056BD"/>
    <w:rPr>
      <w:rFonts w:ascii="Tahoma" w:eastAsia="Times New Roman" w:hAnsi="Tahoma"/>
      <w:shd w:val="clear" w:color="auto" w:fill="000080"/>
      <w:lang w:eastAsia="nl-NL"/>
    </w:rPr>
  </w:style>
  <w:style w:type="paragraph" w:styleId="Documentstructuur">
    <w:name w:val="Document Map"/>
    <w:basedOn w:val="Normaal"/>
    <w:link w:val="DocumentstructuurTeken"/>
    <w:semiHidden/>
    <w:rsid w:val="00A056BD"/>
    <w:pPr>
      <w:shd w:val="clear" w:color="auto" w:fill="000080"/>
      <w:spacing w:line="240" w:lineRule="auto"/>
      <w:jc w:val="left"/>
    </w:pPr>
    <w:rPr>
      <w:rFonts w:ascii="Tahoma" w:hAnsi="Tahoma" w:cstheme="minorBidi"/>
      <w:sz w:val="22"/>
      <w:szCs w:val="22"/>
    </w:rPr>
  </w:style>
  <w:style w:type="character" w:customStyle="1" w:styleId="DocumentstructuurChar1">
    <w:name w:val="Documentstructuur Char1"/>
    <w:basedOn w:val="Standaardalinea-lettertype"/>
    <w:uiPriority w:val="99"/>
    <w:semiHidden/>
    <w:rsid w:val="00A056BD"/>
    <w:rPr>
      <w:rFonts w:ascii="Tahoma" w:eastAsia="Times New Roman" w:hAnsi="Tahoma" w:cs="Tahoma"/>
      <w:sz w:val="16"/>
      <w:szCs w:val="16"/>
      <w:lang w:eastAsia="nl-NL"/>
    </w:rPr>
  </w:style>
  <w:style w:type="character" w:customStyle="1" w:styleId="Plattetekstinspringen2Teken">
    <w:name w:val="Platte tekst inspringen 2 Teken"/>
    <w:basedOn w:val="Standaardalinea-lettertype"/>
    <w:link w:val="Plattetekstinspringen2"/>
    <w:semiHidden/>
    <w:rsid w:val="00A056BD"/>
    <w:rPr>
      <w:rFonts w:ascii="Univers" w:eastAsia="Times New Roman" w:hAnsi="Univers"/>
      <w:lang w:eastAsia="nl-NL"/>
    </w:rPr>
  </w:style>
  <w:style w:type="paragraph" w:styleId="Plattetekstinspringen2">
    <w:name w:val="Body Text Indent 2"/>
    <w:basedOn w:val="Normaal"/>
    <w:link w:val="Plattetekstinspringen2Teken"/>
    <w:semiHidden/>
    <w:rsid w:val="00A056BD"/>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left"/>
    </w:pPr>
    <w:rPr>
      <w:rFonts w:ascii="Univers" w:hAnsi="Univers" w:cstheme="minorBidi"/>
      <w:sz w:val="22"/>
      <w:szCs w:val="22"/>
    </w:rPr>
  </w:style>
  <w:style w:type="character" w:customStyle="1" w:styleId="Plattetekstinspringen2Char1">
    <w:name w:val="Platte tekst inspringen 2 Char1"/>
    <w:basedOn w:val="Standaardalinea-lettertype"/>
    <w:uiPriority w:val="99"/>
    <w:semiHidden/>
    <w:rsid w:val="00A056BD"/>
    <w:rPr>
      <w:rFonts w:ascii="Arial" w:eastAsia="Times New Roman" w:hAnsi="Arial" w:cs="Times New Roman"/>
      <w:sz w:val="20"/>
      <w:szCs w:val="20"/>
      <w:lang w:eastAsia="nl-NL"/>
    </w:rPr>
  </w:style>
  <w:style w:type="character" w:customStyle="1" w:styleId="Plattetekst3Teken">
    <w:name w:val="Platte tekst 3 Teken"/>
    <w:basedOn w:val="Standaardalinea-lettertype"/>
    <w:link w:val="Plattetekst3"/>
    <w:semiHidden/>
    <w:rsid w:val="00A056BD"/>
    <w:rPr>
      <w:rFonts w:ascii="Univers" w:eastAsia="Times New Roman" w:hAnsi="Univers"/>
      <w:b/>
      <w:sz w:val="32"/>
      <w:lang w:eastAsia="nl-NL"/>
    </w:rPr>
  </w:style>
  <w:style w:type="paragraph" w:styleId="Plattetekst3">
    <w:name w:val="Body Text 3"/>
    <w:basedOn w:val="Normaal"/>
    <w:link w:val="Plattetekst3Teken"/>
    <w:semiHidden/>
    <w:rsid w:val="00A056BD"/>
    <w:pPr>
      <w:spacing w:line="240" w:lineRule="auto"/>
      <w:jc w:val="left"/>
    </w:pPr>
    <w:rPr>
      <w:rFonts w:ascii="Univers" w:hAnsi="Univers" w:cstheme="minorBidi"/>
      <w:b/>
      <w:sz w:val="32"/>
      <w:szCs w:val="22"/>
    </w:rPr>
  </w:style>
  <w:style w:type="character" w:customStyle="1" w:styleId="Plattetekst3Char1">
    <w:name w:val="Platte tekst 3 Char1"/>
    <w:basedOn w:val="Standaardalinea-lettertype"/>
    <w:uiPriority w:val="99"/>
    <w:semiHidden/>
    <w:rsid w:val="00A056BD"/>
    <w:rPr>
      <w:rFonts w:ascii="Arial" w:eastAsia="Times New Roman" w:hAnsi="Arial" w:cs="Times New Roman"/>
      <w:sz w:val="16"/>
      <w:szCs w:val="16"/>
      <w:lang w:eastAsia="nl-NL"/>
    </w:rPr>
  </w:style>
  <w:style w:type="paragraph" w:customStyle="1" w:styleId="HHNKKop1">
    <w:name w:val="HHNK Kop 1"/>
    <w:basedOn w:val="Normaal"/>
    <w:next w:val="Normaal"/>
    <w:rsid w:val="00A056BD"/>
    <w:pPr>
      <w:keepNext/>
      <w:pageBreakBefore/>
      <w:numPr>
        <w:numId w:val="2"/>
      </w:numPr>
      <w:tabs>
        <w:tab w:val="clear" w:pos="720"/>
        <w:tab w:val="left" w:pos="737"/>
        <w:tab w:val="left" w:pos="873"/>
      </w:tabs>
      <w:spacing w:before="120" w:after="260" w:line="260" w:lineRule="atLeast"/>
      <w:jc w:val="left"/>
      <w:outlineLvl w:val="0"/>
    </w:pPr>
    <w:rPr>
      <w:rFonts w:ascii="HHNK Avenir" w:hAnsi="HHNK Avenir"/>
      <w:b/>
      <w:sz w:val="26"/>
      <w:szCs w:val="24"/>
    </w:rPr>
  </w:style>
  <w:style w:type="paragraph" w:customStyle="1" w:styleId="HHNKKop2">
    <w:name w:val="HHNK Kop 2"/>
    <w:basedOn w:val="Normaal"/>
    <w:next w:val="Normaal"/>
    <w:rsid w:val="00A056BD"/>
    <w:pPr>
      <w:keepNext/>
      <w:numPr>
        <w:numId w:val="16"/>
      </w:numPr>
      <w:tabs>
        <w:tab w:val="clear" w:pos="360"/>
        <w:tab w:val="num" w:pos="720"/>
        <w:tab w:val="left" w:pos="873"/>
      </w:tabs>
      <w:spacing w:before="520" w:after="260" w:line="260" w:lineRule="atLeast"/>
      <w:jc w:val="left"/>
      <w:outlineLvl w:val="1"/>
    </w:pPr>
    <w:rPr>
      <w:rFonts w:ascii="HHNK Avenir" w:hAnsi="HHNK Avenir"/>
      <w:sz w:val="26"/>
      <w:szCs w:val="24"/>
    </w:rPr>
  </w:style>
  <w:style w:type="paragraph" w:customStyle="1" w:styleId="HHNKKop3">
    <w:name w:val="HHNK Kop 3"/>
    <w:basedOn w:val="Normaal"/>
    <w:next w:val="Normaal"/>
    <w:rsid w:val="00A056BD"/>
    <w:pPr>
      <w:keepNext/>
      <w:numPr>
        <w:ilvl w:val="1"/>
        <w:numId w:val="16"/>
      </w:numPr>
      <w:tabs>
        <w:tab w:val="clear" w:pos="720"/>
        <w:tab w:val="left" w:pos="737"/>
        <w:tab w:val="left" w:pos="873"/>
        <w:tab w:val="num" w:pos="1080"/>
      </w:tabs>
      <w:spacing w:before="260" w:line="260" w:lineRule="atLeast"/>
      <w:jc w:val="left"/>
      <w:outlineLvl w:val="2"/>
    </w:pPr>
    <w:rPr>
      <w:rFonts w:ascii="HHNK Avenir" w:hAnsi="HHNK Avenir"/>
      <w:b/>
      <w:sz w:val="19"/>
      <w:szCs w:val="24"/>
    </w:rPr>
  </w:style>
  <w:style w:type="paragraph" w:styleId="Normaalweb">
    <w:name w:val="Normal (Web)"/>
    <w:basedOn w:val="Normaal"/>
    <w:uiPriority w:val="99"/>
    <w:semiHidden/>
    <w:unhideWhenUsed/>
    <w:rsid w:val="00A056BD"/>
    <w:pPr>
      <w:numPr>
        <w:ilvl w:val="2"/>
        <w:numId w:val="16"/>
      </w:numPr>
      <w:tabs>
        <w:tab w:val="clear" w:pos="1080"/>
      </w:tabs>
      <w:spacing w:before="100" w:beforeAutospacing="1" w:after="100" w:afterAutospacing="1" w:line="240" w:lineRule="auto"/>
      <w:jc w:val="left"/>
    </w:pPr>
    <w:rPr>
      <w:rFonts w:ascii="Times New Roman" w:hAnsi="Times New Roman"/>
      <w:sz w:val="24"/>
      <w:szCs w:val="24"/>
    </w:rPr>
  </w:style>
  <w:style w:type="character" w:styleId="Verwijzingopmerking">
    <w:name w:val="annotation reference"/>
    <w:basedOn w:val="Standaardalinea-lettertype"/>
    <w:uiPriority w:val="99"/>
    <w:semiHidden/>
    <w:unhideWhenUsed/>
    <w:rsid w:val="00C6235B"/>
    <w:rPr>
      <w:sz w:val="16"/>
      <w:szCs w:val="16"/>
    </w:rPr>
  </w:style>
  <w:style w:type="paragraph" w:styleId="Onderwerpvanopmerking">
    <w:name w:val="annotation subject"/>
    <w:basedOn w:val="Tekstopmerking"/>
    <w:next w:val="Tekstopmerking"/>
    <w:link w:val="OnderwerpvanopmerkingTeken"/>
    <w:uiPriority w:val="99"/>
    <w:semiHidden/>
    <w:unhideWhenUsed/>
    <w:rsid w:val="00C6235B"/>
    <w:pPr>
      <w:spacing w:line="240" w:lineRule="auto"/>
    </w:pPr>
    <w:rPr>
      <w:b/>
      <w:bCs/>
    </w:rPr>
  </w:style>
  <w:style w:type="character" w:customStyle="1" w:styleId="OnderwerpvanopmerkingTeken">
    <w:name w:val="Onderwerp van opmerking Teken"/>
    <w:basedOn w:val="TekstopmerkingTeken"/>
    <w:link w:val="Onderwerpvanopmerking"/>
    <w:uiPriority w:val="99"/>
    <w:semiHidden/>
    <w:rsid w:val="00C6235B"/>
    <w:rPr>
      <w:rFonts w:ascii="Arial" w:eastAsia="Times New Roman" w:hAnsi="Arial" w:cs="Times New Roman"/>
      <w:b/>
      <w:bCs/>
      <w:sz w:val="20"/>
      <w:szCs w:val="20"/>
      <w:lang w:eastAsia="nl-NL"/>
    </w:rPr>
  </w:style>
  <w:style w:type="character" w:styleId="Voetnootmarkering">
    <w:name w:val="footnote reference"/>
    <w:basedOn w:val="Standaardalinea-lettertype"/>
    <w:semiHidden/>
    <w:unhideWhenUsed/>
    <w:rsid w:val="007E0B1A"/>
    <w:rPr>
      <w:vertAlign w:val="superscript"/>
    </w:rPr>
  </w:style>
  <w:style w:type="paragraph" w:customStyle="1" w:styleId="Bijlagekop">
    <w:name w:val="Bijlage kop"/>
    <w:basedOn w:val="Kop1"/>
    <w:qFormat/>
    <w:rsid w:val="0063798D"/>
    <w:pPr>
      <w:keepNext w:val="0"/>
      <w:pageBreakBefore/>
      <w:widowControl/>
      <w:numPr>
        <w:numId w:val="0"/>
      </w:numPr>
      <w:tabs>
        <w:tab w:val="clear" w:pos="1418"/>
        <w:tab w:val="left" w:pos="1134"/>
      </w:tabs>
      <w:spacing w:before="360" w:after="120" w:line="260" w:lineRule="exact"/>
      <w:jc w:val="left"/>
    </w:pPr>
    <w:rPr>
      <w:rFonts w:ascii="Verdana" w:hAnsi="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3B8C6-A013-A54D-967F-647A4654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32</Pages>
  <Words>4188</Words>
  <Characters>23038</Characters>
  <Application>Microsoft Macintosh Word</Application>
  <DocSecurity>0</DocSecurity>
  <Lines>191</Lines>
  <Paragraphs>54</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27172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advies</dc:creator>
  <cp:lastModifiedBy>Herold Janssen</cp:lastModifiedBy>
  <cp:revision>13</cp:revision>
  <dcterms:created xsi:type="dcterms:W3CDTF">2013-03-28T22:07:00Z</dcterms:created>
  <dcterms:modified xsi:type="dcterms:W3CDTF">2013-03-29T09:19:00Z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gFAAbtDMpgn6Uho78Zm6U+sJRl3+vFwlS/pOzSgbw15Q8cNGOE9wb2fc68AjY1cB/s6ejbTtfOZH53gN
ekCYhRTZpyyUx+0ZYYKlpP8fZOoyS6QzksbNZggm3nt5eQ+BlCrM+QdN6HssNLLGYNov3nF5D80d
ytA3qvXE95awZ47tmnjq1ACCmq1wY+IhWgD7+9K+980glT8KtPaXo8Z6Zf6zQkQBUVfzWfhB/Y0h
0B9pGdbZiIrdhKfhK</vt:lpwstr>
  </property>
  <property fmtid="{D5CDD505-2E9C-101B-9397-08002B2CF9AE}" pid="3" name="MAIL_MSG_ID2">
    <vt:lpwstr>HKDgRAvhOKU+x3XkgZVGGcE2xsWO5dEGnHVq21jw6bE+5NfdBGqU2BnU8me
h8ZAz1+Zik/SYCJVlmQetjBP1OZcHyfI1vpGuw==</vt:lpwstr>
  </property>
  <property fmtid="{D5CDD505-2E9C-101B-9397-08002B2CF9AE}" pid="4" name="RESPONSE_SENDER_NAME">
    <vt:lpwstr>4AAA4Lxe55UJ0C8m0CHzifL4eh33yakL8kEnMdHFJJtW5feIs3pYfn2Sng==</vt:lpwstr>
  </property>
  <property fmtid="{D5CDD505-2E9C-101B-9397-08002B2CF9AE}" pid="5" name="EMAIL_OWNER_ADDRESS">
    <vt:lpwstr>4AAAyjQjm0EOGgILSvY3CyTcfFenUyiMIyQPHStA0WzwAAzKD6pyzlUgTA==</vt:lpwstr>
  </property>
</Properties>
</file>